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AB5BB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95A9BA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4132666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DB4D5C5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D79C1A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3080542" w14:textId="77777777" w:rsidR="009E4B0E" w:rsidRPr="00056ED1" w:rsidRDefault="009E4B0E" w:rsidP="00056ED1">
      <w:pPr>
        <w:spacing w:before="15" w:line="280" w:lineRule="exact"/>
        <w:rPr>
          <w:rFonts w:asciiTheme="minorHAnsi" w:hAnsiTheme="minorHAnsi" w:cstheme="minorHAnsi"/>
          <w:sz w:val="28"/>
          <w:szCs w:val="28"/>
        </w:rPr>
      </w:pPr>
    </w:p>
    <w:p w14:paraId="05BE6EAD" w14:textId="77777777" w:rsidR="009E4B0E" w:rsidRPr="00056ED1" w:rsidRDefault="001C521E" w:rsidP="00056ED1">
      <w:pPr>
        <w:spacing w:line="880" w:lineRule="exact"/>
        <w:ind w:left="509"/>
        <w:rPr>
          <w:rFonts w:asciiTheme="minorHAnsi" w:eastAsia="Garamond" w:hAnsiTheme="minorHAnsi" w:cstheme="minorHAnsi"/>
          <w:sz w:val="80"/>
          <w:szCs w:val="80"/>
        </w:rPr>
      </w:pP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Ent</w:t>
      </w:r>
      <w:r w:rsidRPr="00056ED1">
        <w:rPr>
          <w:rFonts w:asciiTheme="minorHAnsi" w:eastAsia="Garamond" w:hAnsiTheme="minorHAnsi" w:cstheme="minorHAnsi"/>
          <w:b/>
          <w:spacing w:val="32"/>
          <w:position w:val="3"/>
          <w:sz w:val="80"/>
          <w:szCs w:val="80"/>
        </w:rPr>
        <w:t>r</w:t>
      </w: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y</w:t>
      </w:r>
      <w:r w:rsidRPr="00056ED1">
        <w:rPr>
          <w:rFonts w:asciiTheme="minorHAnsi" w:eastAsia="Garamond" w:hAnsiTheme="minorHAnsi" w:cstheme="minorHAnsi"/>
          <w:b/>
          <w:spacing w:val="3"/>
          <w:position w:val="3"/>
          <w:sz w:val="80"/>
          <w:szCs w:val="80"/>
        </w:rPr>
        <w:t xml:space="preserve"> </w:t>
      </w: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Le</w:t>
      </w:r>
      <w:r w:rsidRPr="00056ED1">
        <w:rPr>
          <w:rFonts w:asciiTheme="minorHAnsi" w:eastAsia="Garamond" w:hAnsiTheme="minorHAnsi" w:cstheme="minorHAnsi"/>
          <w:b/>
          <w:spacing w:val="-12"/>
          <w:position w:val="3"/>
          <w:sz w:val="80"/>
          <w:szCs w:val="80"/>
        </w:rPr>
        <w:t>v</w:t>
      </w: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el</w:t>
      </w:r>
      <w:r w:rsidRPr="00056ED1">
        <w:rPr>
          <w:rFonts w:asciiTheme="minorHAnsi" w:eastAsia="Garamond" w:hAnsiTheme="minorHAnsi" w:cstheme="minorHAnsi"/>
          <w:b/>
          <w:spacing w:val="-12"/>
          <w:position w:val="3"/>
          <w:sz w:val="80"/>
          <w:szCs w:val="80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5"/>
          <w:position w:val="3"/>
          <w:sz w:val="80"/>
          <w:szCs w:val="80"/>
        </w:rPr>
        <w:t>R</w:t>
      </w: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esu</w:t>
      </w:r>
      <w:r w:rsidRPr="00056ED1">
        <w:rPr>
          <w:rFonts w:asciiTheme="minorHAnsi" w:eastAsia="Garamond" w:hAnsiTheme="minorHAnsi" w:cstheme="minorHAnsi"/>
          <w:b/>
          <w:spacing w:val="2"/>
          <w:position w:val="3"/>
          <w:sz w:val="80"/>
          <w:szCs w:val="80"/>
        </w:rPr>
        <w:t>m</w:t>
      </w: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e</w:t>
      </w:r>
      <w:r w:rsidRPr="00056ED1">
        <w:rPr>
          <w:rFonts w:asciiTheme="minorHAnsi" w:eastAsia="Garamond" w:hAnsiTheme="minorHAnsi" w:cstheme="minorHAnsi"/>
          <w:b/>
          <w:spacing w:val="-18"/>
          <w:position w:val="3"/>
          <w:sz w:val="80"/>
          <w:szCs w:val="80"/>
        </w:rPr>
        <w:t xml:space="preserve"> </w:t>
      </w: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Gui</w:t>
      </w:r>
      <w:r w:rsidRPr="00056ED1">
        <w:rPr>
          <w:rFonts w:asciiTheme="minorHAnsi" w:eastAsia="Garamond" w:hAnsiTheme="minorHAnsi" w:cstheme="minorHAnsi"/>
          <w:b/>
          <w:spacing w:val="3"/>
          <w:position w:val="3"/>
          <w:sz w:val="80"/>
          <w:szCs w:val="80"/>
        </w:rPr>
        <w:t>d</w:t>
      </w:r>
      <w:r w:rsidRPr="00056ED1">
        <w:rPr>
          <w:rFonts w:asciiTheme="minorHAnsi" w:eastAsia="Garamond" w:hAnsiTheme="minorHAnsi" w:cstheme="minorHAnsi"/>
          <w:b/>
          <w:position w:val="3"/>
          <w:sz w:val="80"/>
          <w:szCs w:val="80"/>
        </w:rPr>
        <w:t>e</w:t>
      </w:r>
    </w:p>
    <w:p w14:paraId="75A89113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ED288E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DD9E6B2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B741507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F5789A1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0C47C866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8DF9B8A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55ED69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25B80C6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B681A0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03BA4553" w14:textId="77777777" w:rsidR="009E4B0E" w:rsidRPr="00056ED1" w:rsidRDefault="009E4B0E" w:rsidP="00056ED1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1C023408" w14:textId="77777777" w:rsidR="009E4B0E" w:rsidRPr="00056ED1" w:rsidRDefault="00056ED1" w:rsidP="00056ED1">
      <w:pPr>
        <w:ind w:left="3344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pict w14:anchorId="33C96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122.25pt">
            <v:imagedata r:id="rId7" o:title=""/>
          </v:shape>
        </w:pict>
      </w:r>
    </w:p>
    <w:p w14:paraId="1B92D733" w14:textId="77777777" w:rsidR="009E4B0E" w:rsidRPr="00056ED1" w:rsidRDefault="009E4B0E" w:rsidP="00056ED1">
      <w:pPr>
        <w:spacing w:before="4" w:line="140" w:lineRule="exact"/>
        <w:rPr>
          <w:rFonts w:asciiTheme="minorHAnsi" w:hAnsiTheme="minorHAnsi" w:cstheme="minorHAnsi"/>
          <w:sz w:val="15"/>
          <w:szCs w:val="15"/>
        </w:rPr>
      </w:pPr>
    </w:p>
    <w:p w14:paraId="6B566D2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DA6891F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8E7523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D48D2E1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DCEDA9A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03A5301F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333D792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6E1F2BA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529989F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7D0D77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1E5CF0F" w14:textId="77777777" w:rsidR="009E4B0E" w:rsidRPr="00056ED1" w:rsidRDefault="001C521E" w:rsidP="00056ED1">
      <w:pPr>
        <w:ind w:left="118" w:right="155"/>
        <w:jc w:val="both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pacing w:val="5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ck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et is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nd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0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s 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st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ng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 f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ti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or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mpr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ng </w:t>
      </w:r>
      <w:r w:rsidRPr="00056ED1">
        <w:rPr>
          <w:rFonts w:asciiTheme="minorHAnsi" w:eastAsia="Garamond" w:hAnsiTheme="minorHAnsi" w:cstheme="minorHAnsi"/>
          <w:spacing w:val="-5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z w:val="28"/>
          <w:szCs w:val="28"/>
        </w:rPr>
        <w:t>our resu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es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8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5"/>
          <w:sz w:val="28"/>
          <w:szCs w:val="28"/>
        </w:rPr>
        <w:t>w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ct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nd</w:t>
      </w:r>
      <w:r w:rsidRPr="00056ED1">
        <w:rPr>
          <w:rFonts w:asciiTheme="minorHAnsi" w:eastAsia="Garamond" w:hAnsiTheme="minorHAnsi" w:cstheme="minorHAnsi"/>
          <w:spacing w:val="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z w:val="28"/>
          <w:szCs w:val="28"/>
        </w:rPr>
        <w:t>ul 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ur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es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or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a suc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ful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t.</w:t>
      </w:r>
    </w:p>
    <w:p w14:paraId="78455773" w14:textId="77777777" w:rsidR="009E4B0E" w:rsidRPr="00056ED1" w:rsidRDefault="009E4B0E" w:rsidP="00056ED1">
      <w:pPr>
        <w:spacing w:before="3" w:line="100" w:lineRule="exact"/>
        <w:rPr>
          <w:rFonts w:asciiTheme="minorHAnsi" w:hAnsiTheme="minorHAnsi" w:cstheme="minorHAnsi"/>
          <w:sz w:val="11"/>
          <w:szCs w:val="11"/>
        </w:rPr>
      </w:pPr>
    </w:p>
    <w:p w14:paraId="1738D14A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9C1B6C2" w14:textId="77777777" w:rsidR="009E4B0E" w:rsidRPr="00056ED1" w:rsidRDefault="001C521E" w:rsidP="00056ED1">
      <w:pPr>
        <w:ind w:left="118" w:right="71"/>
        <w:rPr>
          <w:rFonts w:asciiTheme="minorHAnsi" w:eastAsia="Garamond" w:hAnsiTheme="minorHAnsi" w:cstheme="minorHAnsi"/>
          <w:sz w:val="28"/>
          <w:szCs w:val="28"/>
        </w:rPr>
        <w:sectPr w:rsidR="009E4B0E" w:rsidRPr="00056ED1">
          <w:pgSz w:w="12240" w:h="15840"/>
          <w:pgMar w:top="1480" w:right="1120" w:bottom="280" w:left="1020" w:header="720" w:footer="720" w:gutter="0"/>
          <w:cols w:space="720"/>
        </w:sectPr>
      </w:pPr>
      <w:r w:rsidRPr="00056ED1">
        <w:rPr>
          <w:rFonts w:asciiTheme="minorHAnsi" w:eastAsia="Garamond" w:hAnsiTheme="minorHAnsi" w:cstheme="minorHAnsi"/>
          <w:sz w:val="28"/>
          <w:szCs w:val="28"/>
        </w:rPr>
        <w:t>De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ul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pacing w:val="-20"/>
          <w:sz w:val="28"/>
          <w:szCs w:val="28"/>
        </w:rPr>
        <w:t>’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1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Car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vi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av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lable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on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w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3"/>
          <w:sz w:val="28"/>
          <w:szCs w:val="28"/>
        </w:rPr>
        <w:t>k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-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basis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st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z w:val="28"/>
          <w:szCs w:val="28"/>
        </w:rPr>
        <w:t>ou wi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 cr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ea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an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/</w:t>
      </w:r>
      <w:r w:rsidRPr="00056ED1">
        <w:rPr>
          <w:rFonts w:asciiTheme="minorHAnsi" w:eastAsia="Garamond" w:hAnsiTheme="minorHAnsi" w:cstheme="minorHAnsi"/>
          <w:sz w:val="28"/>
          <w:szCs w:val="28"/>
        </w:rPr>
        <w:t>or impr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vi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5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z w:val="28"/>
          <w:szCs w:val="28"/>
        </w:rPr>
        <w:t>our 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sum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q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uire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ut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0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r P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7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rs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z w:val="28"/>
          <w:szCs w:val="28"/>
        </w:rPr>
        <w:t>y call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ng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Center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(312)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36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2-</w:t>
      </w:r>
      <w:r w:rsidRPr="00056ED1">
        <w:rPr>
          <w:rFonts w:asciiTheme="minorHAnsi" w:eastAsia="Garamond" w:hAnsiTheme="minorHAnsi" w:cstheme="minorHAnsi"/>
          <w:sz w:val="28"/>
          <w:szCs w:val="28"/>
        </w:rPr>
        <w:t>8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4</w:t>
      </w:r>
      <w:r w:rsidRPr="00056ED1">
        <w:rPr>
          <w:rFonts w:asciiTheme="minorHAnsi" w:eastAsia="Garamond" w:hAnsiTheme="minorHAnsi" w:cstheme="minorHAnsi"/>
          <w:sz w:val="28"/>
          <w:szCs w:val="28"/>
        </w:rPr>
        <w:t>37 (L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op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pus)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(</w:t>
      </w:r>
      <w:r w:rsidRPr="00056ED1">
        <w:rPr>
          <w:rFonts w:asciiTheme="minorHAnsi" w:eastAsia="Garamond" w:hAnsiTheme="minorHAnsi" w:cstheme="minorHAnsi"/>
          <w:sz w:val="28"/>
          <w:szCs w:val="28"/>
        </w:rPr>
        <w:t>77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3</w:t>
      </w:r>
      <w:r w:rsidRPr="00056ED1">
        <w:rPr>
          <w:rFonts w:asciiTheme="minorHAnsi" w:eastAsia="Garamond" w:hAnsiTheme="minorHAnsi" w:cstheme="minorHAnsi"/>
          <w:sz w:val="28"/>
          <w:szCs w:val="28"/>
        </w:rPr>
        <w:t>)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3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2</w:t>
      </w:r>
      <w:r w:rsidRPr="00056ED1">
        <w:rPr>
          <w:rFonts w:asciiTheme="minorHAnsi" w:eastAsia="Garamond" w:hAnsiTheme="minorHAnsi" w:cstheme="minorHAnsi"/>
          <w:spacing w:val="2"/>
          <w:sz w:val="28"/>
          <w:szCs w:val="28"/>
        </w:rPr>
        <w:t>5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-</w:t>
      </w:r>
      <w:r w:rsidRPr="00056ED1">
        <w:rPr>
          <w:rFonts w:asciiTheme="minorHAnsi" w:eastAsia="Garamond" w:hAnsiTheme="minorHAnsi" w:cstheme="minorHAnsi"/>
          <w:sz w:val="28"/>
          <w:szCs w:val="28"/>
        </w:rPr>
        <w:t>74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3</w:t>
      </w:r>
      <w:r w:rsidRPr="00056ED1">
        <w:rPr>
          <w:rFonts w:asciiTheme="minorHAnsi" w:eastAsia="Garamond" w:hAnsiTheme="minorHAnsi" w:cstheme="minorHAnsi"/>
          <w:sz w:val="28"/>
          <w:szCs w:val="28"/>
        </w:rPr>
        <w:t>1 (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ln 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rk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pus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)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</w:p>
    <w:p w14:paraId="178D1722" w14:textId="77777777" w:rsidR="009E4B0E" w:rsidRPr="00056ED1" w:rsidRDefault="001C521E" w:rsidP="00056ED1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72"/>
          <w:szCs w:val="72"/>
        </w:rPr>
      </w:pPr>
      <w:r w:rsidRPr="00056ED1">
        <w:rPr>
          <w:rFonts w:asciiTheme="minorHAnsi" w:eastAsia="Garamond" w:hAnsiTheme="minorHAnsi" w:cstheme="minorHAnsi"/>
          <w:b/>
          <w:sz w:val="72"/>
          <w:szCs w:val="72"/>
        </w:rPr>
        <w:lastRenderedPageBreak/>
        <w:t>Contents</w:t>
      </w:r>
    </w:p>
    <w:p w14:paraId="1ABD2123" w14:textId="77777777" w:rsidR="009E4B0E" w:rsidRPr="00056ED1" w:rsidRDefault="009E4B0E" w:rsidP="00056ED1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64ACEE84" w14:textId="77777777" w:rsidR="009E4B0E" w:rsidRPr="00056ED1" w:rsidRDefault="001C521E" w:rsidP="00056ED1">
      <w:pPr>
        <w:ind w:left="118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     </w:t>
      </w:r>
      <w:r w:rsidRPr="00056ED1">
        <w:rPr>
          <w:rFonts w:asciiTheme="minorHAnsi" w:eastAsia="Garamond" w:hAnsiTheme="minorHAnsi" w:cstheme="minorHAnsi"/>
          <w:spacing w:val="70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su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me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pacing w:val="9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 xml:space="preserve">se, 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es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 xml:space="preserve">&amp; 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..</w:t>
      </w:r>
      <w:r w:rsidRPr="00056ED1">
        <w:rPr>
          <w:rFonts w:asciiTheme="minorHAnsi" w:eastAsia="Garamond" w:hAnsiTheme="minorHAnsi" w:cstheme="minorHAnsi"/>
          <w:spacing w:val="-1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3</w:t>
      </w:r>
    </w:p>
    <w:p w14:paraId="59471DA3" w14:textId="77777777" w:rsidR="009E4B0E" w:rsidRPr="00056ED1" w:rsidRDefault="009E4B0E" w:rsidP="00056ED1">
      <w:pPr>
        <w:spacing w:before="6" w:line="100" w:lineRule="exact"/>
        <w:rPr>
          <w:rFonts w:asciiTheme="minorHAnsi" w:hAnsiTheme="minorHAnsi" w:cstheme="minorHAnsi"/>
          <w:sz w:val="11"/>
          <w:szCs w:val="11"/>
        </w:rPr>
      </w:pPr>
    </w:p>
    <w:p w14:paraId="1848CE55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C205DBC" w14:textId="77777777" w:rsidR="009E4B0E" w:rsidRPr="00056ED1" w:rsidRDefault="001C521E" w:rsidP="00056ED1">
      <w:pPr>
        <w:ind w:left="118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    </w:t>
      </w:r>
      <w:r w:rsidRPr="00056ED1">
        <w:rPr>
          <w:rFonts w:asciiTheme="minorHAnsi" w:eastAsia="Garamond" w:hAnsiTheme="minorHAnsi" w:cstheme="minorHAnsi"/>
          <w:spacing w:val="4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4"/>
          <w:sz w:val="28"/>
          <w:szCs w:val="28"/>
        </w:rPr>
        <w:t>K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ey Elem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 of</w:t>
      </w:r>
      <w:r w:rsidRPr="00056ED1">
        <w:rPr>
          <w:rFonts w:asciiTheme="minorHAnsi" w:eastAsia="Garamond" w:hAnsiTheme="minorHAnsi" w:cstheme="minorHAnsi"/>
          <w:b/>
          <w:spacing w:val="4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cc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..</w:t>
      </w:r>
      <w:r w:rsidRPr="00056ED1">
        <w:rPr>
          <w:rFonts w:asciiTheme="minorHAnsi" w:eastAsia="Garamond" w:hAnsiTheme="minorHAnsi" w:cstheme="minorHAnsi"/>
          <w:spacing w:val="-1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4</w:t>
      </w:r>
    </w:p>
    <w:p w14:paraId="40B8BA62" w14:textId="77777777" w:rsidR="009E4B0E" w:rsidRPr="00056ED1" w:rsidRDefault="009E4B0E" w:rsidP="00056ED1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09D30737" w14:textId="77777777" w:rsidR="009E4B0E" w:rsidRPr="00056ED1" w:rsidRDefault="001C521E" w:rsidP="00056ED1">
      <w:pPr>
        <w:ind w:left="1198" w:right="2009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doc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z w:val="24"/>
          <w:szCs w:val="24"/>
        </w:rPr>
        <w:t>ment 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intend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 to guide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y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 in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ting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your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 by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outlining impo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tant typ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of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info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tion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o 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lude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tips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doing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 in 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pro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l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ive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mann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r.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note this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not in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templ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the fo</w:t>
      </w:r>
      <w:r w:rsidRPr="00056ED1">
        <w:rPr>
          <w:rFonts w:asciiTheme="minorHAnsi" w:eastAsia="Garamond" w:hAnsiTheme="minorHAnsi" w:cstheme="minorHAnsi"/>
          <w:spacing w:val="-4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mat emp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ed m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y or may not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best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epresent you. 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ith a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reer Advi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 di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cu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how you mi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z w:val="24"/>
          <w:szCs w:val="24"/>
        </w:rPr>
        <w:t>ht be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la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out your own 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ume.</w:t>
      </w:r>
    </w:p>
    <w:p w14:paraId="7FC872A3" w14:textId="77777777" w:rsidR="009E4B0E" w:rsidRPr="00056ED1" w:rsidRDefault="009E4B0E" w:rsidP="00056ED1">
      <w:pPr>
        <w:spacing w:before="1" w:line="160" w:lineRule="exact"/>
        <w:rPr>
          <w:rFonts w:asciiTheme="minorHAnsi" w:hAnsiTheme="minorHAnsi" w:cstheme="minorHAnsi"/>
          <w:sz w:val="17"/>
          <w:szCs w:val="17"/>
        </w:rPr>
      </w:pPr>
    </w:p>
    <w:p w14:paraId="47E2D71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4637622" w14:textId="77777777" w:rsidR="009E4B0E" w:rsidRPr="00056ED1" w:rsidRDefault="001C521E" w:rsidP="00056ED1">
      <w:pPr>
        <w:ind w:left="118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III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   </w:t>
      </w:r>
      <w:r w:rsidRPr="00056ED1">
        <w:rPr>
          <w:rFonts w:asciiTheme="minorHAnsi" w:eastAsia="Garamond" w:hAnsiTheme="minorHAnsi" w:cstheme="minorHAnsi"/>
          <w:spacing w:val="9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18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ransfer</w:t>
      </w:r>
      <w:r w:rsidRPr="00056ED1">
        <w:rPr>
          <w:rFonts w:asciiTheme="minorHAnsi" w:eastAsia="Garamond" w:hAnsiTheme="minorHAnsi" w:cstheme="minorHAnsi"/>
          <w:b/>
          <w:spacing w:val="-5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 S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k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il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 &amp; A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ion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2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erbs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1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5</w:t>
      </w:r>
    </w:p>
    <w:p w14:paraId="56B7E731" w14:textId="77777777" w:rsidR="009E4B0E" w:rsidRPr="00056ED1" w:rsidRDefault="009E4B0E" w:rsidP="00056ED1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682D31C4" w14:textId="77777777" w:rsidR="009E4B0E" w:rsidRPr="00056ED1" w:rsidRDefault="001C521E" w:rsidP="00056ED1">
      <w:pPr>
        <w:ind w:left="1198" w:right="1781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ran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sf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ble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 th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th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 be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ppl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n 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riety of indu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job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unction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.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hi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 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sf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ble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 w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o con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ey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emp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a gre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pla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to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tart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ompo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our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esume.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li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mpling of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of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 might high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ight on your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ddition to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skills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 are 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ic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to your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jor, intend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 indu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y,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or job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unction.</w:t>
      </w:r>
    </w:p>
    <w:p w14:paraId="28DB2CC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B51C2CE" w14:textId="77777777" w:rsidR="009E4B0E" w:rsidRPr="00056ED1" w:rsidRDefault="001C521E" w:rsidP="00056ED1">
      <w:pPr>
        <w:ind w:left="1198" w:right="1892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A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mpling of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ction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 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lud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 on this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.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su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to 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rong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ction 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rbs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 be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ch of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ur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bull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tat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ment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previ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ew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>g the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kill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to be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x</w:t>
      </w:r>
      <w:r w:rsidRPr="00056ED1">
        <w:rPr>
          <w:rFonts w:asciiTheme="minorHAnsi" w:eastAsia="Garamond" w:hAnsiTheme="minorHAnsi" w:cstheme="minorHAnsi"/>
          <w:sz w:val="24"/>
          <w:szCs w:val="24"/>
        </w:rPr>
        <w:t>emp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ified th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ough the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ompli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hment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tat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ment.</w:t>
      </w:r>
    </w:p>
    <w:p w14:paraId="0AAB43FD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75BEACB" w14:textId="77777777" w:rsidR="009E4B0E" w:rsidRPr="00056ED1" w:rsidRDefault="009E4B0E" w:rsidP="00056ED1">
      <w:pPr>
        <w:spacing w:before="13" w:line="200" w:lineRule="exact"/>
        <w:rPr>
          <w:rFonts w:asciiTheme="minorHAnsi" w:hAnsiTheme="minorHAnsi" w:cstheme="minorHAnsi"/>
        </w:rPr>
      </w:pPr>
    </w:p>
    <w:p w14:paraId="4C4B5C31" w14:textId="77777777" w:rsidR="009E4B0E" w:rsidRPr="00056ED1" w:rsidRDefault="001C521E" w:rsidP="00056ED1">
      <w:pPr>
        <w:ind w:left="118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3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   </w:t>
      </w:r>
      <w:r w:rsidRPr="00056ED1">
        <w:rPr>
          <w:rFonts w:asciiTheme="minorHAnsi" w:eastAsia="Garamond" w:hAnsiTheme="minorHAnsi" w:cstheme="minorHAnsi"/>
          <w:spacing w:val="5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Ch</w:t>
      </w:r>
      <w:r w:rsidRPr="00056ED1">
        <w:rPr>
          <w:rFonts w:asciiTheme="minorHAnsi" w:eastAsia="Garamond" w:hAnsiTheme="minorHAnsi" w:cstheme="minorHAnsi"/>
          <w:b/>
          <w:spacing w:val="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spacing w:val="-5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al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su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me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..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6-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11</w:t>
      </w:r>
    </w:p>
    <w:p w14:paraId="021C939B" w14:textId="77777777" w:rsidR="009E4B0E" w:rsidRPr="00056ED1" w:rsidRDefault="009E4B0E" w:rsidP="00056ED1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1D573F95" w14:textId="77777777" w:rsidR="009E4B0E" w:rsidRPr="00056ED1" w:rsidRDefault="001C521E" w:rsidP="00056ED1">
      <w:pPr>
        <w:ind w:left="1198" w:right="1727" w:hanging="12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 th</w:t>
      </w:r>
      <w:r w:rsidRPr="00056ED1">
        <w:rPr>
          <w:rFonts w:asciiTheme="minorHAnsi" w:eastAsia="Garamond" w:hAnsiTheme="minorHAnsi" w:cstheme="minorHAnsi"/>
          <w:color w:val="2C2C2C"/>
          <w:spacing w:val="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mo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t commonly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ept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d re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ume fo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mat, job titl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 emplo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ers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re emph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z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ed,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tar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ith</w:t>
      </w:r>
      <w:r w:rsidRPr="00056ED1">
        <w:rPr>
          <w:rFonts w:asciiTheme="minorHAnsi" w:eastAsia="Garamond" w:hAnsiTheme="minorHAnsi" w:cstheme="minorHAnsi"/>
          <w:color w:val="2C2C2C"/>
          <w:spacing w:val="-3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your mo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t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ent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xp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rie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to illu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te a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prog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pacing w:val="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ve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w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k hi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to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y.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our 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ompli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hments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re described th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ough bull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ted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tat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ments under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ch posi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ion.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esume t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pe 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ommend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d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peop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ho h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ve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rec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ntly gradu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ted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ith a 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ch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lor’s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de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ree,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tho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ho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re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ta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ing within the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pacing w:val="-3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er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ld,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 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ndid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pacing w:val="-3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es with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ew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pacing w:val="-3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me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ga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ps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in the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 job hi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to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y.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type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mo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 o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ten prefer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ed by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mployers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be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 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ea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y to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n, hi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hli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hts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j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b titl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mployer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 d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 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rly t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es 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ndid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’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ki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ls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ompli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hments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to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heir work hi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to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.</w:t>
      </w:r>
    </w:p>
    <w:p w14:paraId="372EF94B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01E8BA3" w14:textId="77777777" w:rsidR="009E4B0E" w:rsidRPr="00056ED1" w:rsidRDefault="009E4B0E" w:rsidP="00056ED1">
      <w:pPr>
        <w:spacing w:before="13" w:line="200" w:lineRule="exact"/>
        <w:rPr>
          <w:rFonts w:asciiTheme="minorHAnsi" w:hAnsiTheme="minorHAnsi" w:cstheme="minorHAnsi"/>
        </w:rPr>
      </w:pPr>
    </w:p>
    <w:p w14:paraId="4EDFBA70" w14:textId="77777777" w:rsidR="009E4B0E" w:rsidRPr="00056ED1" w:rsidRDefault="001C521E" w:rsidP="00056ED1">
      <w:pPr>
        <w:ind w:left="118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pacing w:val="-3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        </w:t>
      </w:r>
      <w:r w:rsidRPr="00056ED1">
        <w:rPr>
          <w:rFonts w:asciiTheme="minorHAnsi" w:eastAsia="Garamond" w:hAnsiTheme="minorHAnsi" w:cstheme="minorHAnsi"/>
          <w:spacing w:val="15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un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al</w:t>
      </w:r>
      <w:r w:rsidRPr="00056ED1">
        <w:rPr>
          <w:rFonts w:asciiTheme="minorHAnsi" w:eastAsia="Garamond" w:hAnsiTheme="minorHAnsi" w:cstheme="minorHAnsi"/>
          <w:b/>
          <w:spacing w:val="68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&amp; Co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4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 S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..</w:t>
      </w:r>
      <w:r w:rsidRPr="00056ED1">
        <w:rPr>
          <w:rFonts w:asciiTheme="minorHAnsi" w:eastAsia="Garamond" w:hAnsiTheme="minorHAnsi" w:cstheme="minorHAnsi"/>
          <w:spacing w:val="-1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s 1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2-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13</w:t>
      </w:r>
    </w:p>
    <w:p w14:paraId="78004CCD" w14:textId="77777777" w:rsidR="009E4B0E" w:rsidRPr="00056ED1" w:rsidRDefault="009E4B0E" w:rsidP="00056ED1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3E8F46D0" w14:textId="77777777" w:rsidR="009E4B0E" w:rsidRPr="00056ED1" w:rsidRDefault="001C521E" w:rsidP="00056ED1">
      <w:pPr>
        <w:ind w:left="1198" w:right="208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f</w:t>
      </w:r>
      <w:r w:rsidRPr="00056ED1">
        <w:rPr>
          <w:rFonts w:asciiTheme="minorHAnsi" w:eastAsia="Garamond" w:hAnsiTheme="minorHAnsi" w:cstheme="minorHAnsi"/>
          <w:color w:val="2C2C2C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 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 opt</w:t>
      </w:r>
      <w:r w:rsidRPr="00056ED1">
        <w:rPr>
          <w:rFonts w:asciiTheme="minorHAnsi" w:eastAsia="Garamond" w:hAnsiTheme="minorHAnsi" w:cstheme="minorHAnsi"/>
          <w:color w:val="2C2C2C"/>
          <w:spacing w:val="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on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ndid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tes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ho h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ve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c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ed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mplo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ers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f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requ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ntly, h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ve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ps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in the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 emplo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ment hi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to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y,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or are hoping to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ran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ition to a n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w indu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y or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unrel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ted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job function. Function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l re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umes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ble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ca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ndid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pacing w:val="-3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 xml:space="preserve">es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 highli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ht t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sf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ble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, pl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ng</w:t>
      </w:r>
      <w:r w:rsidRPr="00056ED1">
        <w:rPr>
          <w:rFonts w:asciiTheme="minorHAnsi" w:eastAsia="Garamond" w:hAnsiTheme="minorHAnsi" w:cstheme="minorHAnsi"/>
          <w:color w:val="2C2C2C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mpha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is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on emplo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ment d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te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, job titles, and emp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2C2C2C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color w:val="2C2C2C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2C2C2C"/>
          <w:sz w:val="24"/>
          <w:szCs w:val="24"/>
        </w:rPr>
        <w:t>.</w:t>
      </w:r>
    </w:p>
    <w:p w14:paraId="199C7A99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317FBAD" w14:textId="77777777" w:rsidR="009E4B0E" w:rsidRPr="00056ED1" w:rsidRDefault="009E4B0E" w:rsidP="00056ED1">
      <w:pPr>
        <w:spacing w:before="15" w:line="200" w:lineRule="exact"/>
        <w:rPr>
          <w:rFonts w:asciiTheme="minorHAnsi" w:hAnsiTheme="minorHAnsi" w:cstheme="minorHAnsi"/>
        </w:rPr>
      </w:pPr>
    </w:p>
    <w:p w14:paraId="6A1EE93F" w14:textId="77777777" w:rsidR="009E4B0E" w:rsidRPr="00056ED1" w:rsidRDefault="001C521E" w:rsidP="00056ED1">
      <w:pPr>
        <w:ind w:left="118"/>
        <w:rPr>
          <w:rFonts w:asciiTheme="minorHAnsi" w:eastAsia="Garamond" w:hAnsiTheme="minorHAnsi" w:cstheme="minorHAnsi"/>
          <w:sz w:val="28"/>
          <w:szCs w:val="28"/>
        </w:rPr>
        <w:sectPr w:rsidR="009E4B0E" w:rsidRPr="00056ED1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056ED1">
        <w:rPr>
          <w:rFonts w:asciiTheme="minorHAnsi" w:eastAsia="Garamond" w:hAnsiTheme="minorHAnsi" w:cstheme="minorHAnsi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    </w:t>
      </w:r>
      <w:r w:rsidRPr="00056ED1">
        <w:rPr>
          <w:rFonts w:asciiTheme="minorHAnsi" w:eastAsia="Garamond" w:hAnsiTheme="minorHAnsi" w:cstheme="minorHAnsi"/>
          <w:spacing w:val="2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al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 xml:space="preserve"> C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 xml:space="preserve">eer 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 xml:space="preserve">er 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me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 xml:space="preserve"> Re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sou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ce</w:t>
      </w:r>
      <w:r w:rsidRPr="00056ED1">
        <w:rPr>
          <w:rFonts w:asciiTheme="minorHAnsi" w:eastAsia="Garamond" w:hAnsiTheme="minorHAnsi" w:cstheme="minorHAnsi"/>
          <w:b/>
          <w:spacing w:val="4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…</w:t>
      </w:r>
      <w:r w:rsidRPr="00056ED1">
        <w:rPr>
          <w:rFonts w:asciiTheme="minorHAnsi" w:eastAsia="Garamond" w:hAnsiTheme="minorHAnsi" w:cstheme="minorHAnsi"/>
          <w:sz w:val="28"/>
          <w:szCs w:val="28"/>
        </w:rPr>
        <w:t>………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..</w:t>
      </w:r>
      <w:r w:rsidRPr="00056ED1">
        <w:rPr>
          <w:rFonts w:asciiTheme="minorHAnsi" w:eastAsia="Garamond" w:hAnsiTheme="minorHAnsi" w:cstheme="minorHAnsi"/>
          <w:spacing w:val="-1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1</w:t>
      </w:r>
      <w:r w:rsidRPr="00056ED1">
        <w:rPr>
          <w:rFonts w:asciiTheme="minorHAnsi" w:eastAsia="Garamond" w:hAnsiTheme="minorHAnsi" w:cstheme="minorHAnsi"/>
          <w:sz w:val="28"/>
          <w:szCs w:val="28"/>
        </w:rPr>
        <w:t>4</w:t>
      </w:r>
    </w:p>
    <w:p w14:paraId="3EE70814" w14:textId="77777777" w:rsidR="009E4B0E" w:rsidRPr="00056ED1" w:rsidRDefault="001C521E" w:rsidP="00056ED1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48"/>
          <w:szCs w:val="48"/>
        </w:rPr>
      </w:pPr>
      <w:r w:rsidRPr="00056ED1">
        <w:rPr>
          <w:rFonts w:asciiTheme="minorHAnsi" w:eastAsia="Garamond" w:hAnsiTheme="minorHAnsi" w:cstheme="minorHAnsi"/>
          <w:b/>
          <w:sz w:val="48"/>
          <w:szCs w:val="48"/>
        </w:rPr>
        <w:lastRenderedPageBreak/>
        <w:t xml:space="preserve">I. </w:t>
      </w:r>
      <w:r w:rsidRPr="00056ED1">
        <w:rPr>
          <w:rFonts w:asciiTheme="minorHAnsi" w:eastAsia="Garamond" w:hAnsiTheme="minorHAnsi" w:cstheme="minorHAnsi"/>
          <w:b/>
          <w:spacing w:val="-4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es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u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me Pu</w:t>
      </w:r>
      <w:r w:rsidRPr="00056ED1">
        <w:rPr>
          <w:rFonts w:asciiTheme="minorHAnsi" w:eastAsia="Garamond" w:hAnsiTheme="minorHAnsi" w:cstheme="minorHAnsi"/>
          <w:b/>
          <w:spacing w:val="17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p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se, </w:t>
      </w:r>
      <w:r w:rsidRPr="00056ED1">
        <w:rPr>
          <w:rFonts w:asciiTheme="minorHAnsi" w:eastAsia="Garamond" w:hAnsiTheme="minorHAnsi" w:cstheme="minorHAnsi"/>
          <w:b/>
          <w:spacing w:val="1"/>
          <w:sz w:val="48"/>
          <w:szCs w:val="48"/>
        </w:rPr>
        <w:t>D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esi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g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n, &amp; Mechanics</w:t>
      </w:r>
    </w:p>
    <w:p w14:paraId="402DBA36" w14:textId="77777777" w:rsidR="009E4B0E" w:rsidRPr="00056ED1" w:rsidRDefault="009E4B0E" w:rsidP="00056ED1">
      <w:pPr>
        <w:spacing w:before="16" w:line="280" w:lineRule="exact"/>
        <w:rPr>
          <w:rFonts w:asciiTheme="minorHAnsi" w:hAnsiTheme="minorHAnsi" w:cstheme="minorHAnsi"/>
          <w:sz w:val="28"/>
          <w:szCs w:val="28"/>
        </w:rPr>
      </w:pPr>
    </w:p>
    <w:p w14:paraId="354D8661" w14:textId="77777777" w:rsidR="009E4B0E" w:rsidRPr="00056ED1" w:rsidRDefault="001C521E" w:rsidP="00056ED1">
      <w:pPr>
        <w:ind w:left="118" w:right="646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he purpo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of 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esume </w:t>
      </w:r>
      <w:r w:rsidRPr="00056ED1">
        <w:rPr>
          <w:rFonts w:asciiTheme="minorHAnsi" w:eastAsia="Garamond" w:hAnsiTheme="minorHAnsi" w:cstheme="minorHAnsi"/>
          <w:spacing w:val="3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to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rket your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 e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>plo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by suc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tly 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marizing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our edu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tion,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x</w:t>
      </w:r>
      <w:r w:rsidRPr="00056ED1">
        <w:rPr>
          <w:rFonts w:asciiTheme="minorHAnsi" w:eastAsia="Garamond" w:hAnsiTheme="minorHAnsi" w:cstheme="minorHAnsi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rien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ultim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tely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imi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g to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onvin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emp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to invite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 to in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ervi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n con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eptu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li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z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ur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esume, think of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it as a 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rketing tool, rath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 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imple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w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k his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y,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it 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inte</w:t>
      </w:r>
      <w:r w:rsidRPr="00056ED1">
        <w:rPr>
          <w:rFonts w:asciiTheme="minorHAnsi" w:eastAsia="Garamond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 to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the 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ndid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 for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the oppor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unity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hand.</w:t>
      </w:r>
    </w:p>
    <w:p w14:paraId="7A290C21" w14:textId="77777777" w:rsidR="009E4B0E" w:rsidRPr="00056ED1" w:rsidRDefault="009E4B0E" w:rsidP="00056ED1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13C3467A" w14:textId="77777777" w:rsidR="009E4B0E" w:rsidRPr="00056ED1" w:rsidRDefault="001C521E" w:rsidP="00056ED1">
      <w:pPr>
        <w:ind w:left="118" w:right="662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esume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ri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ing 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,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not a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e.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 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no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one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rect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wa</w:t>
      </w:r>
      <w:r w:rsidRPr="00056ED1">
        <w:rPr>
          <w:rFonts w:asciiTheme="minorHAnsi" w:eastAsia="Garamond" w:hAnsiTheme="minorHAnsi" w:cstheme="minorHAnsi"/>
          <w:sz w:val="24"/>
          <w:szCs w:val="24"/>
        </w:rPr>
        <w:t>y to fo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mu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 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but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ome b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cti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es and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tand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rds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that the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er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mmend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 St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out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rom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the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rowd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ith high qu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ity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ontent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c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rly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ri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ten,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erro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-f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ree do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ument. 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quen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the info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mation 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 m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impo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tant to le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imp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nt with reg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o your 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reer obj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cti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e.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W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en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ting bull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poin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im to highl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ght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ompli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hments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that 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x</w:t>
      </w:r>
      <w:r w:rsidRPr="00056ED1">
        <w:rPr>
          <w:rFonts w:asciiTheme="minorHAnsi" w:eastAsia="Garamond" w:hAnsiTheme="minorHAnsi" w:cstheme="minorHAnsi"/>
          <w:sz w:val="24"/>
          <w:szCs w:val="24"/>
        </w:rPr>
        <w:t>emp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ify the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 po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emplo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45736CCB" w14:textId="77777777" w:rsidR="009E4B0E" w:rsidRPr="00056ED1" w:rsidRDefault="009E4B0E" w:rsidP="00056ED1">
      <w:pPr>
        <w:spacing w:before="8" w:line="260" w:lineRule="exact"/>
        <w:rPr>
          <w:rFonts w:asciiTheme="minorHAnsi" w:hAnsiTheme="minorHAnsi" w:cstheme="minorHAnsi"/>
          <w:sz w:val="26"/>
          <w:szCs w:val="26"/>
        </w:rPr>
      </w:pPr>
    </w:p>
    <w:p w14:paraId="7821839B" w14:textId="77777777" w:rsidR="009E4B0E" w:rsidRPr="00056ED1" w:rsidRDefault="001C521E" w:rsidP="00056ED1">
      <w:pPr>
        <w:ind w:left="838" w:right="1046" w:hanging="360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en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 xml:space="preserve">: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ith a f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w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x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eption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pp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ng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intern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hi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 ent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4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3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l jobs,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tudents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s</w:t>
      </w:r>
      <w:r w:rsidRPr="00056ED1">
        <w:rPr>
          <w:rFonts w:asciiTheme="minorHAnsi" w:eastAsia="Garamond" w:hAnsiTheme="minorHAnsi" w:cstheme="minorHAnsi"/>
          <w:sz w:val="24"/>
          <w:szCs w:val="24"/>
        </w:rPr>
        <w:t>hould k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ep th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 to 1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. If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 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ve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dif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ulty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ow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ng do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 your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emov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ng 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em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nts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that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 not clo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y re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ted to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he oppo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z w:val="24"/>
          <w:szCs w:val="24"/>
        </w:rPr>
        <w:t>niti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hi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h you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ppl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ing.</w:t>
      </w:r>
    </w:p>
    <w:p w14:paraId="38C2C5AC" w14:textId="77777777" w:rsidR="009E4B0E" w:rsidRPr="00056ED1" w:rsidRDefault="009E4B0E" w:rsidP="00056ED1">
      <w:pPr>
        <w:spacing w:before="9" w:line="260" w:lineRule="exact"/>
        <w:rPr>
          <w:rFonts w:asciiTheme="minorHAnsi" w:hAnsiTheme="minorHAnsi" w:cstheme="minorHAnsi"/>
          <w:sz w:val="26"/>
          <w:szCs w:val="26"/>
        </w:rPr>
      </w:pPr>
    </w:p>
    <w:p w14:paraId="232634C6" w14:textId="77777777" w:rsidR="009E4B0E" w:rsidRPr="00056ED1" w:rsidRDefault="001C521E" w:rsidP="00056ED1">
      <w:pPr>
        <w:ind w:left="47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gi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s: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ke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your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lly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ra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e.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Use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ome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hite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 al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the re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der’s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eye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to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0BC348E1" w14:textId="77777777" w:rsidR="009E4B0E" w:rsidRPr="00056ED1" w:rsidRDefault="001C521E" w:rsidP="00056ED1">
      <w:pPr>
        <w:spacing w:before="1"/>
        <w:ind w:left="83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>Using .5 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h to 1.5 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margins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ommend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d.</w:t>
      </w:r>
    </w:p>
    <w:p w14:paraId="5DCF9503" w14:textId="77777777" w:rsidR="009E4B0E" w:rsidRPr="00056ED1" w:rsidRDefault="009E4B0E" w:rsidP="00056ED1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7F94738C" w14:textId="77777777" w:rsidR="009E4B0E" w:rsidRPr="00056ED1" w:rsidRDefault="001C521E" w:rsidP="00056ED1">
      <w:pPr>
        <w:ind w:left="47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t: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Use 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ont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 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y to re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d. 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imes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>ew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oman, Arial,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ourier New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 good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ho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 A</w:t>
      </w:r>
    </w:p>
    <w:p w14:paraId="7D21AB6E" w14:textId="77777777" w:rsidR="009E4B0E" w:rsidRPr="00056ED1" w:rsidRDefault="001C521E" w:rsidP="00056ED1">
      <w:pPr>
        <w:spacing w:before="1"/>
        <w:ind w:left="83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>10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12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point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ont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z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r</w:t>
      </w:r>
      <w:r w:rsidRPr="00056ED1">
        <w:rPr>
          <w:rFonts w:asciiTheme="minorHAnsi" w:eastAsia="Garamond" w:hAnsiTheme="minorHAnsi" w:cstheme="minorHAnsi"/>
          <w:spacing w:val="3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comm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nded.</w:t>
      </w:r>
    </w:p>
    <w:p w14:paraId="0FBA989E" w14:textId="77777777" w:rsidR="009E4B0E" w:rsidRPr="00056ED1" w:rsidRDefault="009E4B0E" w:rsidP="00056ED1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047DB068" w14:textId="77777777" w:rsidR="009E4B0E" w:rsidRPr="00056ED1" w:rsidRDefault="001C521E" w:rsidP="00056ED1">
      <w:pPr>
        <w:ind w:left="838" w:right="635" w:hanging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Co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si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te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cy: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Ke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p the 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matting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tent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ughout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our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esume.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xa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mple,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if you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choose to bold 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job title, 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ke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bold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ry job title.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Al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o, 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ke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th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all of your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bull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poin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tion he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tc. line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up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tly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n the 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64E53270" w14:textId="77777777" w:rsidR="009E4B0E" w:rsidRPr="00056ED1" w:rsidRDefault="009E4B0E" w:rsidP="00056ED1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47CCD66B" w14:textId="77777777" w:rsidR="009E4B0E" w:rsidRPr="00056ED1" w:rsidRDefault="001C521E" w:rsidP="00056ED1">
      <w:pPr>
        <w:ind w:left="838" w:right="859" w:hanging="360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ccu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acy: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our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ll oth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 job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rch 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teria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mu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 be 10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0</w:t>
      </w:r>
      <w:r w:rsidRPr="00056ED1">
        <w:rPr>
          <w:rFonts w:asciiTheme="minorHAnsi" w:eastAsia="Garamond" w:hAnsiTheme="minorHAnsi" w:cstheme="minorHAnsi"/>
          <w:sz w:val="24"/>
          <w:szCs w:val="24"/>
        </w:rPr>
        <w:t>%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f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ree.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su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to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ully re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d th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ough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our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esume,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c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k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rammar,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ll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ng,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pun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tuation. It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good id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 h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ve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 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4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</w:p>
    <w:p w14:paraId="184A97A6" w14:textId="77777777" w:rsidR="009E4B0E" w:rsidRPr="00056ED1" w:rsidRDefault="001C521E" w:rsidP="00056ED1">
      <w:pPr>
        <w:spacing w:line="260" w:lineRule="exact"/>
        <w:ind w:left="83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2</w:t>
      </w:r>
      <w:r w:rsidRPr="00056ED1">
        <w:rPr>
          <w:rFonts w:asciiTheme="minorHAnsi" w:eastAsia="Garamond" w:hAnsiTheme="minorHAnsi" w:cstheme="minorHAnsi"/>
          <w:spacing w:val="-1"/>
          <w:position w:val="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3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 xml:space="preserve"> p</w:t>
      </w:r>
      <w:r w:rsidRPr="00056ED1">
        <w:rPr>
          <w:rFonts w:asciiTheme="minorHAnsi" w:eastAsia="Garamond" w:hAnsiTheme="minorHAnsi" w:cstheme="minorHAnsi"/>
          <w:spacing w:val="1"/>
          <w:position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ople</w:t>
      </w:r>
      <w:r w:rsidRPr="00056ED1">
        <w:rPr>
          <w:rFonts w:asciiTheme="minorHAnsi" w:eastAsia="Garamond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proo</w:t>
      </w:r>
      <w:r w:rsidRPr="00056ED1">
        <w:rPr>
          <w:rFonts w:asciiTheme="minorHAnsi" w:eastAsia="Garamond" w:hAnsiTheme="minorHAnsi" w:cstheme="minorHAnsi"/>
          <w:spacing w:val="-2"/>
          <w:position w:val="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re</w:t>
      </w:r>
      <w:r w:rsidRPr="00056ED1">
        <w:rPr>
          <w:rFonts w:asciiTheme="minorHAnsi" w:eastAsia="Garamond" w:hAnsiTheme="minorHAnsi" w:cstheme="minorHAnsi"/>
          <w:spacing w:val="1"/>
          <w:position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d it as</w:t>
      </w:r>
      <w:r w:rsidRPr="00056ED1">
        <w:rPr>
          <w:rFonts w:asciiTheme="minorHAnsi" w:eastAsia="Garamond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position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position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l.</w:t>
      </w:r>
    </w:p>
    <w:p w14:paraId="00A86771" w14:textId="77777777" w:rsidR="009E4B0E" w:rsidRPr="00056ED1" w:rsidRDefault="009E4B0E" w:rsidP="00056ED1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57950D00" w14:textId="77777777" w:rsidR="009E4B0E" w:rsidRPr="00056ED1" w:rsidRDefault="001C521E" w:rsidP="00056ED1">
      <w:pPr>
        <w:ind w:left="838" w:right="710" w:hanging="300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 xml:space="preserve">Be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cco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plish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ent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ien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ate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: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mployers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hire</w:t>
      </w:r>
      <w:r w:rsidRPr="00056ED1">
        <w:rPr>
          <w:rFonts w:asciiTheme="minorHAnsi" w:eastAsia="Garamond" w:hAnsiTheme="minorHAnsi" w:cstheme="minorHAnsi"/>
          <w:color w:val="383839"/>
          <w:spacing w:val="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you for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our 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nd w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nt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 re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d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bout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imes wh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 you 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ve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sf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ully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utili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z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ed the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they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re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k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ing. Describe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ch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em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383839"/>
          <w:spacing w:val="-3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, rather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 lis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ing dutie</w:t>
      </w:r>
      <w:r w:rsidRPr="00056ED1">
        <w:rPr>
          <w:rFonts w:asciiTheme="minorHAnsi" w:eastAsia="Garamond" w:hAnsiTheme="minorHAnsi" w:cstheme="minorHAnsi"/>
          <w:color w:val="383839"/>
          <w:spacing w:val="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, qu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nti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y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out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omes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r po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ibl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nd be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 to hi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hli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ht your p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cy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in both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hni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l (indu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y or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job function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-s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) and t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sf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ble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kil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.</w:t>
      </w:r>
    </w:p>
    <w:p w14:paraId="0C20A6A0" w14:textId="77777777" w:rsidR="009E4B0E" w:rsidRPr="00056ED1" w:rsidRDefault="009E4B0E" w:rsidP="00056ED1">
      <w:pPr>
        <w:spacing w:before="8" w:line="260" w:lineRule="exact"/>
        <w:rPr>
          <w:rFonts w:asciiTheme="minorHAnsi" w:hAnsiTheme="minorHAnsi" w:cstheme="minorHAnsi"/>
          <w:sz w:val="26"/>
          <w:szCs w:val="26"/>
        </w:rPr>
      </w:pPr>
    </w:p>
    <w:p w14:paraId="5BA4FD19" w14:textId="77777777" w:rsidR="009E4B0E" w:rsidRPr="00056ED1" w:rsidRDefault="001C521E" w:rsidP="00056ED1">
      <w:pPr>
        <w:ind w:left="838" w:right="742" w:hanging="360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Use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ct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bs: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St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en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then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our bullet points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by b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ginning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ch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ith an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ction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erb that p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the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kill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to be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x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mplified in 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 a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compli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hment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tat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ment.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his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llo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potenti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l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mployer to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ea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ly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n your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esume for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t he or 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he is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kin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.</w:t>
      </w:r>
    </w:p>
    <w:p w14:paraId="638E9207" w14:textId="77777777" w:rsidR="009E4B0E" w:rsidRPr="00056ED1" w:rsidRDefault="009E4B0E" w:rsidP="00056ED1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6F851099" w14:textId="77777777" w:rsidR="009E4B0E" w:rsidRPr="00056ED1" w:rsidRDefault="001C521E" w:rsidP="00056ED1">
      <w:pPr>
        <w:ind w:left="838" w:right="636" w:hanging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ake it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Clear and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Be Succinc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: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limin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te the pronoun “I” at the b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ginni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g of 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ch bu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t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point</w:t>
      </w:r>
      <w:r w:rsidRPr="00056ED1">
        <w:rPr>
          <w:rFonts w:asciiTheme="minorHAnsi" w:eastAsia="Garamond" w:hAnsiTheme="minorHAnsi" w:cstheme="minorHAnsi"/>
          <w:color w:val="383839"/>
          <w:spacing w:val="-3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this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is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umed.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void int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oductory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nd w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color w:val="383839"/>
          <w:spacing w:val="2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up ph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es su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h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“My duti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in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lud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d...”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nd “My res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ibilities were…”</w:t>
      </w:r>
    </w:p>
    <w:p w14:paraId="5EDAB9A9" w14:textId="77777777" w:rsidR="009E4B0E" w:rsidRPr="00056ED1" w:rsidRDefault="009E4B0E" w:rsidP="00056ED1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081180CF" w14:textId="77777777" w:rsidR="009E4B0E" w:rsidRPr="00056ED1" w:rsidRDefault="001C521E" w:rsidP="00056ED1">
      <w:pPr>
        <w:ind w:left="47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383839"/>
          <w:sz w:val="24"/>
          <w:szCs w:val="24"/>
        </w:rPr>
        <w:t>Ove</w:t>
      </w:r>
      <w:r w:rsidRPr="00056ED1">
        <w:rPr>
          <w:rFonts w:asciiTheme="minorHAnsi" w:eastAsia="Garamond" w:hAnsiTheme="minorHAnsi" w:cstheme="minorHAnsi"/>
          <w:b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color w:val="383839"/>
          <w:sz w:val="24"/>
          <w:szCs w:val="24"/>
        </w:rPr>
        <w:t xml:space="preserve">all </w:t>
      </w:r>
      <w:r w:rsidRPr="00056ED1">
        <w:rPr>
          <w:rFonts w:asciiTheme="minorHAnsi" w:eastAsia="Garamond" w:hAnsiTheme="minorHAnsi" w:cstheme="minorHAnsi"/>
          <w:b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color w:val="383839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b/>
          <w:color w:val="383839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b/>
          <w:color w:val="383839"/>
          <w:sz w:val="24"/>
          <w:szCs w:val="24"/>
        </w:rPr>
        <w:t xml:space="preserve">earance: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k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our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nd others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if your document is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ea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y to re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d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nd p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ion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l looking.</w:t>
      </w:r>
    </w:p>
    <w:p w14:paraId="228734B5" w14:textId="77777777" w:rsidR="009E4B0E" w:rsidRPr="00056ED1" w:rsidRDefault="001C521E" w:rsidP="00056ED1">
      <w:pPr>
        <w:spacing w:before="2"/>
        <w:ind w:left="838" w:right="723"/>
        <w:rPr>
          <w:rFonts w:asciiTheme="minorHAnsi" w:eastAsia="Garamond" w:hAnsiTheme="minorHAnsi" w:cstheme="minorHAnsi"/>
          <w:sz w:val="24"/>
          <w:szCs w:val="24"/>
        </w:rPr>
        <w:sectPr w:rsidR="009E4B0E" w:rsidRPr="00056ED1">
          <w:pgSz w:w="12240" w:h="15840"/>
          <w:pgMar w:top="720" w:right="120" w:bottom="280" w:left="660" w:header="0" w:footer="435" w:gutter="0"/>
          <w:cols w:space="720"/>
        </w:sectPr>
      </w:pP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Al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o,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id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r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t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he 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er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ge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rui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er may s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n 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our </w:t>
      </w:r>
      <w:r w:rsidRPr="00056ED1">
        <w:rPr>
          <w:rFonts w:asciiTheme="minorHAnsi" w:eastAsia="Garamond" w:hAnsiTheme="minorHAnsi" w:cstheme="minorHAnsi"/>
          <w:color w:val="383839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esume for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30 se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on</w:t>
      </w:r>
      <w:r w:rsidRPr="00056ED1">
        <w:rPr>
          <w:rFonts w:asciiTheme="minorHAnsi" w:eastAsia="Garamond" w:hAnsiTheme="minorHAnsi" w:cstheme="minorHAnsi"/>
          <w:color w:val="383839"/>
          <w:spacing w:val="2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or le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.</w:t>
      </w:r>
      <w:r w:rsidRPr="00056ED1">
        <w:rPr>
          <w:rFonts w:asciiTheme="minorHAnsi" w:eastAsia="Garamond" w:hAnsiTheme="minorHAnsi" w:cstheme="minorHAnsi"/>
          <w:color w:val="383839"/>
          <w:spacing w:val="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ke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e th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 your mo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 impo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tant inf</w:t>
      </w:r>
      <w:r w:rsidRPr="00056ED1">
        <w:rPr>
          <w:rFonts w:asciiTheme="minorHAnsi" w:eastAsia="Garamond" w:hAnsiTheme="minorHAnsi" w:cstheme="minorHAnsi"/>
          <w:color w:val="383839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color w:val="383839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pacing w:val="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 xml:space="preserve">on 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tands ou</w:t>
      </w:r>
      <w:r w:rsidRPr="00056ED1">
        <w:rPr>
          <w:rFonts w:asciiTheme="minorHAnsi" w:eastAsia="Garamond" w:hAnsiTheme="minorHAnsi" w:cstheme="minorHAnsi"/>
          <w:color w:val="383839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color w:val="383839"/>
          <w:sz w:val="24"/>
          <w:szCs w:val="24"/>
        </w:rPr>
        <w:t>.</w:t>
      </w:r>
    </w:p>
    <w:p w14:paraId="37FDBD60" w14:textId="77777777" w:rsidR="009E4B0E" w:rsidRPr="00056ED1" w:rsidRDefault="001C521E" w:rsidP="00056ED1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48"/>
          <w:szCs w:val="48"/>
        </w:rPr>
      </w:pPr>
      <w:r w:rsidRPr="00056ED1">
        <w:rPr>
          <w:rFonts w:asciiTheme="minorHAnsi" w:eastAsia="Garamond" w:hAnsiTheme="minorHAnsi" w:cstheme="minorHAnsi"/>
          <w:b/>
          <w:sz w:val="48"/>
          <w:szCs w:val="48"/>
        </w:rPr>
        <w:lastRenderedPageBreak/>
        <w:t xml:space="preserve">II. </w:t>
      </w:r>
      <w:r w:rsidRPr="00056ED1">
        <w:rPr>
          <w:rFonts w:asciiTheme="minorHAnsi" w:eastAsia="Garamond" w:hAnsiTheme="minorHAnsi" w:cstheme="minorHAnsi"/>
          <w:b/>
          <w:spacing w:val="7"/>
          <w:sz w:val="48"/>
          <w:szCs w:val="48"/>
        </w:rPr>
        <w:t>K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ey </w:t>
      </w:r>
      <w:r w:rsidRPr="00056ED1">
        <w:rPr>
          <w:rFonts w:asciiTheme="minorHAnsi" w:eastAsia="Garamond" w:hAnsiTheme="minorHAnsi" w:cstheme="minorHAnsi"/>
          <w:b/>
          <w:spacing w:val="1"/>
          <w:sz w:val="48"/>
          <w:szCs w:val="48"/>
        </w:rPr>
        <w:t>E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lem</w:t>
      </w:r>
      <w:r w:rsidRPr="00056ED1">
        <w:rPr>
          <w:rFonts w:asciiTheme="minorHAnsi" w:eastAsia="Garamond" w:hAnsiTheme="minorHAnsi" w:cstheme="minorHAnsi"/>
          <w:b/>
          <w:spacing w:val="1"/>
          <w:sz w:val="48"/>
          <w:szCs w:val="48"/>
        </w:rPr>
        <w:t>e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nts 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f</w:t>
      </w:r>
      <w:r w:rsidRPr="00056ED1">
        <w:rPr>
          <w:rFonts w:asciiTheme="minorHAnsi" w:eastAsia="Garamond" w:hAnsiTheme="minorHAnsi" w:cstheme="minorHAnsi"/>
          <w:b/>
          <w:spacing w:val="73"/>
          <w:sz w:val="48"/>
          <w:szCs w:val="4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a Success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f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ul </w:t>
      </w:r>
      <w:r w:rsidRPr="00056ED1">
        <w:rPr>
          <w:rFonts w:asciiTheme="minorHAnsi" w:eastAsia="Garamond" w:hAnsiTheme="minorHAnsi" w:cstheme="minorHAnsi"/>
          <w:b/>
          <w:spacing w:val="-4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es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u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me</w:t>
      </w:r>
    </w:p>
    <w:p w14:paraId="1C56D981" w14:textId="77777777" w:rsidR="009E4B0E" w:rsidRPr="00056ED1" w:rsidRDefault="009E4B0E" w:rsidP="00056ED1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5843E29D" w14:textId="77777777" w:rsidR="00056ED1" w:rsidRDefault="00056ED1" w:rsidP="00056ED1">
      <w:pPr>
        <w:spacing w:before="21" w:line="260" w:lineRule="exact"/>
        <w:ind w:left="2433" w:right="2533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Braiden Monaghan</w:t>
      </w:r>
    </w:p>
    <w:p w14:paraId="7D5A9860" w14:textId="02E2F7AA" w:rsidR="009E4B0E" w:rsidRPr="00056ED1" w:rsidRDefault="001C521E" w:rsidP="00056ED1">
      <w:pPr>
        <w:spacing w:before="21" w:line="260" w:lineRule="exact"/>
        <w:ind w:left="2433" w:right="25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56ED1">
        <w:rPr>
          <w:rFonts w:asciiTheme="minorHAnsi" w:eastAsia="Arial" w:hAnsiTheme="minorHAnsi" w:cstheme="minorHAnsi"/>
          <w:spacing w:val="-6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Phone nu</w:t>
      </w:r>
      <w:r w:rsidRPr="00056ED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056ED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56ED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56ED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, s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 &amp;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p co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</w:p>
    <w:p w14:paraId="17949F20" w14:textId="77777777" w:rsidR="009E4B0E" w:rsidRPr="00056ED1" w:rsidRDefault="009E4B0E" w:rsidP="00056ED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BA95908" w14:textId="45D17300" w:rsidR="009E4B0E" w:rsidRPr="00056ED1" w:rsidRDefault="001C521E" w:rsidP="00056ED1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56ED1">
        <w:rPr>
          <w:rFonts w:asciiTheme="minorHAnsi" w:hAnsiTheme="minorHAnsi" w:cstheme="minorHAnsi"/>
          <w:b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56ED1">
        <w:rPr>
          <w:rFonts w:asciiTheme="minorHAnsi" w:hAnsiTheme="minorHAnsi" w:cstheme="minorHAnsi"/>
          <w:b/>
          <w:sz w:val="22"/>
          <w:szCs w:val="22"/>
        </w:rPr>
        <w:t>IVE</w:t>
      </w:r>
    </w:p>
    <w:p w14:paraId="6AC9498B" w14:textId="77777777" w:rsidR="009E4B0E" w:rsidRPr="00056ED1" w:rsidRDefault="001C521E" w:rsidP="00056ED1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na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 po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 ob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n.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so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ude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ea</w:t>
      </w:r>
    </w:p>
    <w:p w14:paraId="471737D5" w14:textId="77777777" w:rsidR="009E4B0E" w:rsidRPr="00056ED1" w:rsidRDefault="001C521E" w:rsidP="00056ED1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and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d ex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pan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. 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 be</w:t>
      </w:r>
    </w:p>
    <w:p w14:paraId="60C5B43A" w14:textId="0F35AFD4" w:rsidR="009E4B0E" w:rsidRPr="00056ED1" w:rsidRDefault="001C521E" w:rsidP="00056ED1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056ED1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056ED1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056ED1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1BA00AB6" w14:textId="77777777" w:rsidR="009E4B0E" w:rsidRPr="00056ED1" w:rsidRDefault="009E4B0E" w:rsidP="00056ED1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5C7A256" w14:textId="77777777" w:rsidR="009E4B0E" w:rsidRPr="00056ED1" w:rsidRDefault="001C521E" w:rsidP="00056ED1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056ED1">
        <w:rPr>
          <w:rFonts w:asciiTheme="minorHAnsi" w:hAnsiTheme="minorHAnsi" w:cstheme="minorHAnsi"/>
          <w:b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>N</w:t>
      </w:r>
    </w:p>
    <w:p w14:paraId="36AB9C41" w14:textId="77777777" w:rsidR="009E4B0E" w:rsidRPr="00056ED1" w:rsidRDefault="001C521E" w:rsidP="00056ED1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z w:val="22"/>
          <w:szCs w:val="22"/>
        </w:rPr>
        <w:t>Ins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b/>
          <w:sz w:val="22"/>
          <w:szCs w:val="22"/>
        </w:rPr>
        <w:t>on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, 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056ED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6ED1">
        <w:rPr>
          <w:rFonts w:asciiTheme="minorHAnsi" w:hAnsiTheme="minorHAnsi" w:cstheme="minorHAnsi"/>
          <w:sz w:val="22"/>
          <w:szCs w:val="22"/>
        </w:rPr>
        <w:t>Ex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d)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adu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</w:p>
    <w:p w14:paraId="70962960" w14:textId="77777777" w:rsidR="009E4B0E" w:rsidRPr="00056ED1" w:rsidRDefault="001C521E" w:rsidP="00056ED1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out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 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56ED1">
        <w:rPr>
          <w:rFonts w:asciiTheme="minorHAnsi" w:hAnsiTheme="minorHAnsi" w:cstheme="minorHAnsi"/>
          <w:sz w:val="22"/>
          <w:szCs w:val="22"/>
        </w:rPr>
        <w:t>exp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d)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;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so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Con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ons</w:t>
      </w:r>
    </w:p>
    <w:p w14:paraId="4BBE37D1" w14:textId="77777777" w:rsidR="009E4B0E" w:rsidRPr="00056ED1" w:rsidRDefault="001C521E" w:rsidP="00056ED1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: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4.0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sz w:val="22"/>
          <w:szCs w:val="22"/>
        </w:rPr>
        <w:t>4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056ED1">
        <w:rPr>
          <w:rFonts w:asciiTheme="minorHAnsi" w:hAnsiTheme="minorHAnsi" w:cstheme="minorHAnsi"/>
          <w:sz w:val="22"/>
          <w:szCs w:val="22"/>
        </w:rPr>
        <w:t xml:space="preserve">0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056ED1">
        <w:rPr>
          <w:rFonts w:asciiTheme="minorHAnsi" w:hAnsiTheme="minorHAnsi" w:cstheme="minorHAnsi"/>
          <w:sz w:val="22"/>
          <w:szCs w:val="22"/>
        </w:rPr>
        <w:t>PA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 3.0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)</w:t>
      </w:r>
    </w:p>
    <w:p w14:paraId="5B703526" w14:textId="77777777" w:rsidR="009E4B0E" w:rsidRPr="00056ED1" w:rsidRDefault="001C521E" w:rsidP="00056ED1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056ED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056ED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056ED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056ED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056E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056ED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056ED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056ED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056ED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AB3E60B" w14:textId="77777777" w:rsidR="009E4B0E" w:rsidRPr="00056ED1" w:rsidRDefault="009E4B0E" w:rsidP="00056ED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28D1BC5" w14:textId="19A71D8D" w:rsidR="009E4B0E" w:rsidRPr="00056ED1" w:rsidRDefault="001C521E" w:rsidP="00056ED1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6ED1">
        <w:rPr>
          <w:rFonts w:asciiTheme="minorHAnsi" w:hAnsiTheme="minorHAnsi" w:cstheme="minorHAnsi"/>
          <w:b/>
          <w:sz w:val="22"/>
          <w:szCs w:val="22"/>
        </w:rPr>
        <w:t>IE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056ED1">
        <w:rPr>
          <w:rFonts w:asciiTheme="minorHAnsi" w:hAnsiTheme="minorHAnsi" w:cstheme="minorHAnsi"/>
          <w:b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6ED1">
        <w:rPr>
          <w:rFonts w:asciiTheme="minorHAnsi" w:hAnsiTheme="minorHAnsi" w:cstheme="minorHAnsi"/>
          <w:b/>
          <w:sz w:val="22"/>
          <w:szCs w:val="22"/>
        </w:rPr>
        <w:t>IE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056ED1">
        <w:rPr>
          <w:rFonts w:asciiTheme="minorHAnsi" w:hAnsiTheme="minorHAnsi" w:cstheme="minorHAnsi"/>
          <w:b/>
          <w:sz w:val="22"/>
          <w:szCs w:val="22"/>
        </w:rPr>
        <w:t>, IN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056ED1">
        <w:rPr>
          <w:rFonts w:asciiTheme="minorHAnsi" w:hAnsiTheme="minorHAnsi" w:cstheme="minorHAnsi"/>
          <w:b/>
          <w:sz w:val="22"/>
          <w:szCs w:val="22"/>
        </w:rPr>
        <w:t>SH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6ED1">
        <w:rPr>
          <w:rFonts w:asciiTheme="minorHAnsi" w:hAnsiTheme="minorHAnsi" w:cstheme="minorHAnsi"/>
          <w:b/>
          <w:sz w:val="22"/>
          <w:szCs w:val="22"/>
        </w:rPr>
        <w:t>IE</w:t>
      </w:r>
      <w:r w:rsidRPr="00056ED1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056ED1">
        <w:rPr>
          <w:rFonts w:asciiTheme="minorHAnsi" w:hAnsiTheme="minorHAnsi" w:cstheme="minorHAnsi"/>
          <w:sz w:val="22"/>
          <w:szCs w:val="22"/>
        </w:rPr>
        <w:t>pos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hea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s]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, St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056E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 -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</w:p>
    <w:p w14:paraId="5A6F446F" w14:textId="77777777" w:rsidR="009E4B0E" w:rsidRPr="00056ED1" w:rsidRDefault="001C521E" w:rsidP="00056ED1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2BA58D9E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 one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xa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 of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056ED1">
        <w:rPr>
          <w:rFonts w:asciiTheme="minorHAnsi" w:hAnsiTheme="minorHAnsi" w:cstheme="minorHAnsi"/>
          <w:sz w:val="22"/>
          <w:szCs w:val="22"/>
        </w:rPr>
        <w:t xml:space="preserve">.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 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nes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 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of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 Or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56ED1">
        <w:rPr>
          <w:rFonts w:asciiTheme="minorHAnsi" w:hAnsiTheme="minorHAnsi" w:cstheme="minorHAnsi"/>
          <w:sz w:val="22"/>
          <w:szCs w:val="22"/>
        </w:rPr>
        <w:t>ob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Loca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D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pha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he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ost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s.</w:t>
      </w:r>
    </w:p>
    <w:p w14:paraId="79A1376E" w14:textId="77777777" w:rsidR="009E4B0E" w:rsidRPr="00056ED1" w:rsidRDefault="001C521E" w:rsidP="00056ED1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 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—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, 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38D86063" w14:textId="77777777" w:rsidR="009E4B0E" w:rsidRPr="00056ED1" w:rsidRDefault="001C521E" w:rsidP="00056ED1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0936C0C4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 xml:space="preserve">de 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s, w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 exa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ha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us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 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5FF67F51" w14:textId="77777777" w:rsidR="009E4B0E" w:rsidRPr="00056ED1" w:rsidRDefault="001C521E" w:rsidP="00056ED1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148DD4EE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2"/>
          <w:szCs w:val="22"/>
        </w:rPr>
        <w:t>St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b,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56ED1">
        <w:rPr>
          <w:rFonts w:asciiTheme="minorHAnsi" w:hAnsiTheme="minorHAnsi" w:cstheme="minorHAnsi"/>
          <w:sz w:val="22"/>
          <w:szCs w:val="22"/>
        </w:rPr>
        <w:t>ow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 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hat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, de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be how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and, w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en pos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e,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de any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56ED1">
        <w:rPr>
          <w:rFonts w:asciiTheme="minorHAnsi" w:hAnsiTheme="minorHAnsi" w:cstheme="minorHAnsi"/>
          <w:sz w:val="22"/>
          <w:szCs w:val="22"/>
        </w:rPr>
        <w:t>hat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ed. R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, 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ou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 one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or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 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ay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 exa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ha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0E7F3FF6" w14:textId="77777777" w:rsidR="009E4B0E" w:rsidRPr="00056ED1" w:rsidRDefault="001C521E" w:rsidP="00056ED1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202E6B01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ons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qu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 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p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bu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56ED1">
        <w:rPr>
          <w:rFonts w:asciiTheme="minorHAnsi" w:hAnsiTheme="minorHAnsi" w:cstheme="minorHAnsi"/>
          <w:i/>
          <w:sz w:val="22"/>
          <w:szCs w:val="22"/>
        </w:rPr>
        <w:t>:</w:t>
      </w:r>
      <w:r w:rsidRPr="00056ED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Wh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56ED1">
        <w:rPr>
          <w:rFonts w:asciiTheme="minorHAnsi" w:hAnsiTheme="minorHAnsi" w:cstheme="minorHAnsi"/>
          <w:sz w:val="22"/>
          <w:szCs w:val="22"/>
        </w:rPr>
        <w:t>as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 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? Wh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s?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ow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on?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Wh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no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e 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056ED1">
        <w:rPr>
          <w:rFonts w:asciiTheme="minorHAnsi" w:hAnsiTheme="minorHAnsi" w:cstheme="minorHAnsi"/>
          <w:sz w:val="22"/>
          <w:szCs w:val="22"/>
        </w:rPr>
        <w:t>nc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? How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 xml:space="preserve">es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x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ns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oy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oa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?</w:t>
      </w:r>
    </w:p>
    <w:p w14:paraId="42C58BAC" w14:textId="77777777" w:rsidR="009E4B0E" w:rsidRPr="00056ED1" w:rsidRDefault="009E4B0E" w:rsidP="00056ED1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2F8C0E04" w14:textId="77777777" w:rsidR="009E4B0E" w:rsidRPr="00056ED1" w:rsidRDefault="001C521E" w:rsidP="00056ED1">
      <w:pPr>
        <w:spacing w:line="277" w:lineRule="auto"/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2FCBD636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, St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056E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 -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 xml:space="preserve">r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ho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be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se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56ED1">
        <w:rPr>
          <w:rFonts w:asciiTheme="minorHAnsi" w:hAnsiTheme="minorHAnsi" w:cstheme="minorHAnsi"/>
          <w:sz w:val="22"/>
          <w:szCs w:val="22"/>
        </w:rPr>
        <w:t>pa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e)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 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pu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ua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on.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pe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 by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q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equ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, popu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n, and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hen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e.</w:t>
      </w:r>
    </w:p>
    <w:p w14:paraId="2B0282B3" w14:textId="3B257347" w:rsidR="009E4B0E" w:rsidRPr="00056ED1" w:rsidRDefault="001C521E" w:rsidP="00056ED1">
      <w:pPr>
        <w:spacing w:before="7" w:line="240" w:lineRule="exact"/>
        <w:ind w:left="272" w:right="38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ad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d 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xt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056ED1">
        <w:rPr>
          <w:rFonts w:asciiTheme="minorHAnsi" w:hAnsiTheme="minorHAnsi" w:cstheme="minorHAnsi"/>
          <w:sz w:val="22"/>
          <w:szCs w:val="22"/>
        </w:rPr>
        <w:t xml:space="preserve">.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d us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s,</w:t>
      </w:r>
      <w:r w:rsidRPr="00056E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oo 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or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56ED1">
        <w:rPr>
          <w:rFonts w:asciiTheme="minorHAnsi" w:hAnsiTheme="minorHAnsi" w:cstheme="minorHAnsi"/>
          <w:sz w:val="22"/>
          <w:szCs w:val="22"/>
        </w:rPr>
        <w:t xml:space="preserve">oo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. 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n, 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1A5CDF4D" w14:textId="77777777" w:rsidR="009E4B0E" w:rsidRPr="00056ED1" w:rsidRDefault="009E4B0E" w:rsidP="00056ED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7EF5161" w14:textId="77777777" w:rsidR="009E4B0E" w:rsidRPr="00056ED1" w:rsidRDefault="001C521E" w:rsidP="00056ED1">
      <w:pPr>
        <w:spacing w:before="37" w:line="240" w:lineRule="exact"/>
        <w:ind w:left="106" w:right="487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056ED1">
        <w:rPr>
          <w:rFonts w:asciiTheme="minorHAnsi" w:hAnsiTheme="minorHAnsi" w:cstheme="minorHAnsi"/>
          <w:b/>
          <w:sz w:val="22"/>
          <w:szCs w:val="22"/>
        </w:rPr>
        <w:t>ITI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56ED1">
        <w:rPr>
          <w:rFonts w:asciiTheme="minorHAnsi" w:hAnsiTheme="minorHAnsi" w:cstheme="minorHAnsi"/>
          <w:b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>SH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056ED1">
        <w:rPr>
          <w:rFonts w:asciiTheme="minorHAnsi" w:hAnsiTheme="minorHAnsi" w:cstheme="minorHAnsi"/>
          <w:b/>
          <w:sz w:val="22"/>
          <w:szCs w:val="22"/>
        </w:rPr>
        <w:t>IVI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IE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z w:val="22"/>
          <w:szCs w:val="22"/>
        </w:rPr>
        <w:t>,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056ED1">
        <w:rPr>
          <w:rFonts w:asciiTheme="minorHAnsi" w:hAnsiTheme="minorHAnsi" w:cstheme="minorHAnsi"/>
          <w:b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056ED1">
        <w:rPr>
          <w:rFonts w:asciiTheme="minorHAnsi" w:hAnsiTheme="minorHAnsi" w:cstheme="minorHAnsi"/>
          <w:b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56ED1">
        <w:rPr>
          <w:rFonts w:asciiTheme="minorHAnsi" w:hAnsiTheme="minorHAnsi" w:cstheme="minorHAnsi"/>
          <w:b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z w:val="22"/>
          <w:szCs w:val="22"/>
        </w:rPr>
        <w:t>ME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sz w:val="22"/>
          <w:szCs w:val="22"/>
        </w:rPr>
        <w:t>de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hea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s]</w:t>
      </w:r>
    </w:p>
    <w:p w14:paraId="3311F039" w14:textId="77777777" w:rsidR="009E4B0E" w:rsidRPr="00056ED1" w:rsidRDefault="001C521E" w:rsidP="00056ED1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z w:val="22"/>
          <w:szCs w:val="22"/>
        </w:rPr>
        <w:t>St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056E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 -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</w:p>
    <w:p w14:paraId="52398975" w14:textId="77777777" w:rsidR="009E4B0E" w:rsidRPr="00056ED1" w:rsidRDefault="001C521E" w:rsidP="00056ED1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3B7A8DD3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 ex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 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al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and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 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pha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6ED1">
        <w:rPr>
          <w:rFonts w:asciiTheme="minorHAnsi" w:hAnsiTheme="minorHAnsi" w:cstheme="minorHAnsi"/>
          <w:sz w:val="22"/>
          <w:szCs w:val="22"/>
        </w:rPr>
        <w:t>by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p)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ost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nt exp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. 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056ED1">
        <w:rPr>
          <w:rFonts w:asciiTheme="minorHAnsi" w:hAnsiTheme="minorHAnsi" w:cstheme="minorHAnsi"/>
          <w:sz w:val="22"/>
          <w:szCs w:val="22"/>
        </w:rPr>
        <w:t>pe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a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sho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 be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 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045B23AD" w14:textId="77777777" w:rsidR="009E4B0E" w:rsidRPr="00056ED1" w:rsidRDefault="001C521E" w:rsidP="00056ED1">
      <w:pPr>
        <w:spacing w:before="38" w:line="259" w:lineRule="auto"/>
        <w:ind w:left="272" w:right="4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679F9F48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</w:rPr>
        <w:pict w14:anchorId="71AE7FDE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2"/>
          <w:szCs w:val="22"/>
        </w:rPr>
        <w:t>Pos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s w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 sho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 be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ous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exp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s, but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not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56ED1">
        <w:rPr>
          <w:rFonts w:asciiTheme="minorHAnsi" w:hAnsiTheme="minorHAnsi" w:cstheme="minorHAnsi"/>
          <w:sz w:val="22"/>
          <w:szCs w:val="22"/>
        </w:rPr>
        <w:t>nc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de bu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 xml:space="preserve">.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 an add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ex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on,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 xml:space="preserve">an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ude w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exp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not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be d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 xml:space="preserve">b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 app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o, 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 xml:space="preserve">dd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ex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 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work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377452FA" w14:textId="77777777" w:rsidR="009E4B0E" w:rsidRPr="00056ED1" w:rsidRDefault="001C521E" w:rsidP="00056ED1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pha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s,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hose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at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an be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056ED1">
        <w:rPr>
          <w:rFonts w:asciiTheme="minorHAnsi" w:hAnsiTheme="minorHAnsi" w:cstheme="minorHAnsi"/>
          <w:sz w:val="22"/>
          <w:szCs w:val="22"/>
        </w:rPr>
        <w:t xml:space="preserve">en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056ED1">
        <w:rPr>
          <w:rFonts w:asciiTheme="minorHAnsi" w:hAnsiTheme="minorHAnsi" w:cstheme="minorHAnsi"/>
          <w:sz w:val="22"/>
          <w:szCs w:val="22"/>
        </w:rPr>
        <w:t>om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one exp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d app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e.</w:t>
      </w:r>
    </w:p>
    <w:p w14:paraId="04A02454" w14:textId="77777777" w:rsidR="009E4B0E" w:rsidRPr="00056ED1" w:rsidRDefault="009E4B0E" w:rsidP="00056ED1">
      <w:pPr>
        <w:spacing w:before="6" w:line="180" w:lineRule="exact"/>
        <w:rPr>
          <w:rFonts w:asciiTheme="minorHAnsi" w:hAnsiTheme="minorHAnsi" w:cstheme="minorHAnsi"/>
          <w:sz w:val="18"/>
          <w:szCs w:val="18"/>
        </w:rPr>
      </w:pPr>
    </w:p>
    <w:p w14:paraId="0E9E6663" w14:textId="77777777" w:rsidR="009E4B0E" w:rsidRPr="00056ED1" w:rsidRDefault="001C521E" w:rsidP="00056ED1">
      <w:pPr>
        <w:ind w:left="106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056ED1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.g. M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r, Pa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ant,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onore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or P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056ED1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, St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 -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Mon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</w:p>
    <w:p w14:paraId="6DCA9C75" w14:textId="77777777" w:rsidR="009E4B0E" w:rsidRPr="00056ED1" w:rsidRDefault="001C521E" w:rsidP="00056ED1">
      <w:pPr>
        <w:spacing w:before="40" w:line="259" w:lineRule="auto"/>
        <w:ind w:left="272" w:right="171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4E6C6B5F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</w:rPr>
        <w:pict w14:anchorId="306001F1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so be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oppo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ha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xpe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s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de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ho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ed, co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056ED1">
        <w:rPr>
          <w:rFonts w:asciiTheme="minorHAnsi" w:hAnsiTheme="minorHAnsi" w:cstheme="minorHAnsi"/>
          <w:sz w:val="22"/>
          <w:szCs w:val="22"/>
        </w:rPr>
        <w:t>un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, 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op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s,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ons. As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d,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56ED1">
        <w:rPr>
          <w:rFonts w:asciiTheme="minorHAnsi" w:hAnsiTheme="minorHAnsi" w:cstheme="minorHAnsi"/>
          <w:sz w:val="22"/>
          <w:szCs w:val="22"/>
        </w:rPr>
        <w:t>ob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056ED1">
        <w:rPr>
          <w:rFonts w:asciiTheme="minorHAnsi" w:hAnsiTheme="minorHAnsi" w:cstheme="minorHAnsi"/>
          <w:sz w:val="22"/>
          <w:szCs w:val="22"/>
        </w:rPr>
        <w:t xml:space="preserve"> w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 p</w:t>
      </w:r>
      <w:r w:rsidRPr="00056ED1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d.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ud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end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hat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ou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sh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 a 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al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10E13310" w14:textId="77777777" w:rsidR="009E4B0E" w:rsidRPr="00056ED1" w:rsidRDefault="009E4B0E" w:rsidP="00056ED1">
      <w:pPr>
        <w:spacing w:before="1" w:line="200" w:lineRule="exact"/>
        <w:rPr>
          <w:rFonts w:asciiTheme="minorHAnsi" w:hAnsiTheme="minorHAnsi" w:cstheme="minorHAnsi"/>
        </w:rPr>
      </w:pPr>
    </w:p>
    <w:p w14:paraId="2A709859" w14:textId="77777777" w:rsidR="009E4B0E" w:rsidRPr="00056ED1" w:rsidRDefault="001C521E" w:rsidP="00056ED1">
      <w:pPr>
        <w:spacing w:before="32"/>
        <w:ind w:left="106" w:right="54"/>
        <w:rPr>
          <w:rFonts w:asciiTheme="minorHAnsi" w:hAnsiTheme="minorHAnsi" w:cstheme="minorHAnsi"/>
          <w:sz w:val="24"/>
          <w:szCs w:val="24"/>
        </w:rPr>
        <w:sectPr w:rsidR="009E4B0E" w:rsidRPr="00056ED1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056ED1">
        <w:rPr>
          <w:rFonts w:asciiTheme="minorHAnsi" w:hAnsiTheme="minorHAnsi" w:cstheme="minorHAnsi"/>
        </w:rPr>
        <w:pict w14:anchorId="6E3739A3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056ED1">
        <w:rPr>
          <w:rFonts w:asciiTheme="minorHAnsi" w:hAnsiTheme="minorHAnsi" w:cstheme="minorHAnsi"/>
          <w:b/>
          <w:sz w:val="22"/>
          <w:szCs w:val="22"/>
        </w:rPr>
        <w:t>ITI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56ED1">
        <w:rPr>
          <w:rFonts w:asciiTheme="minorHAnsi" w:hAnsiTheme="minorHAnsi" w:cstheme="minorHAnsi"/>
          <w:b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z w:val="22"/>
          <w:szCs w:val="22"/>
        </w:rPr>
        <w:t>SK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056ED1">
        <w:rPr>
          <w:rFonts w:asciiTheme="minorHAnsi" w:hAnsiTheme="minorHAnsi" w:cstheme="minorHAnsi"/>
          <w:sz w:val="22"/>
          <w:szCs w:val="22"/>
        </w:rPr>
        <w:t>Li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hat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nd con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e.  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056ED1">
        <w:rPr>
          <w:rFonts w:asciiTheme="minorHAnsi" w:hAnsiTheme="minorHAnsi" w:cstheme="minorHAnsi"/>
          <w:sz w:val="22"/>
          <w:szCs w:val="22"/>
        </w:rPr>
        <w:t>h as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un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on, 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,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nal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ou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not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 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but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56ED1">
        <w:rPr>
          <w:rFonts w:asciiTheme="minorHAnsi" w:hAnsiTheme="minorHAnsi" w:cstheme="minorHAnsi"/>
          <w:sz w:val="22"/>
          <w:szCs w:val="22"/>
        </w:rPr>
        <w:t>sh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bo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e.]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z w:val="22"/>
          <w:szCs w:val="22"/>
        </w:rPr>
        <w:t>h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056ED1">
        <w:rPr>
          <w:rFonts w:asciiTheme="minorHAnsi" w:hAnsiTheme="minorHAnsi" w:cstheme="minorHAnsi"/>
          <w:sz w:val="22"/>
          <w:szCs w:val="22"/>
        </w:rPr>
        <w:t>Try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056ED1">
        <w:rPr>
          <w:rFonts w:asciiTheme="minorHAnsi" w:hAnsiTheme="minorHAnsi" w:cstheme="minorHAnsi"/>
          <w:sz w:val="22"/>
          <w:szCs w:val="22"/>
        </w:rPr>
        <w:t>e 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 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be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su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ed bas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 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ude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our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For </w:t>
      </w:r>
      <w:r w:rsidRPr="00056ED1">
        <w:rPr>
          <w:rFonts w:asciiTheme="minorHAnsi" w:hAnsiTheme="minorHAnsi" w:cstheme="minorHAnsi"/>
          <w:sz w:val="22"/>
          <w:szCs w:val="22"/>
        </w:rPr>
        <w:lastRenderedPageBreak/>
        <w:t>ex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e: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oso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e,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56ED1">
        <w:rPr>
          <w:rFonts w:asciiTheme="minorHAnsi" w:hAnsiTheme="minorHAnsi" w:cstheme="minorHAnsi"/>
          <w:sz w:val="22"/>
          <w:szCs w:val="22"/>
        </w:rPr>
        <w:t>oo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, Ex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d Po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dobe Ph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 xml:space="preserve">op.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z w:val="22"/>
          <w:szCs w:val="22"/>
        </w:rPr>
        <w:t>ang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b/>
          <w:sz w:val="22"/>
          <w:szCs w:val="22"/>
        </w:rPr>
        <w:t>age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z w:val="22"/>
          <w:szCs w:val="22"/>
        </w:rPr>
        <w:t>: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For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ex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e: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Pro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an;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no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e 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Spa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056ED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5"/>
          <w:sz w:val="24"/>
          <w:szCs w:val="24"/>
        </w:rPr>
        <w:t>4</w:t>
      </w:r>
    </w:p>
    <w:p w14:paraId="3C915644" w14:textId="77777777" w:rsidR="009E4B0E" w:rsidRPr="00056ED1" w:rsidRDefault="001C521E" w:rsidP="00056ED1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48"/>
          <w:szCs w:val="48"/>
        </w:rPr>
      </w:pPr>
      <w:r w:rsidRPr="00056ED1">
        <w:rPr>
          <w:rFonts w:asciiTheme="minorHAnsi" w:eastAsia="Garamond" w:hAnsiTheme="minorHAnsi" w:cstheme="minorHAnsi"/>
          <w:b/>
          <w:sz w:val="48"/>
          <w:szCs w:val="48"/>
        </w:rPr>
        <w:lastRenderedPageBreak/>
        <w:t>II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I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. </w:t>
      </w:r>
      <w:r w:rsidRPr="00056ED1">
        <w:rPr>
          <w:rFonts w:asciiTheme="minorHAnsi" w:eastAsia="Garamond" w:hAnsiTheme="minorHAnsi" w:cstheme="minorHAnsi"/>
          <w:b/>
          <w:spacing w:val="-25"/>
          <w:sz w:val="48"/>
          <w:szCs w:val="48"/>
        </w:rPr>
        <w:t>T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rans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f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er</w:t>
      </w:r>
      <w:r w:rsidRPr="00056ED1">
        <w:rPr>
          <w:rFonts w:asciiTheme="minorHAnsi" w:eastAsia="Garamond" w:hAnsiTheme="minorHAnsi" w:cstheme="minorHAnsi"/>
          <w:b/>
          <w:spacing w:val="-8"/>
          <w:sz w:val="48"/>
          <w:szCs w:val="48"/>
        </w:rPr>
        <w:t>a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ble Sk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i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lls &amp; 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A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ction</w:t>
      </w:r>
      <w:r w:rsidRPr="00056ED1">
        <w:rPr>
          <w:rFonts w:asciiTheme="minorHAnsi" w:eastAsia="Garamond" w:hAnsiTheme="minorHAnsi" w:cstheme="minorHAnsi"/>
          <w:b/>
          <w:spacing w:val="2"/>
          <w:sz w:val="48"/>
          <w:szCs w:val="4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39"/>
          <w:sz w:val="48"/>
          <w:szCs w:val="48"/>
        </w:rPr>
        <w:t>V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erbs</w:t>
      </w:r>
    </w:p>
    <w:p w14:paraId="2EA73091" w14:textId="77777777" w:rsidR="009E4B0E" w:rsidRPr="00056ED1" w:rsidRDefault="001C521E" w:rsidP="00056ED1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056ED1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EFEF78D" w14:textId="77777777" w:rsidR="009E4B0E" w:rsidRPr="00056ED1" w:rsidRDefault="001C521E" w:rsidP="00056ED1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f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ble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ki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eastAsia="Garamond" w:hAnsiTheme="minorHAnsi" w:cstheme="minorHAnsi"/>
          <w:sz w:val="22"/>
          <w:szCs w:val="22"/>
        </w:rPr>
        <w:t>ls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th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ppli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d in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multi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eastAsia="Garamond" w:hAnsiTheme="minorHAnsi" w:cstheme="minorHAnsi"/>
          <w:sz w:val="22"/>
          <w:szCs w:val="22"/>
        </w:rPr>
        <w:t>le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056ED1">
        <w:rPr>
          <w:rFonts w:asciiTheme="minorHAnsi" w:eastAsia="Garamond" w:hAnsiTheme="minorHAnsi" w:cstheme="minorHAnsi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k set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eastAsia="Garamond" w:hAnsiTheme="minorHAnsi" w:cstheme="minorHAnsi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id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eastAsia="Garamond" w:hAnsiTheme="minorHAnsi" w:cstheme="minorHAnsi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po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n add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ti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z w:val="22"/>
          <w:szCs w:val="22"/>
        </w:rPr>
        <w:t>n to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eastAsia="Garamond" w:hAnsiTheme="minorHAnsi" w:cstheme="minorHAnsi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p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fic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to yo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56ED1">
        <w:rPr>
          <w:rFonts w:asciiTheme="minorHAnsi" w:eastAsia="Garamond" w:hAnsiTheme="minorHAnsi" w:cstheme="minorHAnsi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int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nd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056ED1">
        <w:rPr>
          <w:rFonts w:asciiTheme="minorHAnsi" w:eastAsia="Garamond" w:hAnsiTheme="minorHAnsi" w:cstheme="minorHAnsi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fi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ld, by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ovid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x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mpl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of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056ED1">
        <w:rPr>
          <w:rFonts w:asciiTheme="minorHAnsi" w:eastAsia="Garamond" w:hAnsiTheme="minorHAnsi" w:cstheme="minorHAnsi"/>
          <w:sz w:val="22"/>
          <w:szCs w:val="22"/>
        </w:rPr>
        <w:t>h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eastAsia="Garamond" w:hAnsiTheme="minorHAnsi" w:cstheme="minorHAnsi"/>
          <w:sz w:val="22"/>
          <w:szCs w:val="22"/>
        </w:rPr>
        <w:t>ou h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ve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fully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them in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766BC3FF" w14:textId="77777777" w:rsidR="009E4B0E" w:rsidRPr="00056ED1" w:rsidRDefault="001C521E" w:rsidP="00056ED1">
      <w:pPr>
        <w:spacing w:line="240" w:lineRule="exact"/>
        <w:ind w:left="178"/>
        <w:rPr>
          <w:rFonts w:asciiTheme="minorHAnsi" w:eastAsia="Garamond" w:hAnsiTheme="minorHAnsi" w:cstheme="minorHAnsi"/>
          <w:sz w:val="22"/>
          <w:szCs w:val="22"/>
        </w:rPr>
        <w:sectPr w:rsidR="009E4B0E" w:rsidRPr="00056ED1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056ED1">
        <w:rPr>
          <w:rFonts w:asciiTheme="minorHAnsi" w:eastAsia="Garamond" w:hAnsiTheme="minorHAnsi" w:cstheme="minorHAnsi"/>
          <w:sz w:val="22"/>
          <w:szCs w:val="22"/>
        </w:rPr>
        <w:t>bull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056ED1">
        <w:rPr>
          <w:rFonts w:asciiTheme="minorHAnsi" w:eastAsia="Garamond" w:hAnsiTheme="minorHAnsi" w:cstheme="minorHAnsi"/>
          <w:sz w:val="22"/>
          <w:szCs w:val="22"/>
        </w:rPr>
        <w:t>ompli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eastAsia="Garamond" w:hAnsiTheme="minorHAnsi" w:cstheme="minorHAnsi"/>
          <w:sz w:val="22"/>
          <w:szCs w:val="22"/>
        </w:rPr>
        <w:t>m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nt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t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tem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nt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x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mpl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of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f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ble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ki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in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eastAsia="Garamond" w:hAnsiTheme="minorHAnsi" w:cstheme="minorHAnsi"/>
          <w:sz w:val="22"/>
          <w:szCs w:val="22"/>
        </w:rPr>
        <w:t>lude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the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follo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1F4AFD6F" w14:textId="77777777" w:rsidR="009E4B0E" w:rsidRPr="00056ED1" w:rsidRDefault="009E4B0E" w:rsidP="00056ED1">
      <w:pPr>
        <w:spacing w:before="5" w:line="160" w:lineRule="exact"/>
        <w:rPr>
          <w:rFonts w:asciiTheme="minorHAnsi" w:hAnsiTheme="minorHAnsi" w:cstheme="minorHAnsi"/>
          <w:sz w:val="17"/>
          <w:szCs w:val="17"/>
        </w:rPr>
      </w:pPr>
    </w:p>
    <w:p w14:paraId="1AE93F1A" w14:textId="77777777" w:rsidR="009E4B0E" w:rsidRPr="00056ED1" w:rsidRDefault="001C521E" w:rsidP="00056ED1">
      <w:pPr>
        <w:ind w:left="142" w:right="-47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eastAsia="Garamond" w:hAnsiTheme="minorHAnsi" w:cstheme="minorHAnsi"/>
          <w:b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CAL</w:t>
      </w:r>
    </w:p>
    <w:p w14:paraId="01268FA2" w14:textId="77777777" w:rsidR="009E4B0E" w:rsidRPr="00056ED1" w:rsidRDefault="001C521E" w:rsidP="00056ED1">
      <w:pPr>
        <w:spacing w:before="11" w:line="200" w:lineRule="exact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br w:type="column"/>
      </w:r>
    </w:p>
    <w:p w14:paraId="3F60DC65" w14:textId="77777777" w:rsidR="009E4B0E" w:rsidRPr="00056ED1" w:rsidRDefault="001C521E" w:rsidP="00056ED1">
      <w:pPr>
        <w:ind w:right="-47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eastAsia="Garamond" w:hAnsiTheme="minorHAnsi" w:cstheme="minorHAnsi"/>
          <w:b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VE</w:t>
      </w:r>
    </w:p>
    <w:p w14:paraId="01F3DE6C" w14:textId="77777777" w:rsidR="009E4B0E" w:rsidRPr="00056ED1" w:rsidRDefault="001C521E" w:rsidP="00056ED1">
      <w:pPr>
        <w:spacing w:before="11" w:line="200" w:lineRule="exact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br w:type="column"/>
      </w:r>
    </w:p>
    <w:p w14:paraId="03A87801" w14:textId="77777777" w:rsidR="009E4B0E" w:rsidRPr="00056ED1" w:rsidRDefault="001C521E" w:rsidP="00056ED1">
      <w:pPr>
        <w:ind w:right="-47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hAnsiTheme="minorHAnsi" w:cstheme="minorHAnsi"/>
        </w:rPr>
        <w:pict w14:anchorId="57AB202B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9E4B0E" w14:paraId="7426FD4B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1C6B98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8988F" w14:textId="77777777" w:rsidR="009E4B0E" w:rsidRDefault="001C521E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E186D4" w14:textId="77777777" w:rsidR="009E4B0E" w:rsidRDefault="001C521E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FE6DE6" w14:textId="77777777" w:rsidR="009E4B0E" w:rsidRDefault="001C521E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CAE632" w14:textId="77777777" w:rsidR="009E4B0E" w:rsidRDefault="001C521E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EDFD9A" w14:textId="77777777" w:rsidR="009E4B0E" w:rsidRDefault="001C521E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5A227252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D02C4C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401170" w14:textId="77777777" w:rsidR="009E4B0E" w:rsidRDefault="001C521E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E9C782" w14:textId="77777777" w:rsidR="009E4B0E" w:rsidRDefault="001C521E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97AD8D" w14:textId="77777777" w:rsidR="009E4B0E" w:rsidRDefault="001C521E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E9E6A5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421B69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70BF9E0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889232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5D8345" w14:textId="77777777" w:rsidR="009E4B0E" w:rsidRDefault="001C521E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81D8B0" w14:textId="77777777" w:rsidR="009E4B0E" w:rsidRDefault="001C521E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62C40F" w14:textId="77777777" w:rsidR="009E4B0E" w:rsidRDefault="001C521E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085168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27FA71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78D71B54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1EA913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48DD4B" w14:textId="77777777" w:rsidR="009E4B0E" w:rsidRDefault="001C521E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5E8A93" w14:textId="77777777" w:rsidR="009E4B0E" w:rsidRDefault="001C521E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F6EB6B" w14:textId="77777777" w:rsidR="009E4B0E" w:rsidRDefault="001C521E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B21C53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F55552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5E160396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405EF9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88613C" w14:textId="77777777" w:rsidR="009E4B0E" w:rsidRDefault="001C521E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06E820" w14:textId="77777777" w:rsidR="009E4B0E" w:rsidRDefault="001C521E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040FB6" w14:textId="77777777" w:rsidR="009E4B0E" w:rsidRDefault="001C521E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DB64CD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B6E258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60F9971B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94857C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D1A06B" w14:textId="77777777" w:rsidR="009E4B0E" w:rsidRDefault="001C521E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03EF75" w14:textId="77777777" w:rsidR="009E4B0E" w:rsidRDefault="001C521E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061308" w14:textId="77777777" w:rsidR="009E4B0E" w:rsidRDefault="001C521E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14BDE0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C4F50C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67582250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26D4F4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C46EEF" w14:textId="77777777" w:rsidR="009E4B0E" w:rsidRDefault="001C521E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E07595" w14:textId="77777777" w:rsidR="009E4B0E" w:rsidRDefault="001C521E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0B95CB" w14:textId="77777777" w:rsidR="009E4B0E" w:rsidRDefault="001C521E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7E5D38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CB0A54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3661845D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29432F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034009" w14:textId="77777777" w:rsidR="009E4B0E" w:rsidRDefault="001C521E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BC6A91" w14:textId="77777777" w:rsidR="009E4B0E" w:rsidRDefault="001C521E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511996" w14:textId="77777777" w:rsidR="009E4B0E" w:rsidRDefault="001C521E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4F7254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E1A41B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17C7CDD0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1FB47B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5BC494" w14:textId="77777777" w:rsidR="009E4B0E" w:rsidRDefault="001C521E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118D6" w14:textId="77777777" w:rsidR="009E4B0E" w:rsidRDefault="001C521E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72B6FE" w14:textId="77777777" w:rsidR="009E4B0E" w:rsidRDefault="001C521E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E2DB75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09DF48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9E4B0E" w14:paraId="2211777E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2F5351" w14:textId="77777777" w:rsidR="009E4B0E" w:rsidRDefault="001C521E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9C3174" w14:textId="77777777" w:rsidR="009E4B0E" w:rsidRDefault="001C521E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21FF9E" w14:textId="77777777" w:rsidR="009E4B0E" w:rsidRDefault="001C521E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580706" w14:textId="77777777" w:rsidR="009E4B0E" w:rsidRDefault="001C521E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12349E" w14:textId="77777777" w:rsidR="009E4B0E" w:rsidRDefault="001C521E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795728" w14:textId="77777777" w:rsidR="009E4B0E" w:rsidRDefault="001C521E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1321EE13" w14:textId="77777777" w:rsidR="009E4B0E" w:rsidRDefault="009E4B0E"/>
              </w:txbxContent>
            </v:textbox>
            <w10:wrap anchorx="page" anchory="page"/>
          </v:shape>
        </w:pic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HU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M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AN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 xml:space="preserve"> R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ELAT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ON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S</w:t>
      </w:r>
    </w:p>
    <w:p w14:paraId="71107CA1" w14:textId="77777777" w:rsidR="009E4B0E" w:rsidRPr="00056ED1" w:rsidRDefault="001C521E" w:rsidP="00056ED1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br w:type="column"/>
      </w:r>
    </w:p>
    <w:p w14:paraId="208A1B26" w14:textId="77777777" w:rsidR="009E4B0E" w:rsidRPr="00056ED1" w:rsidRDefault="001C521E" w:rsidP="00056ED1">
      <w:pPr>
        <w:spacing w:line="180" w:lineRule="exact"/>
        <w:ind w:right="-47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eastAsia="Garamond" w:hAnsiTheme="minorHAnsi" w:cstheme="minorHAnsi"/>
          <w:b/>
          <w:sz w:val="18"/>
          <w:szCs w:val="18"/>
        </w:rPr>
        <w:t>PUB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LI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ELA</w:t>
      </w:r>
      <w:r w:rsidRPr="00056ED1">
        <w:rPr>
          <w:rFonts w:asciiTheme="minorHAnsi" w:eastAsia="Garamond" w:hAnsiTheme="minorHAnsi" w:cstheme="minorHAnsi"/>
          <w:b/>
          <w:spacing w:val="-2"/>
          <w:sz w:val="18"/>
          <w:szCs w:val="18"/>
        </w:rPr>
        <w:t>T</w:t>
      </w: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ON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S</w:t>
      </w:r>
    </w:p>
    <w:p w14:paraId="6D40564C" w14:textId="77777777" w:rsidR="009E4B0E" w:rsidRPr="00056ED1" w:rsidRDefault="001C521E" w:rsidP="00056ED1">
      <w:pPr>
        <w:spacing w:line="160" w:lineRule="exact"/>
        <w:rPr>
          <w:rFonts w:asciiTheme="minorHAnsi" w:hAnsiTheme="minorHAnsi" w:cstheme="minorHAnsi"/>
          <w:sz w:val="17"/>
          <w:szCs w:val="17"/>
        </w:rPr>
      </w:pPr>
      <w:r w:rsidRPr="00056ED1">
        <w:rPr>
          <w:rFonts w:asciiTheme="minorHAnsi" w:hAnsiTheme="minorHAnsi" w:cstheme="minorHAnsi"/>
        </w:rPr>
        <w:br w:type="column"/>
      </w:r>
    </w:p>
    <w:p w14:paraId="583B851D" w14:textId="77777777" w:rsidR="009E4B0E" w:rsidRPr="00056ED1" w:rsidRDefault="001C521E" w:rsidP="00056ED1">
      <w:pPr>
        <w:ind w:right="-47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S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AR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CH</w:t>
      </w:r>
    </w:p>
    <w:p w14:paraId="7E6E8BC3" w14:textId="77777777" w:rsidR="009E4B0E" w:rsidRPr="00056ED1" w:rsidRDefault="001C521E" w:rsidP="00056ED1">
      <w:pPr>
        <w:spacing w:line="160" w:lineRule="exact"/>
        <w:rPr>
          <w:rFonts w:asciiTheme="minorHAnsi" w:hAnsiTheme="minorHAnsi" w:cstheme="minorHAnsi"/>
          <w:sz w:val="17"/>
          <w:szCs w:val="17"/>
        </w:rPr>
      </w:pPr>
      <w:r w:rsidRPr="00056ED1">
        <w:rPr>
          <w:rFonts w:asciiTheme="minorHAnsi" w:hAnsiTheme="minorHAnsi" w:cstheme="minorHAnsi"/>
        </w:rPr>
        <w:br w:type="column"/>
      </w:r>
    </w:p>
    <w:p w14:paraId="71F4BD0F" w14:textId="77777777" w:rsidR="009E4B0E" w:rsidRPr="00056ED1" w:rsidRDefault="001C521E" w:rsidP="00056ED1">
      <w:pPr>
        <w:rPr>
          <w:rFonts w:asciiTheme="minorHAnsi" w:eastAsia="Garamond" w:hAnsiTheme="minorHAnsi" w:cstheme="minorHAnsi"/>
          <w:sz w:val="18"/>
          <w:szCs w:val="18"/>
        </w:rPr>
        <w:sectPr w:rsidR="009E4B0E" w:rsidRPr="00056ED1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056ED1">
        <w:rPr>
          <w:rFonts w:asciiTheme="minorHAnsi" w:eastAsia="Garamond" w:hAnsiTheme="minorHAnsi" w:cstheme="minorHAnsi"/>
          <w:b/>
          <w:spacing w:val="1"/>
          <w:sz w:val="18"/>
          <w:szCs w:val="18"/>
        </w:rPr>
        <w:t>T</w:t>
      </w:r>
      <w:r w:rsidRPr="00056ED1">
        <w:rPr>
          <w:rFonts w:asciiTheme="minorHAnsi" w:eastAsia="Garamond" w:hAnsiTheme="minorHAnsi" w:cstheme="minorHAnsi"/>
          <w:b/>
          <w:spacing w:val="-1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b/>
          <w:sz w:val="18"/>
          <w:szCs w:val="18"/>
        </w:rPr>
        <w:t>AINING</w:t>
      </w:r>
    </w:p>
    <w:p w14:paraId="5505E727" w14:textId="77777777" w:rsidR="009E4B0E" w:rsidRPr="00056ED1" w:rsidRDefault="009E4B0E" w:rsidP="00056ED1">
      <w:pPr>
        <w:spacing w:before="2" w:line="140" w:lineRule="exact"/>
        <w:rPr>
          <w:rFonts w:asciiTheme="minorHAnsi" w:hAnsiTheme="minorHAnsi" w:cstheme="minorHAnsi"/>
          <w:sz w:val="14"/>
          <w:szCs w:val="14"/>
        </w:rPr>
      </w:pPr>
    </w:p>
    <w:p w14:paraId="5E81A30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E571D0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F0264B2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9DDECDB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1D498D9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3F8B072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695E9AB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032204F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E0E52B6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687EC0D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777AA0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  <w:sectPr w:rsidR="009E4B0E" w:rsidRPr="00056ED1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24C3B454" w14:textId="77777777" w:rsidR="009E4B0E" w:rsidRPr="00056ED1" w:rsidRDefault="001C521E" w:rsidP="00056ED1">
      <w:pPr>
        <w:spacing w:before="47"/>
        <w:ind w:left="142" w:right="-30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hAnsiTheme="minorHAnsi" w:cstheme="minorHAnsi"/>
        </w:rPr>
        <w:pict w14:anchorId="5AFDF87F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sz w:val="18"/>
          <w:szCs w:val="18"/>
        </w:rPr>
        <w:t>Editi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xp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f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z w:val="18"/>
          <w:szCs w:val="1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enc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ter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p</w:t>
      </w:r>
      <w:r w:rsidRPr="00056ED1">
        <w:rPr>
          <w:rFonts w:asciiTheme="minorHAnsi" w:eastAsia="Garamond" w:hAnsiTheme="minorHAnsi" w:cstheme="minorHAnsi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is</w:t>
      </w:r>
      <w:r w:rsidRPr="00056ED1">
        <w:rPr>
          <w:rFonts w:asciiTheme="minorHAnsi" w:eastAsia="Garamond" w:hAnsiTheme="minorHAnsi" w:cstheme="minorHAnsi"/>
          <w:sz w:val="18"/>
          <w:szCs w:val="18"/>
        </w:rPr>
        <w:t>te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M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Prom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o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Sp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ea</w:t>
      </w:r>
      <w:r w:rsidRPr="00056ED1">
        <w:rPr>
          <w:rFonts w:asciiTheme="minorHAnsi" w:eastAsia="Garamond" w:hAnsiTheme="minorHAnsi" w:cstheme="minorHAnsi"/>
          <w:sz w:val="18"/>
          <w:szCs w:val="18"/>
        </w:rPr>
        <w:t>k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Tr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ans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W</w:t>
      </w:r>
      <w:r w:rsidRPr="00056ED1">
        <w:rPr>
          <w:rFonts w:asciiTheme="minorHAnsi" w:eastAsia="Garamond" w:hAnsiTheme="minorHAnsi" w:cstheme="minorHAnsi"/>
          <w:sz w:val="18"/>
          <w:szCs w:val="18"/>
        </w:rPr>
        <w:t>rit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</w:t>
      </w:r>
    </w:p>
    <w:p w14:paraId="02E9BACF" w14:textId="77777777" w:rsidR="009E4B0E" w:rsidRPr="00056ED1" w:rsidRDefault="001C521E" w:rsidP="00056ED1">
      <w:pPr>
        <w:spacing w:before="8" w:line="140" w:lineRule="exact"/>
        <w:rPr>
          <w:rFonts w:asciiTheme="minorHAnsi" w:hAnsiTheme="minorHAnsi" w:cstheme="minorHAnsi"/>
          <w:sz w:val="15"/>
          <w:szCs w:val="15"/>
        </w:rPr>
      </w:pPr>
      <w:r w:rsidRPr="00056ED1">
        <w:rPr>
          <w:rFonts w:asciiTheme="minorHAnsi" w:hAnsiTheme="minorHAnsi" w:cstheme="minorHAnsi"/>
        </w:rPr>
        <w:br w:type="column"/>
      </w:r>
    </w:p>
    <w:p w14:paraId="5BB044D4" w14:textId="77777777" w:rsidR="009E4B0E" w:rsidRPr="00056ED1" w:rsidRDefault="001C521E" w:rsidP="00056ED1">
      <w:pPr>
        <w:ind w:right="-30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eastAsia="Garamond" w:hAnsiTheme="minorHAnsi" w:cstheme="minorHAnsi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cco</w:t>
      </w:r>
      <w:r w:rsidRPr="00056ED1">
        <w:rPr>
          <w:rFonts w:asciiTheme="minorHAnsi" w:eastAsia="Garamond" w:hAnsiTheme="minorHAnsi" w:cstheme="minorHAnsi"/>
          <w:sz w:val="18"/>
          <w:szCs w:val="1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A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z w:val="18"/>
          <w:szCs w:val="18"/>
        </w:rPr>
        <w:t>mi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s</w:t>
      </w:r>
      <w:r w:rsidRPr="00056ED1">
        <w:rPr>
          <w:rFonts w:asciiTheme="minorHAnsi" w:eastAsia="Garamond" w:hAnsiTheme="minorHAnsi" w:cstheme="minorHAnsi"/>
          <w:sz w:val="18"/>
          <w:szCs w:val="18"/>
        </w:rPr>
        <w:t>ter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Al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loca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Au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z w:val="18"/>
          <w:szCs w:val="18"/>
        </w:rPr>
        <w:t>iti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B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nc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sz w:val="18"/>
          <w:szCs w:val="18"/>
        </w:rPr>
        <w:t>ul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F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o</w:t>
      </w:r>
      <w:r w:rsidRPr="00056ED1">
        <w:rPr>
          <w:rFonts w:asciiTheme="minorHAnsi" w:eastAsia="Garamond" w:hAnsiTheme="minorHAnsi" w:cstheme="minorHAnsi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ec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s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v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es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Pro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jec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</w:t>
      </w:r>
    </w:p>
    <w:p w14:paraId="144D6A9D" w14:textId="77777777" w:rsidR="009E4B0E" w:rsidRPr="00056ED1" w:rsidRDefault="001C521E" w:rsidP="00056ED1">
      <w:pPr>
        <w:spacing w:before="83"/>
        <w:ind w:right="-30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o</w:t>
      </w:r>
      <w:r w:rsidRPr="00056ED1">
        <w:rPr>
          <w:rFonts w:asciiTheme="minorHAnsi" w:eastAsia="Garamond" w:hAnsiTheme="minorHAnsi" w:cstheme="minorHAnsi"/>
          <w:sz w:val="18"/>
          <w:szCs w:val="18"/>
        </w:rPr>
        <w:t>m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m</w:t>
      </w:r>
      <w:r w:rsidRPr="00056ED1">
        <w:rPr>
          <w:rFonts w:asciiTheme="minorHAnsi" w:eastAsia="Garamond" w:hAnsiTheme="minorHAnsi" w:cstheme="minorHAnsi"/>
          <w:sz w:val="18"/>
          <w:szCs w:val="1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ca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ons</w:t>
      </w:r>
      <w:r w:rsidRPr="00056ED1">
        <w:rPr>
          <w:rFonts w:asciiTheme="minorHAnsi" w:eastAsia="Garamond" w:hAnsiTheme="minorHAnsi" w:cstheme="minorHAnsi"/>
          <w:sz w:val="18"/>
          <w:szCs w:val="18"/>
        </w:rPr>
        <w:t>ulti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oo</w:t>
      </w:r>
      <w:r w:rsidRPr="00056ED1">
        <w:rPr>
          <w:rFonts w:asciiTheme="minorHAnsi" w:eastAsia="Garamond" w:hAnsiTheme="minorHAnsi" w:cstheme="minorHAnsi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De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le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Dir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ec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va</w:t>
      </w:r>
      <w:r w:rsidRPr="00056ED1">
        <w:rPr>
          <w:rFonts w:asciiTheme="minorHAnsi" w:eastAsia="Garamond" w:hAnsiTheme="minorHAnsi" w:cstheme="minorHAnsi"/>
          <w:sz w:val="18"/>
          <w:szCs w:val="18"/>
        </w:rPr>
        <w:t>lu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Le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Ne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o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P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e</w:t>
      </w:r>
      <w:r w:rsidRPr="00056ED1">
        <w:rPr>
          <w:rFonts w:asciiTheme="minorHAnsi" w:eastAsia="Garamond" w:hAnsiTheme="minorHAnsi" w:cstheme="minorHAnsi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s</w:t>
      </w:r>
      <w:r w:rsidRPr="00056ED1">
        <w:rPr>
          <w:rFonts w:asciiTheme="minorHAnsi" w:eastAsia="Garamond" w:hAnsiTheme="minorHAnsi" w:cstheme="minorHAnsi"/>
          <w:sz w:val="18"/>
          <w:szCs w:val="1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Pl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an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</w:t>
      </w:r>
    </w:p>
    <w:p w14:paraId="78FFBB3C" w14:textId="77777777" w:rsidR="009E4B0E" w:rsidRPr="00056ED1" w:rsidRDefault="001C521E" w:rsidP="00056ED1">
      <w:pPr>
        <w:spacing w:before="93"/>
        <w:ind w:right="-30"/>
        <w:rPr>
          <w:rFonts w:asciiTheme="minorHAnsi" w:eastAsia="Garamond" w:hAnsiTheme="minorHAnsi" w:cstheme="minorHAnsi"/>
          <w:sz w:val="18"/>
          <w:szCs w:val="18"/>
        </w:r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eastAsia="Garamond" w:hAnsiTheme="minorHAnsi" w:cstheme="minorHAnsi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na</w:t>
      </w:r>
      <w:r w:rsidRPr="00056ED1">
        <w:rPr>
          <w:rFonts w:asciiTheme="minorHAnsi" w:eastAsia="Garamond" w:hAnsiTheme="minorHAnsi" w:cstheme="minorHAnsi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y</w:t>
      </w:r>
      <w:r w:rsidRPr="00056ED1">
        <w:rPr>
          <w:rFonts w:asciiTheme="minorHAnsi" w:eastAsia="Garamond" w:hAnsiTheme="minorHAnsi" w:cstheme="minorHAnsi"/>
          <w:sz w:val="18"/>
          <w:szCs w:val="18"/>
        </w:rPr>
        <w:t>zi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A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pp</w:t>
      </w:r>
      <w:r w:rsidRPr="00056ED1">
        <w:rPr>
          <w:rFonts w:asciiTheme="minorHAnsi" w:eastAsia="Garamond" w:hAnsiTheme="minorHAnsi" w:cstheme="minorHAnsi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s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Di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nos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xa</w:t>
      </w:r>
      <w:r w:rsidRPr="00056ED1">
        <w:rPr>
          <w:rFonts w:asciiTheme="minorHAnsi" w:eastAsia="Garamond" w:hAnsiTheme="minorHAnsi" w:cstheme="minorHAnsi"/>
          <w:sz w:val="18"/>
          <w:szCs w:val="18"/>
        </w:rPr>
        <w:t>mi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xec</w:t>
      </w:r>
      <w:r w:rsidRPr="00056ED1">
        <w:rPr>
          <w:rFonts w:asciiTheme="minorHAnsi" w:eastAsia="Garamond" w:hAnsiTheme="minorHAnsi" w:cstheme="minorHAnsi"/>
          <w:sz w:val="18"/>
          <w:szCs w:val="18"/>
        </w:rPr>
        <w:t>uti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Pl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an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Pro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v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Re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aso</w:t>
      </w:r>
      <w:r w:rsidRPr="00056ED1">
        <w:rPr>
          <w:rFonts w:asciiTheme="minorHAnsi" w:eastAsia="Garamond" w:hAnsiTheme="minorHAnsi" w:cstheme="minorHAnsi"/>
          <w:spacing w:val="2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Re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co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iz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V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</w:t>
      </w:r>
    </w:p>
    <w:p w14:paraId="05BEE177" w14:textId="77777777" w:rsidR="009E4B0E" w:rsidRPr="00056ED1" w:rsidRDefault="001C521E" w:rsidP="00056ED1">
      <w:pPr>
        <w:spacing w:before="42"/>
        <w:ind w:right="2690"/>
        <w:rPr>
          <w:rFonts w:asciiTheme="minorHAnsi" w:eastAsia="Garamond" w:hAnsiTheme="minorHAnsi" w:cstheme="minorHAnsi"/>
          <w:sz w:val="18"/>
          <w:szCs w:val="18"/>
        </w:rPr>
        <w:sectPr w:rsidR="009E4B0E" w:rsidRPr="00056ED1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eastAsia="Garamond" w:hAnsiTheme="minorHAnsi" w:cstheme="minorHAnsi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d</w:t>
      </w:r>
      <w:r w:rsidRPr="00056ED1">
        <w:rPr>
          <w:rFonts w:asciiTheme="minorHAnsi" w:eastAsia="Garamond" w:hAnsiTheme="minorHAnsi" w:cstheme="minorHAnsi"/>
          <w:sz w:val="18"/>
          <w:szCs w:val="18"/>
        </w:rPr>
        <w:t>ju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s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Al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A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sse</w:t>
      </w:r>
      <w:r w:rsidRPr="00056ED1">
        <w:rPr>
          <w:rFonts w:asciiTheme="minorHAnsi" w:eastAsia="Garamond" w:hAnsiTheme="minorHAnsi" w:cstheme="minorHAnsi"/>
          <w:sz w:val="18"/>
          <w:szCs w:val="18"/>
        </w:rPr>
        <w:t>mb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Dr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ft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g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nee</w:t>
      </w:r>
      <w:r w:rsidRPr="00056ED1">
        <w:rPr>
          <w:rFonts w:asciiTheme="minorHAnsi" w:eastAsia="Garamond" w:hAnsiTheme="minorHAnsi" w:cstheme="minorHAnsi"/>
          <w:sz w:val="18"/>
          <w:szCs w:val="18"/>
        </w:rPr>
        <w:t>ri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ns</w:t>
      </w:r>
      <w:r w:rsidRPr="00056ED1">
        <w:rPr>
          <w:rFonts w:asciiTheme="minorHAnsi" w:eastAsia="Garamond" w:hAnsiTheme="minorHAnsi" w:cstheme="minorHAnsi"/>
          <w:sz w:val="18"/>
          <w:szCs w:val="18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l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bse</w:t>
      </w:r>
      <w:r w:rsidRPr="00056ED1">
        <w:rPr>
          <w:rFonts w:asciiTheme="minorHAnsi" w:eastAsia="Garamond" w:hAnsiTheme="minorHAnsi" w:cstheme="minorHAnsi"/>
          <w:sz w:val="18"/>
          <w:szCs w:val="18"/>
        </w:rPr>
        <w:t>rv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in</w:t>
      </w:r>
      <w:r w:rsidRPr="00056ED1">
        <w:rPr>
          <w:rFonts w:asciiTheme="minorHAnsi" w:eastAsia="Garamond" w:hAnsiTheme="minorHAnsi" w:cstheme="minorHAnsi"/>
          <w:sz w:val="18"/>
          <w:szCs w:val="18"/>
        </w:rPr>
        <w:t xml:space="preserve">g 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pe</w:t>
      </w:r>
      <w:r w:rsidRPr="00056ED1">
        <w:rPr>
          <w:rFonts w:asciiTheme="minorHAnsi" w:eastAsia="Garamond" w:hAnsiTheme="minorHAnsi" w:cstheme="minorHAnsi"/>
          <w:sz w:val="18"/>
          <w:szCs w:val="18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ti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Progr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a</w:t>
      </w:r>
      <w:r w:rsidRPr="00056ED1">
        <w:rPr>
          <w:rFonts w:asciiTheme="minorHAnsi" w:eastAsia="Garamond" w:hAnsiTheme="minorHAnsi" w:cstheme="minorHAnsi"/>
          <w:sz w:val="18"/>
          <w:szCs w:val="18"/>
        </w:rPr>
        <w:t>m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m</w:t>
      </w:r>
      <w:r w:rsidRPr="00056ED1">
        <w:rPr>
          <w:rFonts w:asciiTheme="minorHAnsi" w:eastAsia="Garamond" w:hAnsiTheme="minorHAnsi" w:cstheme="minorHAnsi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 Re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pa</w:t>
      </w:r>
      <w:r w:rsidRPr="00056ED1">
        <w:rPr>
          <w:rFonts w:asciiTheme="minorHAnsi" w:eastAsia="Garamond" w:hAnsiTheme="minorHAnsi" w:cstheme="minorHAnsi"/>
          <w:sz w:val="18"/>
          <w:szCs w:val="18"/>
        </w:rPr>
        <w:t>ir</w:t>
      </w:r>
      <w:r w:rsidRPr="00056ED1">
        <w:rPr>
          <w:rFonts w:asciiTheme="minorHAnsi" w:eastAsia="Garamond" w:hAnsiTheme="minorHAnsi" w:cstheme="minorHAnsi"/>
          <w:spacing w:val="1"/>
          <w:sz w:val="18"/>
          <w:szCs w:val="1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18"/>
          <w:szCs w:val="18"/>
        </w:rPr>
        <w:t>n</w:t>
      </w:r>
      <w:r w:rsidRPr="00056ED1">
        <w:rPr>
          <w:rFonts w:asciiTheme="minorHAnsi" w:eastAsia="Garamond" w:hAnsiTheme="minorHAnsi" w:cstheme="minorHAnsi"/>
          <w:sz w:val="18"/>
          <w:szCs w:val="18"/>
        </w:rPr>
        <w:t>g</w:t>
      </w:r>
    </w:p>
    <w:p w14:paraId="06DC3EAB" w14:textId="77777777" w:rsidR="009E4B0E" w:rsidRPr="00056ED1" w:rsidRDefault="009E4B0E" w:rsidP="00056ED1">
      <w:pPr>
        <w:spacing w:before="4" w:line="240" w:lineRule="exact"/>
        <w:rPr>
          <w:rFonts w:asciiTheme="minorHAnsi" w:hAnsiTheme="minorHAnsi" w:cstheme="minorHAnsi"/>
          <w:sz w:val="24"/>
          <w:szCs w:val="24"/>
        </w:rPr>
      </w:pPr>
    </w:p>
    <w:p w14:paraId="4A5CCE95" w14:textId="77777777" w:rsidR="009E4B0E" w:rsidRPr="00056ED1" w:rsidRDefault="001C521E" w:rsidP="00056ED1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056ED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056ED1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56E0743" w14:textId="77777777" w:rsidR="009E4B0E" w:rsidRPr="00056ED1" w:rsidRDefault="001C521E" w:rsidP="00056ED1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9E4B0E" w:rsidRPr="00056ED1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056ED1">
        <w:rPr>
          <w:rFonts w:asciiTheme="minorHAnsi" w:hAnsiTheme="minorHAnsi" w:cstheme="minorHAnsi"/>
        </w:rPr>
        <w:pict w14:anchorId="5C330909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9E4B0E" w14:paraId="3BBEE937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58EF9B" w14:textId="77777777" w:rsidR="009E4B0E" w:rsidRDefault="001C521E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ECFD8D" w14:textId="77777777" w:rsidR="009E4B0E" w:rsidRDefault="001C521E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7E7CF" w14:textId="77777777" w:rsidR="009E4B0E" w:rsidRDefault="001C521E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14C505" w14:textId="77777777" w:rsidR="009E4B0E" w:rsidRDefault="001C521E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D71BF9" w14:textId="77777777" w:rsidR="009E4B0E" w:rsidRDefault="001C521E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58DA0C" w14:textId="77777777" w:rsidR="009E4B0E" w:rsidRDefault="001C521E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04B20037" w14:textId="77777777" w:rsidR="009E4B0E" w:rsidRDefault="009E4B0E"/>
                    </w:tc>
                  </w:tr>
                  <w:tr w:rsidR="009E4B0E" w14:paraId="419D996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05B567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0D02C4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2FE495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60F7A1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08AA9D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861BAE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3E0C976" w14:textId="77777777" w:rsidR="009E4B0E" w:rsidRDefault="009E4B0E"/>
                    </w:tc>
                  </w:tr>
                  <w:tr w:rsidR="009E4B0E" w14:paraId="2C86F3FF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129640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1AF7EF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A647C3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1C1008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9FD70D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09E6E2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DEB7226" w14:textId="77777777" w:rsidR="009E4B0E" w:rsidRDefault="009E4B0E"/>
                    </w:tc>
                  </w:tr>
                  <w:tr w:rsidR="009E4B0E" w14:paraId="24D1686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4B4F75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422D4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290B5E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A5BB70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148A8F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1465BF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9900309" w14:textId="77777777" w:rsidR="009E4B0E" w:rsidRDefault="009E4B0E"/>
                    </w:tc>
                  </w:tr>
                  <w:tr w:rsidR="009E4B0E" w14:paraId="1198534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9E31AD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E4648F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F289F5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A344D5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948E7F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2B864A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ECB8ACA" w14:textId="77777777" w:rsidR="009E4B0E" w:rsidRDefault="009E4B0E"/>
                    </w:tc>
                  </w:tr>
                  <w:tr w:rsidR="009E4B0E" w14:paraId="791EF64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BFBA37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578748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ED8A95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EA3D2A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92F39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D59C09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ECFE8B3" w14:textId="77777777" w:rsidR="009E4B0E" w:rsidRDefault="009E4B0E"/>
                    </w:tc>
                  </w:tr>
                  <w:tr w:rsidR="009E4B0E" w14:paraId="7EE1D17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DB57DD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C6912E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BC47A8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15EFD8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9F016A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063870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6B02756" w14:textId="77777777" w:rsidR="009E4B0E" w:rsidRDefault="009E4B0E"/>
                    </w:tc>
                  </w:tr>
                  <w:tr w:rsidR="009E4B0E" w14:paraId="52A55AB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2D265C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255B62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2F8EC7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852968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924EB3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E213A7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418B35A" w14:textId="77777777" w:rsidR="009E4B0E" w:rsidRDefault="009E4B0E"/>
                    </w:tc>
                  </w:tr>
                  <w:tr w:rsidR="009E4B0E" w14:paraId="6CCFF32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94E75B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7C6A98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122F93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B7D285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143A64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10F4C2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A8A75A4" w14:textId="77777777" w:rsidR="009E4B0E" w:rsidRDefault="009E4B0E"/>
                    </w:tc>
                  </w:tr>
                  <w:tr w:rsidR="009E4B0E" w14:paraId="163F029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AF6866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44CD12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7C1856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BE76A8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DAD595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40AB12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3EF8146" w14:textId="77777777" w:rsidR="009E4B0E" w:rsidRDefault="009E4B0E"/>
                    </w:tc>
                  </w:tr>
                  <w:tr w:rsidR="009E4B0E" w14:paraId="2E50779A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53427C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2A4A8A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7A7283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87F863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50BDE9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928C95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827EA32" w14:textId="77777777" w:rsidR="009E4B0E" w:rsidRDefault="009E4B0E"/>
                    </w:tc>
                  </w:tr>
                  <w:tr w:rsidR="009E4B0E" w14:paraId="7158E2C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09171A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C81736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2F597F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891FAC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0EEB6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2A52C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3272F92" w14:textId="77777777" w:rsidR="009E4B0E" w:rsidRDefault="009E4B0E"/>
                    </w:tc>
                  </w:tr>
                  <w:tr w:rsidR="009E4B0E" w14:paraId="3859741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011554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9C2F54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D06E14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BB075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4D6560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36F642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7920868" w14:textId="77777777" w:rsidR="009E4B0E" w:rsidRDefault="009E4B0E"/>
                    </w:tc>
                  </w:tr>
                  <w:tr w:rsidR="009E4B0E" w14:paraId="6C64CF9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C78F5D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D3CA0A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FAA0A6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F1D0EE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E8FF06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8C445F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827DD62" w14:textId="77777777" w:rsidR="009E4B0E" w:rsidRDefault="009E4B0E"/>
                    </w:tc>
                  </w:tr>
                  <w:tr w:rsidR="009E4B0E" w14:paraId="34803C7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CCFA2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367CC1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5CB82C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127BCD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243F37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99EF5B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B804FBF" w14:textId="77777777" w:rsidR="009E4B0E" w:rsidRDefault="009E4B0E"/>
                    </w:tc>
                  </w:tr>
                  <w:tr w:rsidR="009E4B0E" w14:paraId="24E04F1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9D42AE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13DAB0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B964BB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5A4F1F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9A3566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FF5B6C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D63487A" w14:textId="77777777" w:rsidR="009E4B0E" w:rsidRDefault="009E4B0E"/>
                    </w:tc>
                  </w:tr>
                  <w:tr w:rsidR="009E4B0E" w14:paraId="7221ED9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479008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6D58D9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F663C9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5EDFAC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B7B887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2EF439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D5C1F1A" w14:textId="77777777" w:rsidR="009E4B0E" w:rsidRDefault="009E4B0E"/>
                    </w:tc>
                  </w:tr>
                  <w:tr w:rsidR="009E4B0E" w14:paraId="3BBE8C7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A51FE3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C51384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8A96CD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C82D3B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7C2CD1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D0157C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ED4FB6F" w14:textId="77777777" w:rsidR="009E4B0E" w:rsidRDefault="009E4B0E"/>
                    </w:tc>
                  </w:tr>
                  <w:tr w:rsidR="009E4B0E" w14:paraId="01737F79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1EB0F5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775BAD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04F049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8304D9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5DDAFD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A6F3CE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5E3DBC9" w14:textId="77777777" w:rsidR="009E4B0E" w:rsidRDefault="009E4B0E"/>
                    </w:tc>
                  </w:tr>
                  <w:tr w:rsidR="009E4B0E" w14:paraId="3C9392E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EDE314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2D50DB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83B7A6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95031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F64F6C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51EA88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89F2677" w14:textId="77777777" w:rsidR="009E4B0E" w:rsidRDefault="009E4B0E"/>
                    </w:tc>
                  </w:tr>
                  <w:tr w:rsidR="009E4B0E" w14:paraId="59C7745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766795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706830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59E7F4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2478C5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3A0498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CF0BB2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0006249" w14:textId="77777777" w:rsidR="009E4B0E" w:rsidRDefault="009E4B0E"/>
                    </w:tc>
                  </w:tr>
                  <w:tr w:rsidR="009E4B0E" w14:paraId="787904E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C6338C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B45FD1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CCCC97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D1737B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47F91F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2CE006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09B14C8" w14:textId="77777777" w:rsidR="009E4B0E" w:rsidRDefault="009E4B0E"/>
                    </w:tc>
                  </w:tr>
                  <w:tr w:rsidR="009E4B0E" w14:paraId="3194584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BD5633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A0C55B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C0244D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D7B90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B9F1C4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7CDDB9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152D3CF" w14:textId="77777777" w:rsidR="009E4B0E" w:rsidRDefault="009E4B0E"/>
                    </w:tc>
                  </w:tr>
                  <w:tr w:rsidR="009E4B0E" w14:paraId="1DEDE1C3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0AAE53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CE7187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E63DE7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E1BC7B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08944D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2E0ABD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C5EDA6A" w14:textId="77777777" w:rsidR="009E4B0E" w:rsidRDefault="009E4B0E"/>
                    </w:tc>
                  </w:tr>
                  <w:tr w:rsidR="009E4B0E" w14:paraId="28C2F45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FAB3BB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CDE81F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4EC946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8C5E5E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0D111E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684FC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38B6A0" w14:textId="77777777" w:rsidR="009E4B0E" w:rsidRDefault="009E4B0E"/>
                    </w:tc>
                  </w:tr>
                  <w:tr w:rsidR="009E4B0E" w14:paraId="204BF23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255E43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9E1F4E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23F3E9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512629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31B7AD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605E4E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70EDD48" w14:textId="77777777" w:rsidR="009E4B0E" w:rsidRDefault="009E4B0E"/>
                    </w:tc>
                  </w:tr>
                  <w:tr w:rsidR="009E4B0E" w14:paraId="401C1EEC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98FB42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EBD870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DB02C5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0647B6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F9EC9B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F6C7D4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95D01D5" w14:textId="77777777" w:rsidR="009E4B0E" w:rsidRDefault="009E4B0E"/>
                    </w:tc>
                  </w:tr>
                  <w:tr w:rsidR="009E4B0E" w14:paraId="7A1C0A8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DB15B6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DC8FA8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7FDDC5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6BC22E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0542F6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E6D8EC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81C8B61" w14:textId="77777777" w:rsidR="009E4B0E" w:rsidRDefault="009E4B0E"/>
                    </w:tc>
                  </w:tr>
                  <w:tr w:rsidR="009E4B0E" w14:paraId="7CA3A9A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CD252E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180F7A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16BD3F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66F287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72FA4F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F99DA9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6224AFD" w14:textId="77777777" w:rsidR="009E4B0E" w:rsidRDefault="009E4B0E"/>
                    </w:tc>
                  </w:tr>
                  <w:tr w:rsidR="009E4B0E" w14:paraId="2D98301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B001B3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3DF316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A382A2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D7736C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739F4C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B2EEC3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37EABF9" w14:textId="77777777" w:rsidR="009E4B0E" w:rsidRDefault="009E4B0E"/>
                    </w:tc>
                  </w:tr>
                  <w:tr w:rsidR="009E4B0E" w14:paraId="4E276CB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7AE5BC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CC3A48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E4C5F4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8B0DC3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9BCFCE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7FBCC4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379AE7A" w14:textId="77777777" w:rsidR="009E4B0E" w:rsidRDefault="009E4B0E"/>
                    </w:tc>
                  </w:tr>
                  <w:tr w:rsidR="009E4B0E" w14:paraId="77DDA2C2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818B21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C3601B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4AD3F6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B24A46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D84B53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CE9E91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3A624C6" w14:textId="77777777" w:rsidR="009E4B0E" w:rsidRDefault="009E4B0E"/>
                    </w:tc>
                  </w:tr>
                  <w:tr w:rsidR="009E4B0E" w14:paraId="7C58E95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9DCB9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555C94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D7C85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EE398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DDF991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BBDDC3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1372A27" w14:textId="77777777" w:rsidR="009E4B0E" w:rsidRDefault="009E4B0E"/>
                    </w:tc>
                  </w:tr>
                  <w:tr w:rsidR="009E4B0E" w14:paraId="75B7FF0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FD94C2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40DFF9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DD12EC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2BBBCD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D0A008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9836C9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77A9BCE" w14:textId="77777777" w:rsidR="009E4B0E" w:rsidRDefault="009E4B0E"/>
                    </w:tc>
                  </w:tr>
                  <w:tr w:rsidR="009E4B0E" w14:paraId="64C015A1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C0B865" w14:textId="77777777" w:rsidR="009E4B0E" w:rsidRDefault="001C521E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6EBB5B" w14:textId="77777777" w:rsidR="009E4B0E" w:rsidRDefault="001C521E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166288" w14:textId="77777777" w:rsidR="009E4B0E" w:rsidRDefault="001C521E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CED865" w14:textId="77777777" w:rsidR="009E4B0E" w:rsidRDefault="001C521E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505E21" w14:textId="77777777" w:rsidR="009E4B0E" w:rsidRDefault="001C521E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37DDBF" w14:textId="77777777" w:rsidR="009E4B0E" w:rsidRDefault="001C521E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842C658" w14:textId="77777777" w:rsidR="009E4B0E" w:rsidRDefault="009E4B0E"/>
                    </w:tc>
                  </w:tr>
                  <w:tr w:rsidR="009E4B0E" w14:paraId="5C408924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A9E66" w14:textId="77777777" w:rsidR="009E4B0E" w:rsidRDefault="001C521E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6B91E4" w14:textId="77777777" w:rsidR="009E4B0E" w:rsidRDefault="001C521E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C87B58" w14:textId="77777777" w:rsidR="009E4B0E" w:rsidRDefault="001C521E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30BC8E" w14:textId="77777777" w:rsidR="009E4B0E" w:rsidRDefault="001C521E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BE6868" w14:textId="77777777" w:rsidR="009E4B0E" w:rsidRDefault="001C521E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B828F0" w14:textId="77777777" w:rsidR="009E4B0E" w:rsidRDefault="001C521E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739C9" w14:textId="77777777" w:rsidR="009E4B0E" w:rsidRDefault="001C521E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32DA21F7" w14:textId="77777777" w:rsidR="009E4B0E" w:rsidRDefault="009E4B0E"/>
              </w:txbxContent>
            </v:textbox>
            <w10:wrap anchorx="page"/>
          </v:shape>
        </w:pic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056ED1">
        <w:rPr>
          <w:rFonts w:asciiTheme="minorHAnsi" w:eastAsia="Garamond" w:hAnsiTheme="minorHAnsi" w:cstheme="minorHAnsi"/>
          <w:sz w:val="22"/>
          <w:szCs w:val="22"/>
        </w:rPr>
        <w:t>h bull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056ED1">
        <w:rPr>
          <w:rFonts w:asciiTheme="minorHAnsi" w:eastAsia="Garamond" w:hAnsiTheme="minorHAnsi" w:cstheme="minorHAnsi"/>
          <w:sz w:val="22"/>
          <w:szCs w:val="22"/>
        </w:rPr>
        <w:t>ompli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hment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tat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m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sz w:val="22"/>
          <w:szCs w:val="22"/>
        </w:rPr>
        <w:t>t w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th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t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056ED1">
        <w:rPr>
          <w:rFonts w:asciiTheme="minorHAnsi" w:eastAsia="Garamond" w:hAnsiTheme="minorHAnsi" w:cstheme="minorHAnsi"/>
          <w:sz w:val="22"/>
          <w:szCs w:val="22"/>
        </w:rPr>
        <w:t>tion ve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b helps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056ED1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eastAsia="Garamond" w:hAnsiTheme="minorHAnsi" w:cstheme="minorHAnsi"/>
          <w:sz w:val="22"/>
          <w:szCs w:val="22"/>
        </w:rPr>
        <w:t>ht yo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056ED1">
        <w:rPr>
          <w:rFonts w:asciiTheme="minorHAnsi" w:eastAsia="Garamond" w:hAnsiTheme="minorHAnsi" w:cstheme="minorHAnsi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nd a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eastAsia="Garamond" w:hAnsiTheme="minorHAnsi" w:cstheme="minorHAnsi"/>
          <w:sz w:val="22"/>
          <w:szCs w:val="22"/>
        </w:rPr>
        <w:t>lo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056ED1">
        <w:rPr>
          <w:rFonts w:asciiTheme="minorHAnsi" w:eastAsia="Garamond" w:hAnsiTheme="minorHAnsi" w:cstheme="minorHAnsi"/>
          <w:sz w:val="22"/>
          <w:szCs w:val="22"/>
        </w:rPr>
        <w:t>d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to g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56ED1">
        <w:rPr>
          <w:rFonts w:asciiTheme="minorHAnsi" w:eastAsia="Garamond" w:hAnsiTheme="minorHAnsi" w:cstheme="minorHAnsi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z w:val="22"/>
          <w:szCs w:val="22"/>
        </w:rPr>
        <w:t>f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056ED1">
        <w:rPr>
          <w:rFonts w:asciiTheme="minorHAnsi" w:eastAsia="Garamond" w:hAnsiTheme="minorHAnsi" w:cstheme="minorHAnsi"/>
          <w:sz w:val="22"/>
          <w:szCs w:val="22"/>
        </w:rPr>
        <w:t>our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ki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eastAsia="Garamond" w:hAnsiTheme="minorHAnsi" w:cstheme="minorHAnsi"/>
          <w:sz w:val="22"/>
          <w:szCs w:val="22"/>
        </w:rPr>
        <w:t>ls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056ED1">
        <w:rPr>
          <w:rFonts w:asciiTheme="minorHAnsi" w:eastAsia="Garamond" w:hAnsiTheme="minorHAnsi" w:cstheme="minorHAnsi"/>
          <w:sz w:val="22"/>
          <w:szCs w:val="22"/>
        </w:rPr>
        <w:t>nning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the p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ge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ior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056ED1">
        <w:rPr>
          <w:rFonts w:asciiTheme="minorHAnsi" w:eastAsia="Garamond" w:hAnsiTheme="minorHAnsi" w:cstheme="minorHAnsi"/>
          <w:sz w:val="22"/>
          <w:szCs w:val="22"/>
        </w:rPr>
        <w:t>h ind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vi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056ED1">
        <w:rPr>
          <w:rFonts w:asciiTheme="minorHAnsi" w:eastAsia="Garamond" w:hAnsiTheme="minorHAnsi" w:cstheme="minorHAnsi"/>
          <w:sz w:val="22"/>
          <w:szCs w:val="22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z w:val="22"/>
          <w:szCs w:val="22"/>
        </w:rPr>
        <w:t>l bull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d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to</w:t>
      </w:r>
      <w:r w:rsidRPr="00056ED1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v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056ED1">
        <w:rPr>
          <w:rFonts w:asciiTheme="minorHAnsi" w:eastAsia="Garamond" w:hAnsiTheme="minorHAnsi" w:cstheme="minorHAnsi"/>
          <w:sz w:val="22"/>
          <w:szCs w:val="22"/>
        </w:rPr>
        <w:t>tion ve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on y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z w:val="22"/>
          <w:szCs w:val="22"/>
        </w:rPr>
        <w:t>ur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056ED1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z w:val="22"/>
          <w:szCs w:val="22"/>
        </w:rPr>
        <w:t>d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to a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eastAsia="Garamond" w:hAnsiTheme="minorHAnsi" w:cstheme="minorHAnsi"/>
          <w:sz w:val="22"/>
          <w:szCs w:val="22"/>
        </w:rPr>
        <w:t>p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056ED1">
        <w:rPr>
          <w:rFonts w:asciiTheme="minorHAnsi" w:eastAsia="Garamond" w:hAnsiTheme="minorHAnsi" w:cstheme="minorHAnsi"/>
          <w:sz w:val="22"/>
          <w:szCs w:val="22"/>
        </w:rPr>
        <w:t>l to di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056ED1">
        <w:rPr>
          <w:rFonts w:asciiTheme="minorHAnsi" w:eastAsia="Garamond" w:hAnsiTheme="minorHAnsi" w:cstheme="minorHAnsi"/>
          <w:sz w:val="22"/>
          <w:szCs w:val="22"/>
        </w:rPr>
        <w:t>f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nt aud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056ED1">
        <w:rPr>
          <w:rFonts w:asciiTheme="minorHAnsi" w:eastAsia="Garamond" w:hAnsiTheme="minorHAnsi" w:cstheme="minorHAnsi"/>
          <w:sz w:val="22"/>
          <w:szCs w:val="22"/>
        </w:rPr>
        <w:t>n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.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low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a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eastAsia="Garamond" w:hAnsiTheme="minorHAnsi" w:cstheme="minorHAnsi"/>
          <w:sz w:val="22"/>
          <w:szCs w:val="22"/>
        </w:rPr>
        <w:t>f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v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eastAsia="Garamond" w:hAnsiTheme="minorHAnsi" w:cstheme="minorHAnsi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to</w:t>
      </w:r>
      <w:r w:rsidRPr="00056ED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z w:val="22"/>
          <w:szCs w:val="22"/>
        </w:rPr>
        <w:t>h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lp g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t you</w:t>
      </w:r>
      <w:r w:rsidRPr="00056ED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eastAsia="Garamond" w:hAnsiTheme="minorHAnsi" w:cstheme="minorHAnsi"/>
          <w:sz w:val="22"/>
          <w:szCs w:val="22"/>
        </w:rPr>
        <w:t>tart</w:t>
      </w:r>
      <w:r w:rsidRPr="00056ED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056ED1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49198D13" w14:textId="77777777" w:rsidR="009E4B0E" w:rsidRPr="00056ED1" w:rsidRDefault="001C521E" w:rsidP="00056ED1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48"/>
          <w:szCs w:val="48"/>
        </w:rPr>
      </w:pPr>
      <w:r w:rsidRPr="00056ED1">
        <w:rPr>
          <w:rFonts w:asciiTheme="minorHAnsi" w:eastAsia="Garamond" w:hAnsiTheme="minorHAnsi" w:cstheme="minorHAnsi"/>
          <w:b/>
          <w:sz w:val="48"/>
          <w:szCs w:val="48"/>
        </w:rPr>
        <w:lastRenderedPageBreak/>
        <w:t>I</w:t>
      </w:r>
      <w:r w:rsidRPr="00056ED1">
        <w:rPr>
          <w:rFonts w:asciiTheme="minorHAnsi" w:eastAsia="Garamond" w:hAnsiTheme="minorHAnsi" w:cstheme="minorHAnsi"/>
          <w:b/>
          <w:spacing w:val="-59"/>
          <w:sz w:val="48"/>
          <w:szCs w:val="48"/>
        </w:rPr>
        <w:t>V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. C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h</w:t>
      </w:r>
      <w:r w:rsidRPr="00056ED1">
        <w:rPr>
          <w:rFonts w:asciiTheme="minorHAnsi" w:eastAsia="Garamond" w:hAnsiTheme="minorHAnsi" w:cstheme="minorHAnsi"/>
          <w:b/>
          <w:spacing w:val="5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pacing w:val="1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n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spacing w:val="2"/>
          <w:sz w:val="48"/>
          <w:szCs w:val="48"/>
        </w:rPr>
        <w:t>l</w:t>
      </w:r>
      <w:r w:rsidRPr="00056ED1">
        <w:rPr>
          <w:rFonts w:asciiTheme="minorHAnsi" w:eastAsia="Garamond" w:hAnsiTheme="minorHAnsi" w:cstheme="minorHAnsi"/>
          <w:b/>
          <w:spacing w:val="-8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gical </w:t>
      </w:r>
      <w:r w:rsidRPr="00056ED1">
        <w:rPr>
          <w:rFonts w:asciiTheme="minorHAnsi" w:eastAsia="Garamond" w:hAnsiTheme="minorHAnsi" w:cstheme="minorHAnsi"/>
          <w:b/>
          <w:spacing w:val="-4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es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u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me S</w:t>
      </w:r>
      <w:r w:rsidRPr="00056ED1">
        <w:rPr>
          <w:rFonts w:asciiTheme="minorHAnsi" w:eastAsia="Garamond" w:hAnsiTheme="minorHAnsi" w:cstheme="minorHAnsi"/>
          <w:b/>
          <w:spacing w:val="1"/>
          <w:sz w:val="48"/>
          <w:szCs w:val="48"/>
        </w:rPr>
        <w:t>a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mples</w:t>
      </w:r>
    </w:p>
    <w:p w14:paraId="7445F5C7" w14:textId="77777777" w:rsidR="009E4B0E" w:rsidRPr="00056ED1" w:rsidRDefault="001C521E" w:rsidP="00056ED1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</w:rPr>
        <w:pict w14:anchorId="2CEE8380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MP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1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: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C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hr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pacing w:val="-5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ical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me</w:t>
      </w:r>
    </w:p>
    <w:p w14:paraId="3AF2D85E" w14:textId="77777777" w:rsidR="009E4B0E" w:rsidRPr="00056ED1" w:rsidRDefault="009E4B0E" w:rsidP="00056ED1">
      <w:pPr>
        <w:spacing w:before="6" w:line="140" w:lineRule="exact"/>
        <w:rPr>
          <w:rFonts w:asciiTheme="minorHAnsi" w:hAnsiTheme="minorHAnsi" w:cstheme="minorHAnsi"/>
          <w:sz w:val="14"/>
          <w:szCs w:val="14"/>
        </w:rPr>
      </w:pPr>
    </w:p>
    <w:p w14:paraId="1163586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B43417C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E33F243" w14:textId="77777777" w:rsidR="009E4B0E" w:rsidRPr="00056ED1" w:rsidRDefault="001C521E" w:rsidP="00056ED1">
      <w:pPr>
        <w:ind w:left="4415" w:right="5183"/>
        <w:jc w:val="center"/>
        <w:rPr>
          <w:rFonts w:asciiTheme="minorHAnsi" w:eastAsia="Arial" w:hAnsiTheme="minorHAnsi" w:cstheme="minorHAnsi"/>
          <w:sz w:val="32"/>
          <w:szCs w:val="32"/>
        </w:rPr>
      </w:pPr>
      <w:r w:rsidRPr="00056ED1">
        <w:rPr>
          <w:rFonts w:asciiTheme="minorHAnsi" w:eastAsia="Arial" w:hAnsiTheme="minorHAnsi" w:cstheme="minorHAnsi"/>
          <w:b/>
          <w:sz w:val="32"/>
          <w:szCs w:val="32"/>
        </w:rPr>
        <w:t>Min</w:t>
      </w:r>
      <w:r w:rsidRPr="00056ED1">
        <w:rPr>
          <w:rFonts w:asciiTheme="minorHAnsi" w:eastAsia="Arial" w:hAnsiTheme="minorHAnsi" w:cstheme="minorHAnsi"/>
          <w:b/>
          <w:spacing w:val="-3"/>
          <w:sz w:val="32"/>
          <w:szCs w:val="32"/>
        </w:rPr>
        <w:t xml:space="preserve"> </w:t>
      </w:r>
      <w:r w:rsidRPr="00056ED1">
        <w:rPr>
          <w:rFonts w:asciiTheme="minorHAnsi" w:eastAsia="Arial" w:hAnsiTheme="minorHAnsi" w:cstheme="minorHAnsi"/>
          <w:b/>
          <w:spacing w:val="2"/>
          <w:w w:val="99"/>
          <w:sz w:val="32"/>
          <w:szCs w:val="32"/>
        </w:rPr>
        <w:t>N</w:t>
      </w:r>
      <w:r w:rsidRPr="00056ED1">
        <w:rPr>
          <w:rFonts w:asciiTheme="minorHAnsi" w:eastAsia="Arial" w:hAnsiTheme="minorHAnsi" w:cstheme="minorHAnsi"/>
          <w:b/>
          <w:w w:val="99"/>
          <w:sz w:val="32"/>
          <w:szCs w:val="32"/>
        </w:rPr>
        <w:t>g</w:t>
      </w:r>
      <w:r w:rsidRPr="00056ED1">
        <w:rPr>
          <w:rFonts w:asciiTheme="minorHAnsi" w:eastAsia="Arial" w:hAnsiTheme="minorHAnsi" w:cstheme="minorHAnsi"/>
          <w:b/>
          <w:spacing w:val="3"/>
          <w:w w:val="99"/>
          <w:sz w:val="32"/>
          <w:szCs w:val="32"/>
        </w:rPr>
        <w:t>u</w:t>
      </w:r>
      <w:r w:rsidRPr="00056ED1">
        <w:rPr>
          <w:rFonts w:asciiTheme="minorHAnsi" w:eastAsia="Arial" w:hAnsiTheme="minorHAnsi" w:cstheme="minorHAnsi"/>
          <w:b/>
          <w:spacing w:val="-5"/>
          <w:w w:val="99"/>
          <w:sz w:val="32"/>
          <w:szCs w:val="32"/>
        </w:rPr>
        <w:t>y</w:t>
      </w:r>
      <w:r w:rsidRPr="00056ED1">
        <w:rPr>
          <w:rFonts w:asciiTheme="minorHAnsi" w:eastAsia="Arial" w:hAnsiTheme="minorHAnsi" w:cstheme="minorHAnsi"/>
          <w:b/>
          <w:spacing w:val="2"/>
          <w:w w:val="99"/>
          <w:sz w:val="32"/>
          <w:szCs w:val="32"/>
        </w:rPr>
        <w:t>e</w:t>
      </w:r>
      <w:r w:rsidRPr="00056ED1">
        <w:rPr>
          <w:rFonts w:asciiTheme="minorHAnsi" w:eastAsia="Arial" w:hAnsiTheme="minorHAnsi" w:cstheme="minorHAnsi"/>
          <w:b/>
          <w:w w:val="99"/>
          <w:sz w:val="32"/>
          <w:szCs w:val="32"/>
        </w:rPr>
        <w:t>n</w:t>
      </w:r>
    </w:p>
    <w:p w14:paraId="39E1C15E" w14:textId="77777777" w:rsidR="009E4B0E" w:rsidRPr="00056ED1" w:rsidRDefault="001C521E" w:rsidP="00056ED1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4"/>
          <w:szCs w:val="24"/>
        </w:rPr>
      </w:pPr>
      <w:hyperlink r:id="rId19">
        <w:r w:rsidRPr="00056ED1">
          <w:rPr>
            <w:rFonts w:asciiTheme="minorHAnsi" w:eastAsia="Arial" w:hAnsiTheme="minorHAnsi" w:cstheme="minorHAnsi"/>
            <w:spacing w:val="-1"/>
            <w:sz w:val="24"/>
            <w:szCs w:val="24"/>
          </w:rPr>
          <w:t>m</w:t>
        </w:r>
        <w:r w:rsidRPr="00056ED1">
          <w:rPr>
            <w:rFonts w:asciiTheme="minorHAnsi" w:eastAsia="Arial" w:hAnsiTheme="minorHAnsi" w:cstheme="minorHAnsi"/>
            <w:spacing w:val="1"/>
            <w:sz w:val="24"/>
            <w:szCs w:val="24"/>
          </w:rPr>
          <w:t>n</w:t>
        </w:r>
        <w:r w:rsidRPr="00056ED1">
          <w:rPr>
            <w:rFonts w:asciiTheme="minorHAnsi" w:eastAsia="Arial" w:hAnsiTheme="minorHAnsi" w:cstheme="minorHAnsi"/>
            <w:spacing w:val="-1"/>
            <w:sz w:val="24"/>
            <w:szCs w:val="24"/>
          </w:rPr>
          <w:t>g</w:t>
        </w:r>
        <w:r w:rsidRPr="00056ED1">
          <w:rPr>
            <w:rFonts w:asciiTheme="minorHAnsi" w:eastAsia="Arial" w:hAnsiTheme="minorHAnsi" w:cstheme="minorHAnsi"/>
            <w:spacing w:val="1"/>
            <w:sz w:val="24"/>
            <w:szCs w:val="24"/>
          </w:rPr>
          <w:t>u</w:t>
        </w:r>
        <w:r w:rsidRPr="00056ED1">
          <w:rPr>
            <w:rFonts w:asciiTheme="minorHAnsi" w:eastAsia="Arial" w:hAnsiTheme="minorHAnsi" w:cstheme="minorHAnsi"/>
            <w:spacing w:val="-2"/>
            <w:sz w:val="24"/>
            <w:szCs w:val="24"/>
          </w:rPr>
          <w:t>y</w:t>
        </w:r>
        <w:r w:rsidRPr="00056ED1">
          <w:rPr>
            <w:rFonts w:asciiTheme="minorHAnsi" w:eastAsia="Arial" w:hAnsiTheme="minorHAnsi" w:cstheme="minorHAnsi"/>
            <w:spacing w:val="1"/>
            <w:sz w:val="24"/>
            <w:szCs w:val="24"/>
          </w:rPr>
          <w:t>en@h</w:t>
        </w:r>
        <w:r w:rsidRPr="00056ED1">
          <w:rPr>
            <w:rFonts w:asciiTheme="minorHAnsi" w:eastAsia="Arial" w:hAnsiTheme="minorHAnsi" w:cstheme="minorHAnsi"/>
            <w:spacing w:val="-1"/>
            <w:sz w:val="24"/>
            <w:szCs w:val="24"/>
          </w:rPr>
          <w:t>o</w:t>
        </w:r>
        <w:r w:rsidRPr="00056ED1">
          <w:rPr>
            <w:rFonts w:asciiTheme="minorHAnsi" w:eastAsia="Arial" w:hAnsiTheme="minorHAnsi" w:cstheme="minorHAnsi"/>
            <w:sz w:val="24"/>
            <w:szCs w:val="24"/>
          </w:rPr>
          <w:t>tmail.c</w:t>
        </w:r>
        <w:r w:rsidRPr="00056ED1">
          <w:rPr>
            <w:rFonts w:asciiTheme="minorHAnsi" w:eastAsia="Arial" w:hAnsiTheme="minorHAnsi" w:cstheme="minorHAnsi"/>
            <w:spacing w:val="-1"/>
            <w:sz w:val="24"/>
            <w:szCs w:val="24"/>
          </w:rPr>
          <w:t>o</w:t>
        </w:r>
        <w:r w:rsidRPr="00056ED1">
          <w:rPr>
            <w:rFonts w:asciiTheme="minorHAnsi" w:eastAsia="Arial" w:hAnsiTheme="minorHAnsi" w:cstheme="minorHAnsi"/>
            <w:sz w:val="24"/>
            <w:szCs w:val="24"/>
          </w:rPr>
          <w:t>m</w:t>
        </w:r>
      </w:hyperlink>
    </w:p>
    <w:p w14:paraId="24C40280" w14:textId="77777777" w:rsidR="009E4B0E" w:rsidRPr="00056ED1" w:rsidRDefault="001C521E" w:rsidP="00056ED1">
      <w:pPr>
        <w:ind w:left="50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dd</w:t>
      </w:r>
      <w:r w:rsidRPr="00056ED1">
        <w:rPr>
          <w:rFonts w:asciiTheme="minorHAnsi" w:eastAsia="Arial" w:hAnsiTheme="minorHAnsi" w:cstheme="minorHAnsi"/>
          <w:sz w:val="24"/>
          <w:szCs w:val="24"/>
        </w:rPr>
        <w:t>ress: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                                                                     </w:t>
      </w:r>
      <w:r w:rsidRPr="00056ED1">
        <w:rPr>
          <w:rFonts w:asciiTheme="minorHAnsi" w:eastAsia="Arial" w:hAnsiTheme="minorHAnsi" w:cstheme="minorHAnsi"/>
          <w:spacing w:val="9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Cur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z w:val="24"/>
          <w:szCs w:val="24"/>
        </w:rPr>
        <w:t>ress:</w:t>
      </w:r>
    </w:p>
    <w:p w14:paraId="0EA0A9B1" w14:textId="77777777" w:rsidR="009E4B0E" w:rsidRPr="00056ED1" w:rsidRDefault="001C521E" w:rsidP="00056ED1">
      <w:pPr>
        <w:ind w:left="494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056ED1">
        <w:rPr>
          <w:rFonts w:asciiTheme="minorHAnsi" w:eastAsia="Arial" w:hAnsiTheme="minorHAnsi" w:cstheme="minorHAnsi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H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rd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z w:val="24"/>
          <w:szCs w:val="24"/>
        </w:rPr>
        <w:t>tre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t                                                                      </w:t>
      </w:r>
      <w:r w:rsidRPr="00056ED1">
        <w:rPr>
          <w:rFonts w:asciiTheme="minorHAnsi" w:eastAsia="Arial" w:hAnsiTheme="minorHAnsi" w:cstheme="minorHAnsi"/>
          <w:spacing w:val="1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25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rth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K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re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#</w:t>
      </w:r>
      <w:r w:rsidRPr="00056ED1">
        <w:rPr>
          <w:rFonts w:asciiTheme="minorHAnsi" w:eastAsia="Arial" w:hAnsiTheme="minorHAnsi" w:cstheme="minorHAnsi"/>
          <w:sz w:val="24"/>
          <w:szCs w:val="24"/>
        </w:rPr>
        <w:t>2</w:t>
      </w:r>
    </w:p>
    <w:p w14:paraId="449A9FD3" w14:textId="77777777" w:rsidR="009E4B0E" w:rsidRPr="00056ED1" w:rsidRDefault="001C521E" w:rsidP="00056ED1">
      <w:pPr>
        <w:ind w:left="494" w:right="2151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tl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3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03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4</w:t>
      </w:r>
      <w:r w:rsidRPr="00056ED1">
        <w:rPr>
          <w:rFonts w:asciiTheme="minorHAnsi" w:eastAsia="Arial" w:hAnsiTheme="minorHAnsi" w:cstheme="minorHAnsi"/>
          <w:sz w:val="24"/>
          <w:szCs w:val="24"/>
        </w:rPr>
        <w:t>2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                                                                        </w:t>
      </w:r>
      <w:r w:rsidRPr="00056ED1">
        <w:rPr>
          <w:rFonts w:asciiTheme="minorHAnsi" w:eastAsia="Arial" w:hAnsiTheme="minorHAnsi" w:cstheme="minorHAnsi"/>
          <w:spacing w:val="54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Chic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IL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60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6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056ED1">
        <w:rPr>
          <w:rFonts w:asciiTheme="minorHAnsi" w:eastAsia="Arial" w:hAnsiTheme="minorHAnsi" w:cstheme="minorHAnsi"/>
          <w:sz w:val="24"/>
          <w:szCs w:val="24"/>
        </w:rPr>
        <w:t>4 (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4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04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)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5                                                                             </w:t>
      </w:r>
      <w:r w:rsidRPr="00056ED1">
        <w:rPr>
          <w:rFonts w:asciiTheme="minorHAnsi" w:eastAsia="Arial" w:hAnsiTheme="minorHAnsi" w:cstheme="minorHAnsi"/>
          <w:spacing w:val="56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(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3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12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)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5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-5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55</w:t>
      </w:r>
      <w:r w:rsidRPr="00056ED1">
        <w:rPr>
          <w:rFonts w:asciiTheme="minorHAnsi" w:eastAsia="Arial" w:hAnsiTheme="minorHAnsi" w:cstheme="minorHAnsi"/>
          <w:sz w:val="24"/>
          <w:szCs w:val="24"/>
        </w:rPr>
        <w:t>5</w:t>
      </w:r>
    </w:p>
    <w:p w14:paraId="7AF24827" w14:textId="77777777" w:rsidR="009E4B0E" w:rsidRPr="00056ED1" w:rsidRDefault="009E4B0E" w:rsidP="00056ED1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3BC6EC97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96F3066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9A0A734" w14:textId="77777777" w:rsidR="009E4B0E" w:rsidRPr="00056ED1" w:rsidRDefault="001C521E" w:rsidP="00056ED1">
      <w:pPr>
        <w:ind w:left="15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Educ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tion     </w:t>
      </w:r>
      <w:r w:rsidRPr="00056ED1">
        <w:rPr>
          <w:rFonts w:asciiTheme="minorHAnsi" w:eastAsia="Arial" w:hAnsiTheme="minorHAnsi" w:cstheme="minorHAnsi"/>
          <w:b/>
          <w:spacing w:val="59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Pa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ul Uni</w:t>
      </w:r>
      <w:r w:rsidRPr="00056ED1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b/>
          <w:spacing w:val="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b/>
          <w:spacing w:val="-4"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056ED1">
        <w:rPr>
          <w:rFonts w:asciiTheme="minorHAnsi" w:eastAsia="Arial" w:hAnsiTheme="minorHAnsi" w:cstheme="minorHAnsi"/>
          <w:sz w:val="24"/>
          <w:szCs w:val="24"/>
        </w:rPr>
        <w:t>ica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IL</w:t>
      </w:r>
    </w:p>
    <w:p w14:paraId="433B29D1" w14:textId="77777777" w:rsidR="009E4B0E" w:rsidRPr="00056ED1" w:rsidRDefault="001C521E" w:rsidP="00056ED1">
      <w:pPr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z w:val="24"/>
          <w:szCs w:val="24"/>
        </w:rPr>
        <w:t>B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he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Arts in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056ED1">
        <w:rPr>
          <w:rFonts w:asciiTheme="minorHAnsi" w:eastAsia="Arial" w:hAnsiTheme="minorHAnsi" w:cstheme="minorHAnsi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z w:val="24"/>
          <w:szCs w:val="24"/>
        </w:rPr>
        <w:t>c R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la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>io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rtis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g     </w:t>
      </w:r>
      <w:r w:rsidRPr="00056ED1">
        <w:rPr>
          <w:rFonts w:asciiTheme="minorHAnsi" w:eastAsia="Arial" w:hAnsiTheme="minorHAnsi" w:cstheme="minorHAnsi"/>
          <w:spacing w:val="6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x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pe</w:t>
      </w:r>
      <w:r w:rsidRPr="00056ED1">
        <w:rPr>
          <w:rFonts w:asciiTheme="minorHAnsi" w:eastAsia="Arial" w:hAnsiTheme="minorHAnsi" w:cstheme="minorHAnsi"/>
          <w:sz w:val="24"/>
          <w:szCs w:val="24"/>
        </w:rPr>
        <w:t>ct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J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un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056ED1">
        <w:rPr>
          <w:rFonts w:asciiTheme="minorHAnsi" w:eastAsia="Arial" w:hAnsiTheme="minorHAnsi" w:cstheme="minorHAnsi"/>
          <w:sz w:val="24"/>
          <w:szCs w:val="24"/>
        </w:rPr>
        <w:t>2</w:t>
      </w:r>
    </w:p>
    <w:p w14:paraId="4FC00C0B" w14:textId="77777777" w:rsidR="009E4B0E" w:rsidRPr="00056ED1" w:rsidRDefault="001C521E" w:rsidP="00056ED1">
      <w:pPr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.</w:t>
      </w:r>
      <w:r w:rsidRPr="00056ED1">
        <w:rPr>
          <w:rFonts w:asciiTheme="minorHAnsi" w:eastAsia="Arial" w:hAnsiTheme="minorHAnsi" w:cstheme="minorHAnsi"/>
          <w:sz w:val="24"/>
          <w:szCs w:val="24"/>
        </w:rPr>
        <w:t>P.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.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3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.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3</w:t>
      </w:r>
      <w:r w:rsidRPr="00056ED1">
        <w:rPr>
          <w:rFonts w:asciiTheme="minorHAnsi" w:eastAsia="Arial" w:hAnsiTheme="minorHAnsi" w:cstheme="minorHAnsi"/>
          <w:sz w:val="24"/>
          <w:szCs w:val="24"/>
        </w:rPr>
        <w:t>/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4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.</w:t>
      </w:r>
      <w:r w:rsidRPr="00056ED1">
        <w:rPr>
          <w:rFonts w:asciiTheme="minorHAnsi" w:eastAsia="Arial" w:hAnsiTheme="minorHAnsi" w:cstheme="minorHAnsi"/>
          <w:sz w:val="24"/>
          <w:szCs w:val="24"/>
        </w:rPr>
        <w:t>0</w:t>
      </w:r>
    </w:p>
    <w:p w14:paraId="159AE907" w14:textId="77777777" w:rsidR="009E4B0E" w:rsidRPr="00056ED1" w:rsidRDefault="001C521E" w:rsidP="00056ED1">
      <w:pPr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z w:val="24"/>
          <w:szCs w:val="24"/>
        </w:rPr>
        <w:t>Ac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ad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z w:val="24"/>
          <w:szCs w:val="24"/>
        </w:rPr>
        <w:t>ic H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no</w:t>
      </w:r>
      <w:r w:rsidRPr="00056ED1">
        <w:rPr>
          <w:rFonts w:asciiTheme="minorHAnsi" w:eastAsia="Arial" w:hAnsiTheme="minorHAnsi" w:cstheme="minorHAnsi"/>
          <w:sz w:val="24"/>
          <w:szCs w:val="24"/>
        </w:rPr>
        <w:t>rs: D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’s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z w:val="24"/>
          <w:szCs w:val="24"/>
        </w:rPr>
        <w:t>ist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ll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q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ua</w:t>
      </w:r>
      <w:r w:rsidRPr="00056ED1">
        <w:rPr>
          <w:rFonts w:asciiTheme="minorHAnsi" w:eastAsia="Arial" w:hAnsiTheme="minorHAnsi" w:cstheme="minorHAnsi"/>
          <w:sz w:val="24"/>
          <w:szCs w:val="24"/>
        </w:rPr>
        <w:t>rters in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nd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ce</w:t>
      </w:r>
    </w:p>
    <w:p w14:paraId="72EA5BA6" w14:textId="77777777" w:rsidR="009E4B0E" w:rsidRPr="00056ED1" w:rsidRDefault="001C521E" w:rsidP="00056ED1">
      <w:pPr>
        <w:spacing w:line="260" w:lineRule="exact"/>
        <w:ind w:left="3764" w:right="5020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position w:val="-1"/>
          <w:sz w:val="24"/>
          <w:szCs w:val="24"/>
        </w:rPr>
        <w:t>ld</w:t>
      </w:r>
      <w:r w:rsidRPr="00056ED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position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Ke</w:t>
      </w:r>
      <w:r w:rsidRPr="00056ED1">
        <w:rPr>
          <w:rFonts w:asciiTheme="minorHAnsi" w:eastAsia="Arial" w:hAnsiTheme="minorHAnsi" w:cstheme="minorHAnsi"/>
          <w:position w:val="-1"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In</w:t>
      </w:r>
      <w:r w:rsidRPr="00056ED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position w:val="-1"/>
          <w:sz w:val="24"/>
          <w:szCs w:val="24"/>
        </w:rPr>
        <w:t>rn</w:t>
      </w:r>
      <w:r w:rsidRPr="00056ED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position w:val="-1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na</w:t>
      </w:r>
      <w:r w:rsidRPr="00056ED1">
        <w:rPr>
          <w:rFonts w:asciiTheme="minorHAnsi" w:eastAsia="Arial" w:hAnsiTheme="minorHAnsi" w:cstheme="minorHAnsi"/>
          <w:position w:val="-1"/>
          <w:sz w:val="24"/>
          <w:szCs w:val="24"/>
        </w:rPr>
        <w:t>l</w:t>
      </w:r>
    </w:p>
    <w:p w14:paraId="23CAF2A8" w14:textId="77777777" w:rsidR="009E4B0E" w:rsidRPr="00056ED1" w:rsidRDefault="009E4B0E" w:rsidP="00056ED1">
      <w:pPr>
        <w:spacing w:before="12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9E4B0E" w:rsidRPr="00056ED1" w14:paraId="7A4ECB87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BCBDA8B" w14:textId="77777777" w:rsidR="009E4B0E" w:rsidRPr="00056ED1" w:rsidRDefault="001C521E" w:rsidP="00056ED1">
            <w:pPr>
              <w:spacing w:before="69"/>
              <w:ind w:left="40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Co</w:t>
            </w:r>
            <w:r w:rsidRPr="00056ED1">
              <w:rPr>
                <w:rFonts w:asciiTheme="minorHAnsi" w:eastAsia="Arial" w:hAnsiTheme="minorHAnsi" w:cstheme="minorHAnsi"/>
                <w:b/>
                <w:spacing w:val="-1"/>
                <w:sz w:val="24"/>
                <w:szCs w:val="24"/>
              </w:rPr>
              <w:t>u</w:t>
            </w:r>
            <w:r w:rsidRPr="00056E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r</w:t>
            </w:r>
            <w:r w:rsidRPr="00056ED1">
              <w:rPr>
                <w:rFonts w:asciiTheme="minorHAnsi" w:eastAsia="Arial" w:hAnsiTheme="minorHAnsi" w:cstheme="minorHAnsi"/>
                <w:b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Arial" w:hAnsiTheme="minorHAnsi" w:cstheme="minorHAnsi"/>
                <w:b/>
                <w:spacing w:val="-1"/>
                <w:sz w:val="24"/>
                <w:szCs w:val="24"/>
              </w:rPr>
              <w:t>e</w:t>
            </w:r>
            <w:r w:rsidRPr="00056ED1">
              <w:rPr>
                <w:rFonts w:asciiTheme="minorHAnsi" w:eastAsia="Arial" w:hAnsiTheme="minorHAnsi" w:cstheme="minorHAnsi"/>
                <w:b/>
                <w:spacing w:val="3"/>
                <w:sz w:val="24"/>
                <w:szCs w:val="24"/>
              </w:rPr>
              <w:t>w</w:t>
            </w:r>
            <w:r w:rsidRPr="00056ED1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168BD33A" w14:textId="77777777" w:rsidR="009E4B0E" w:rsidRPr="00056ED1" w:rsidRDefault="001C521E" w:rsidP="00056ED1">
            <w:pPr>
              <w:spacing w:before="69"/>
              <w:ind w:left="116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A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d</w:t>
            </w:r>
            <w:r w:rsidRPr="00056ED1">
              <w:rPr>
                <w:rFonts w:asciiTheme="minorHAnsi" w:eastAsia="Arial" w:hAnsiTheme="minorHAnsi" w:cstheme="minorHAnsi"/>
                <w:spacing w:val="-2"/>
                <w:sz w:val="24"/>
                <w:szCs w:val="24"/>
              </w:rPr>
              <w:t>v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e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rtis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i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n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g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C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ampa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i</w:t>
            </w:r>
            <w:r w:rsidRPr="00056ED1">
              <w:rPr>
                <w:rFonts w:asciiTheme="minorHAnsi" w:eastAsia="Arial" w:hAnsiTheme="minorHAnsi" w:cstheme="minorHAnsi"/>
                <w:spacing w:val="-2"/>
                <w:sz w:val="24"/>
                <w:szCs w:val="24"/>
              </w:rPr>
              <w:t>g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n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0D330B8D" w14:textId="77777777" w:rsidR="009E4B0E" w:rsidRPr="00056ED1" w:rsidRDefault="001C521E" w:rsidP="00056ED1">
            <w:pPr>
              <w:spacing w:before="69"/>
              <w:ind w:left="256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He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a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lt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h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c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a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re</w:t>
            </w:r>
            <w:r w:rsidRPr="00056ED1">
              <w:rPr>
                <w:rFonts w:asciiTheme="minorHAnsi" w:eastAsia="Arial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a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n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d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P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ub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l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i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c</w:t>
            </w:r>
            <w:r w:rsidRPr="00056ED1">
              <w:rPr>
                <w:rFonts w:asciiTheme="minorHAnsi" w:eastAsia="Arial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Rel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a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ti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on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s</w:t>
            </w:r>
          </w:p>
        </w:tc>
      </w:tr>
      <w:tr w:rsidR="009E4B0E" w:rsidRPr="00056ED1" w14:paraId="6586DF81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BE2F9CC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0D95D56A" w14:textId="77777777" w:rsidR="009E4B0E" w:rsidRPr="00056ED1" w:rsidRDefault="001C521E" w:rsidP="00056ED1">
            <w:pPr>
              <w:spacing w:line="260" w:lineRule="exact"/>
              <w:ind w:left="116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A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d</w:t>
            </w:r>
            <w:r w:rsidRPr="00056ED1">
              <w:rPr>
                <w:rFonts w:asciiTheme="minorHAnsi" w:eastAsia="Arial" w:hAnsiTheme="minorHAnsi" w:cstheme="minorHAnsi"/>
                <w:spacing w:val="-2"/>
                <w:sz w:val="24"/>
                <w:szCs w:val="24"/>
              </w:rPr>
              <w:t>v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e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rtis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i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n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g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Me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d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ia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Pla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n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n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4828EFDD" w14:textId="77777777" w:rsidR="009E4B0E" w:rsidRPr="00056ED1" w:rsidRDefault="001C521E" w:rsidP="00056ED1">
            <w:pPr>
              <w:spacing w:line="260" w:lineRule="exact"/>
              <w:ind w:left="256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C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is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i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s C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omm</w:t>
            </w:r>
            <w:r w:rsidRPr="00056ED1">
              <w:rPr>
                <w:rFonts w:asciiTheme="minorHAnsi" w:eastAsia="Arial" w:hAnsiTheme="minorHAnsi" w:cstheme="minorHAnsi"/>
                <w:spacing w:val="-1"/>
                <w:sz w:val="24"/>
                <w:szCs w:val="24"/>
              </w:rPr>
              <w:t>u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n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ica</w:t>
            </w:r>
            <w:r w:rsidRPr="00056ED1">
              <w:rPr>
                <w:rFonts w:asciiTheme="minorHAnsi" w:eastAsia="Arial" w:hAnsiTheme="minorHAnsi" w:cstheme="minorHAnsi"/>
                <w:spacing w:val="1"/>
                <w:sz w:val="24"/>
                <w:szCs w:val="24"/>
              </w:rPr>
              <w:t>t</w:t>
            </w:r>
            <w:r w:rsidRPr="00056ED1">
              <w:rPr>
                <w:rFonts w:asciiTheme="minorHAnsi" w:eastAsia="Arial" w:hAnsiTheme="minorHAnsi" w:cstheme="minorHAnsi"/>
                <w:sz w:val="24"/>
                <w:szCs w:val="24"/>
              </w:rPr>
              <w:t>ion</w:t>
            </w:r>
          </w:p>
        </w:tc>
      </w:tr>
    </w:tbl>
    <w:p w14:paraId="02393920" w14:textId="77777777" w:rsidR="009E4B0E" w:rsidRPr="00056ED1" w:rsidRDefault="009E4B0E" w:rsidP="00056ED1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68512B42" w14:textId="77777777" w:rsidR="009E4B0E" w:rsidRPr="00056ED1" w:rsidRDefault="001C521E" w:rsidP="00056ED1">
      <w:pPr>
        <w:spacing w:before="29"/>
        <w:ind w:left="15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x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pe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b/>
          <w:spacing w:val="-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nce    </w:t>
      </w:r>
      <w:r w:rsidRPr="00056ED1">
        <w:rPr>
          <w:rFonts w:asciiTheme="minorHAnsi" w:eastAsia="Arial" w:hAnsiTheme="minorHAnsi" w:cstheme="minorHAnsi"/>
          <w:b/>
          <w:spacing w:val="7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Pa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ul 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dent 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b/>
          <w:spacing w:val="-4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rnm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b/>
          <w:spacing w:val="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Chic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L                  </w:t>
      </w:r>
      <w:r w:rsidRPr="00056ED1">
        <w:rPr>
          <w:rFonts w:asciiTheme="minorHAnsi" w:eastAsia="Arial" w:hAnsiTheme="minorHAnsi" w:cstheme="minorHAnsi"/>
          <w:spacing w:val="6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z w:val="24"/>
          <w:szCs w:val="24"/>
        </w:rPr>
        <w:t>8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–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Pres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</w:p>
    <w:p w14:paraId="0CF56A62" w14:textId="77777777" w:rsidR="009E4B0E" w:rsidRPr="00056ED1" w:rsidRDefault="001C521E" w:rsidP="00056ED1">
      <w:pPr>
        <w:spacing w:line="260" w:lineRule="exact"/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rtis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St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ff</w:t>
      </w:r>
    </w:p>
    <w:p w14:paraId="3DFEEF31" w14:textId="77777777" w:rsidR="009E4B0E" w:rsidRPr="00056ED1" w:rsidRDefault="001C521E" w:rsidP="00056ED1">
      <w:pPr>
        <w:spacing w:before="19" w:line="256" w:lineRule="auto"/>
        <w:ind w:left="2049" w:right="1836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z w:val="24"/>
          <w:szCs w:val="24"/>
        </w:rPr>
        <w:t>Assist in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p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du</w:t>
      </w:r>
      <w:r w:rsidRPr="00056ED1">
        <w:rPr>
          <w:rFonts w:asciiTheme="minorHAnsi" w:eastAsia="Arial" w:hAnsiTheme="minorHAnsi" w:cstheme="minorHAnsi"/>
          <w:sz w:val="24"/>
          <w:szCs w:val="24"/>
        </w:rPr>
        <w:t>cti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in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me</w:t>
      </w:r>
      <w:r w:rsidRPr="00056ED1">
        <w:rPr>
          <w:rFonts w:asciiTheme="minorHAnsi" w:eastAsia="Arial" w:hAnsiTheme="minorHAnsi" w:cstheme="minorHAnsi"/>
          <w:sz w:val="24"/>
          <w:szCs w:val="24"/>
        </w:rPr>
        <w:t>rc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ry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z w:val="24"/>
          <w:szCs w:val="24"/>
        </w:rPr>
        <w:t>s. Co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rdin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med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rel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>io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ra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p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056ED1">
        <w:rPr>
          <w:rFonts w:asciiTheme="minorHAnsi" w:eastAsia="Arial" w:hAnsiTheme="minorHAnsi" w:cstheme="minorHAnsi"/>
          <w:sz w:val="24"/>
          <w:szCs w:val="24"/>
        </w:rPr>
        <w:t>ts.</w:t>
      </w:r>
    </w:p>
    <w:p w14:paraId="782B107A" w14:textId="77777777" w:rsidR="009E4B0E" w:rsidRPr="00056ED1" w:rsidRDefault="001C521E" w:rsidP="00056ED1">
      <w:pPr>
        <w:spacing w:line="260" w:lineRule="exact"/>
        <w:ind w:left="2049" w:right="1424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5537882F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056ED1">
        <w:rPr>
          <w:rFonts w:asciiTheme="minorHAnsi" w:eastAsia="Arial" w:hAnsiTheme="minorHAnsi" w:cstheme="minorHAnsi"/>
          <w:sz w:val="24"/>
          <w:szCs w:val="24"/>
        </w:rPr>
        <w:t>Colla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bo</w:t>
      </w:r>
      <w:r w:rsidRPr="00056ED1">
        <w:rPr>
          <w:rFonts w:asciiTheme="minorHAnsi" w:eastAsia="Arial" w:hAnsiTheme="minorHAnsi" w:cstheme="minorHAnsi"/>
          <w:sz w:val="24"/>
          <w:szCs w:val="24"/>
        </w:rPr>
        <w:t>ra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z w:val="24"/>
          <w:szCs w:val="24"/>
        </w:rPr>
        <w:t>ith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rk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cr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ff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p</w:t>
      </w:r>
      <w:r w:rsidRPr="00056ED1">
        <w:rPr>
          <w:rFonts w:asciiTheme="minorHAnsi" w:eastAsia="Arial" w:hAnsiTheme="minorHAnsi" w:cstheme="minorHAnsi"/>
          <w:sz w:val="24"/>
          <w:szCs w:val="24"/>
        </w:rPr>
        <w:t>ress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rel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ea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s,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pa</w:t>
      </w:r>
      <w:r w:rsidRPr="00056ED1">
        <w:rPr>
          <w:rFonts w:asciiTheme="minorHAnsi" w:eastAsia="Arial" w:hAnsiTheme="minorHAnsi" w:cstheme="minorHAnsi"/>
          <w:sz w:val="24"/>
          <w:szCs w:val="24"/>
        </w:rPr>
        <w:t>ce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ad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po</w:t>
      </w:r>
      <w:r w:rsidRPr="00056ED1">
        <w:rPr>
          <w:rFonts w:asciiTheme="minorHAnsi" w:eastAsia="Arial" w:hAnsiTheme="minorHAnsi" w:cstheme="minorHAnsi"/>
          <w:sz w:val="24"/>
          <w:szCs w:val="24"/>
        </w:rPr>
        <w:t>st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rs,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ea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ler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om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on</w:t>
      </w:r>
      <w:r w:rsidRPr="00056ED1">
        <w:rPr>
          <w:rFonts w:asciiTheme="minorHAnsi" w:eastAsia="Arial" w:hAnsiTheme="minorHAnsi" w:cstheme="minorHAnsi"/>
          <w:sz w:val="24"/>
          <w:szCs w:val="24"/>
        </w:rPr>
        <w:t>s.</w:t>
      </w:r>
    </w:p>
    <w:p w14:paraId="272404D1" w14:textId="77777777" w:rsidR="009E4B0E" w:rsidRPr="00056ED1" w:rsidRDefault="009E4B0E" w:rsidP="00056ED1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2BD9A05E" w14:textId="77777777" w:rsidR="009E4B0E" w:rsidRPr="00056ED1" w:rsidRDefault="001C521E" w:rsidP="00056ED1">
      <w:pPr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Ir</w:t>
      </w:r>
      <w:r w:rsidRPr="00056ED1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in 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nd Smit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>h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In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.,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Atl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A                                 </w:t>
      </w:r>
      <w:r w:rsidRPr="00056ED1">
        <w:rPr>
          <w:rFonts w:asciiTheme="minorHAnsi" w:eastAsia="Arial" w:hAnsiTheme="minorHAnsi" w:cstheme="minorHAnsi"/>
          <w:spacing w:val="27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me</w:t>
      </w:r>
      <w:r w:rsidRPr="00056ED1">
        <w:rPr>
          <w:rFonts w:asciiTheme="minorHAnsi" w:eastAsia="Arial" w:hAnsiTheme="minorHAnsi" w:cstheme="minorHAnsi"/>
          <w:sz w:val="24"/>
          <w:szCs w:val="24"/>
        </w:rPr>
        <w:t>rs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8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z w:val="24"/>
          <w:szCs w:val="24"/>
        </w:rPr>
        <w:t>9</w:t>
      </w:r>
    </w:p>
    <w:p w14:paraId="56E9F2D7" w14:textId="77777777" w:rsidR="009E4B0E" w:rsidRPr="00056ED1" w:rsidRDefault="001C521E" w:rsidP="00056ED1">
      <w:pPr>
        <w:spacing w:line="260" w:lineRule="exact"/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i/>
          <w:spacing w:val="-3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inistra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ive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Assist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t</w:t>
      </w:r>
    </w:p>
    <w:p w14:paraId="681600E3" w14:textId="77777777" w:rsidR="009E4B0E" w:rsidRPr="00056ED1" w:rsidRDefault="001C521E" w:rsidP="00056ED1">
      <w:pPr>
        <w:spacing w:before="19"/>
        <w:ind w:left="2049" w:right="1059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4E70663D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056ED1">
        <w:rPr>
          <w:rFonts w:asciiTheme="minorHAnsi" w:eastAsia="Arial" w:hAnsiTheme="minorHAnsi" w:cstheme="minorHAnsi"/>
          <w:sz w:val="24"/>
          <w:szCs w:val="24"/>
        </w:rPr>
        <w:t>Res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ea</w:t>
      </w:r>
      <w:r w:rsidRPr="00056ED1">
        <w:rPr>
          <w:rFonts w:asciiTheme="minorHAnsi" w:eastAsia="Arial" w:hAnsiTheme="minorHAnsi" w:cstheme="minorHAnsi"/>
          <w:sz w:val="24"/>
          <w:szCs w:val="24"/>
        </w:rPr>
        <w:t>rch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rket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ppo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un</w:t>
      </w:r>
      <w:r w:rsidRPr="00056ED1">
        <w:rPr>
          <w:rFonts w:asciiTheme="minorHAnsi" w:eastAsia="Arial" w:hAnsiTheme="minorHAnsi" w:cstheme="minorHAnsi"/>
          <w:sz w:val="24"/>
          <w:szCs w:val="24"/>
        </w:rPr>
        <w:t>ities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056ED1">
        <w:rPr>
          <w:rFonts w:asciiTheme="minorHAnsi" w:eastAsia="Arial" w:hAnsiTheme="minorHAnsi" w:cstheme="minorHAnsi"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sti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po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l 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z w:val="24"/>
          <w:szCs w:val="24"/>
        </w:rPr>
        <w:t>st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me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rs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pe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>it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rs.</w:t>
      </w:r>
    </w:p>
    <w:p w14:paraId="2F2CFC0D" w14:textId="77777777" w:rsidR="009E4B0E" w:rsidRPr="00056ED1" w:rsidRDefault="001C521E" w:rsidP="00056ED1">
      <w:pPr>
        <w:spacing w:before="17"/>
        <w:ind w:left="2049" w:right="1064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490F12F8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</w:rPr>
        <w:pict w14:anchorId="625781A5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056ED1">
        <w:rPr>
          <w:rFonts w:asciiTheme="minorHAnsi" w:eastAsia="Arial" w:hAnsiTheme="minorHAnsi" w:cstheme="minorHAnsi"/>
          <w:sz w:val="24"/>
          <w:szCs w:val="24"/>
        </w:rPr>
        <w:t>Pro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z w:val="24"/>
          <w:szCs w:val="24"/>
        </w:rPr>
        <w:t>id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ta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z w:val="24"/>
          <w:szCs w:val="24"/>
        </w:rPr>
        <w:t>s re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ope</w:t>
      </w:r>
      <w:r w:rsidRPr="00056ED1">
        <w:rPr>
          <w:rFonts w:asciiTheme="minorHAnsi" w:eastAsia="Arial" w:hAnsiTheme="minorHAnsi" w:cstheme="minorHAnsi"/>
          <w:sz w:val="24"/>
          <w:szCs w:val="24"/>
        </w:rPr>
        <w:t>rat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on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cti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z w:val="24"/>
          <w:szCs w:val="24"/>
        </w:rPr>
        <w:t>ities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o</w:t>
      </w:r>
      <w:r w:rsidRPr="00056ED1">
        <w:rPr>
          <w:rFonts w:asciiTheme="minorHAnsi" w:eastAsia="Arial" w:hAnsiTheme="minorHAnsi" w:cstheme="minorHAnsi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ee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kly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ba</w:t>
      </w:r>
      <w:r w:rsidRPr="00056ED1">
        <w:rPr>
          <w:rFonts w:asciiTheme="minorHAnsi" w:eastAsia="Arial" w:hAnsiTheme="minorHAnsi" w:cstheme="minorHAnsi"/>
          <w:sz w:val="24"/>
          <w:szCs w:val="24"/>
        </w:rPr>
        <w:t>sis.</w:t>
      </w:r>
    </w:p>
    <w:p w14:paraId="6BCE54AA" w14:textId="77777777" w:rsidR="009E4B0E" w:rsidRPr="00056ED1" w:rsidRDefault="001C521E" w:rsidP="00056ED1">
      <w:pPr>
        <w:spacing w:before="14"/>
        <w:ind w:left="2049" w:right="1051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pacing w:val="6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z w:val="24"/>
          <w:szCs w:val="24"/>
        </w:rPr>
        <w:t>k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z w:val="24"/>
          <w:szCs w:val="24"/>
        </w:rPr>
        <w:t>ith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ad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rtis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les,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hn</w:t>
      </w:r>
      <w:r w:rsidRPr="00056ED1">
        <w:rPr>
          <w:rFonts w:asciiTheme="minorHAnsi" w:eastAsia="Arial" w:hAnsiTheme="minorHAnsi" w:cstheme="minorHAnsi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z w:val="24"/>
          <w:szCs w:val="24"/>
        </w:rPr>
        <w:t>ro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up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lop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056ED1">
        <w:rPr>
          <w:rFonts w:asciiTheme="minorHAnsi" w:eastAsia="Arial" w:hAnsiTheme="minorHAnsi" w:cstheme="minorHAnsi"/>
          <w:sz w:val="24"/>
          <w:szCs w:val="24"/>
        </w:rPr>
        <w:t>ro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hu</w:t>
      </w:r>
      <w:r w:rsidRPr="00056ED1">
        <w:rPr>
          <w:rFonts w:asciiTheme="minorHAnsi" w:eastAsia="Arial" w:hAnsiTheme="minorHAnsi" w:cstheme="minorHAnsi"/>
          <w:sz w:val="24"/>
          <w:szCs w:val="24"/>
        </w:rPr>
        <w:t>res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 tra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ho</w:t>
      </w:r>
      <w:r w:rsidRPr="00056ED1">
        <w:rPr>
          <w:rFonts w:asciiTheme="minorHAnsi" w:eastAsia="Arial" w:hAnsiTheme="minorHAnsi" w:cstheme="minorHAnsi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z w:val="24"/>
          <w:szCs w:val="24"/>
        </w:rPr>
        <w:t>ispl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sz w:val="24"/>
          <w:szCs w:val="24"/>
        </w:rPr>
        <w:t>s.</w:t>
      </w:r>
    </w:p>
    <w:p w14:paraId="6592E4B5" w14:textId="77777777" w:rsidR="009E4B0E" w:rsidRPr="00056ED1" w:rsidRDefault="001C521E" w:rsidP="00056ED1">
      <w:pPr>
        <w:spacing w:before="17"/>
        <w:ind w:left="2049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521570B4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056ED1">
        <w:rPr>
          <w:rFonts w:asciiTheme="minorHAnsi" w:eastAsia="Arial" w:hAnsiTheme="minorHAnsi" w:cstheme="minorHAnsi"/>
          <w:sz w:val="24"/>
          <w:szCs w:val="24"/>
        </w:rPr>
        <w:t>Ar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mp</w:t>
      </w:r>
      <w:r w:rsidRPr="00056ED1">
        <w:rPr>
          <w:rFonts w:asciiTheme="minorHAnsi" w:eastAsia="Arial" w:hAnsiTheme="minorHAnsi" w:cstheme="minorHAnsi"/>
          <w:sz w:val="24"/>
          <w:szCs w:val="24"/>
        </w:rPr>
        <w:t>lo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tr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av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l to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an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on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on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s.</w:t>
      </w:r>
    </w:p>
    <w:p w14:paraId="4F5CE3C5" w14:textId="77777777" w:rsidR="009E4B0E" w:rsidRPr="00056ED1" w:rsidRDefault="009E4B0E" w:rsidP="00056ED1">
      <w:pPr>
        <w:spacing w:before="18" w:line="260" w:lineRule="exact"/>
        <w:rPr>
          <w:rFonts w:asciiTheme="minorHAnsi" w:hAnsiTheme="minorHAnsi" w:cstheme="minorHAnsi"/>
          <w:sz w:val="26"/>
          <w:szCs w:val="26"/>
        </w:rPr>
      </w:pPr>
    </w:p>
    <w:p w14:paraId="399AEB9C" w14:textId="77777777" w:rsidR="009E4B0E" w:rsidRPr="00056ED1" w:rsidRDefault="001C521E" w:rsidP="00056ED1">
      <w:pPr>
        <w:ind w:left="15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Le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rs</w:t>
      </w:r>
      <w:r w:rsidRPr="00056ED1">
        <w:rPr>
          <w:rFonts w:asciiTheme="minorHAnsi" w:eastAsia="Arial" w:hAnsiTheme="minorHAnsi" w:cstheme="minorHAnsi"/>
          <w:b/>
          <w:spacing w:val="-3"/>
          <w:sz w:val="24"/>
          <w:szCs w:val="24"/>
        </w:rPr>
        <w:t>h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ip    </w:t>
      </w:r>
      <w:r w:rsidRPr="00056ED1">
        <w:rPr>
          <w:rFonts w:asciiTheme="minorHAnsi" w:eastAsia="Arial" w:hAnsiTheme="minorHAnsi" w:cstheme="minorHAnsi"/>
          <w:b/>
          <w:spacing w:val="7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Pa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ul Uni</w:t>
      </w:r>
      <w:r w:rsidRPr="00056ED1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b/>
          <w:spacing w:val="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b/>
          <w:spacing w:val="-6"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b/>
          <w:spacing w:val="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056ED1">
        <w:rPr>
          <w:rFonts w:asciiTheme="minorHAnsi" w:eastAsia="Arial" w:hAnsiTheme="minorHAnsi" w:cstheme="minorHAnsi"/>
          <w:sz w:val="24"/>
          <w:szCs w:val="24"/>
        </w:rPr>
        <w:t>ica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IL                                     </w:t>
      </w:r>
      <w:r w:rsidRPr="00056ED1">
        <w:rPr>
          <w:rFonts w:asciiTheme="minorHAnsi" w:eastAsia="Arial" w:hAnsiTheme="minorHAnsi" w:cstheme="minorHAnsi"/>
          <w:spacing w:val="1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z w:val="24"/>
          <w:szCs w:val="24"/>
        </w:rPr>
        <w:t>9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–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Pres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</w:p>
    <w:p w14:paraId="074DA0DC" w14:textId="77777777" w:rsidR="009E4B0E" w:rsidRPr="00056ED1" w:rsidRDefault="001C521E" w:rsidP="00056ED1">
      <w:pPr>
        <w:spacing w:line="260" w:lineRule="exact"/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i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h</w:t>
      </w:r>
      <w:r w:rsidRPr="00056ED1">
        <w:rPr>
          <w:rFonts w:asciiTheme="minorHAnsi" w:eastAsia="Arial" w:hAnsiTheme="minorHAnsi" w:cstheme="minorHAnsi"/>
          <w:i/>
          <w:spacing w:val="-3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O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en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ti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Le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r</w:t>
      </w:r>
    </w:p>
    <w:p w14:paraId="4820BB96" w14:textId="77777777" w:rsidR="009E4B0E" w:rsidRPr="00056ED1" w:rsidRDefault="001C521E" w:rsidP="00056ED1">
      <w:pPr>
        <w:spacing w:before="20"/>
        <w:ind w:left="2049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1B919A76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056ED1">
        <w:rPr>
          <w:rFonts w:asciiTheme="minorHAnsi" w:eastAsia="Arial" w:hAnsiTheme="minorHAnsi" w:cstheme="minorHAnsi"/>
          <w:sz w:val="24"/>
          <w:szCs w:val="24"/>
        </w:rPr>
        <w:t>Fa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z w:val="24"/>
          <w:szCs w:val="24"/>
        </w:rPr>
        <w:t>iar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tud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z w:val="24"/>
          <w:szCs w:val="24"/>
        </w:rPr>
        <w:t>th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z w:val="24"/>
          <w:szCs w:val="24"/>
        </w:rPr>
        <w:t>s s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ppo</w:t>
      </w:r>
      <w:r w:rsidRPr="00056ED1">
        <w:rPr>
          <w:rFonts w:asciiTheme="minorHAnsi" w:eastAsia="Arial" w:hAnsiTheme="minorHAnsi" w:cstheme="minorHAnsi"/>
          <w:sz w:val="24"/>
          <w:szCs w:val="24"/>
        </w:rPr>
        <w:t>rt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z w:val="24"/>
          <w:szCs w:val="24"/>
        </w:rPr>
        <w:t>ices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an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ci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z w:val="24"/>
          <w:szCs w:val="24"/>
        </w:rPr>
        <w:t>it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z w:val="24"/>
          <w:szCs w:val="24"/>
        </w:rPr>
        <w:t>te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ou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rs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f</w:t>
      </w:r>
    </w:p>
    <w:p w14:paraId="2AC95504" w14:textId="77777777" w:rsidR="009E4B0E" w:rsidRPr="00056ED1" w:rsidRDefault="001C521E" w:rsidP="00056ED1">
      <w:pPr>
        <w:ind w:left="2049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Pau</w:t>
      </w:r>
      <w:r w:rsidRPr="00056ED1">
        <w:rPr>
          <w:rFonts w:asciiTheme="minorHAnsi" w:eastAsia="Arial" w:hAnsiTheme="minorHAnsi" w:cstheme="minorHAnsi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’</w:t>
      </w:r>
      <w:r w:rsidRPr="00056ED1">
        <w:rPr>
          <w:rFonts w:asciiTheme="minorHAnsi" w:eastAsia="Arial" w:hAnsiTheme="minorHAnsi" w:cstheme="minorHAnsi"/>
          <w:sz w:val="24"/>
          <w:szCs w:val="24"/>
        </w:rPr>
        <w:t>s C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</w:p>
    <w:p w14:paraId="08CF4709" w14:textId="77777777" w:rsidR="009E4B0E" w:rsidRPr="00056ED1" w:rsidRDefault="009E4B0E" w:rsidP="00056ED1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12E4C9D0" w14:textId="77777777" w:rsidR="009E4B0E" w:rsidRPr="00056ED1" w:rsidRDefault="001C521E" w:rsidP="00056ED1">
      <w:pPr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De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Pa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ul Uni</w:t>
      </w:r>
      <w:r w:rsidRPr="00056ED1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b/>
          <w:spacing w:val="2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y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b/>
          <w:spacing w:val="-5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b/>
          <w:spacing w:val="3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oun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ing Club,</w:t>
      </w:r>
      <w:r w:rsidRPr="00056ED1">
        <w:rPr>
          <w:rFonts w:asciiTheme="minorHAnsi" w:eastAsia="Arial" w:hAnsiTheme="minorHAnsi" w:cstheme="minorHAnsi"/>
          <w:b/>
          <w:spacing w:val="4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Chic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IL       </w:t>
      </w:r>
      <w:r w:rsidRPr="00056ED1">
        <w:rPr>
          <w:rFonts w:asciiTheme="minorHAnsi" w:eastAsia="Arial" w:hAnsiTheme="minorHAnsi" w:cstheme="minorHAnsi"/>
          <w:spacing w:val="2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z w:val="24"/>
          <w:szCs w:val="24"/>
        </w:rPr>
        <w:t>9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–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Pres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</w:p>
    <w:p w14:paraId="6E1EE41C" w14:textId="77777777" w:rsidR="009E4B0E" w:rsidRPr="00056ED1" w:rsidRDefault="001C521E" w:rsidP="00056ED1">
      <w:pPr>
        <w:spacing w:line="260" w:lineRule="exact"/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ea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rer</w:t>
      </w:r>
    </w:p>
    <w:p w14:paraId="3222052D" w14:textId="77777777" w:rsidR="009E4B0E" w:rsidRPr="00056ED1" w:rsidRDefault="009E4B0E" w:rsidP="00056ED1">
      <w:pPr>
        <w:spacing w:before="18" w:line="260" w:lineRule="exact"/>
        <w:rPr>
          <w:rFonts w:asciiTheme="minorHAnsi" w:hAnsiTheme="minorHAnsi" w:cstheme="minorHAnsi"/>
          <w:sz w:val="26"/>
          <w:szCs w:val="26"/>
        </w:rPr>
      </w:pPr>
    </w:p>
    <w:p w14:paraId="5E2D64B1" w14:textId="77777777" w:rsidR="009E4B0E" w:rsidRPr="00056ED1" w:rsidRDefault="001C521E" w:rsidP="00056ED1">
      <w:pPr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St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dent N</w:t>
      </w:r>
      <w:r w:rsidRPr="00056ED1">
        <w:rPr>
          <w:rFonts w:asciiTheme="minorHAnsi" w:eastAsia="Arial" w:hAnsiTheme="minorHAnsi" w:cstheme="minorHAnsi"/>
          <w:b/>
          <w:spacing w:val="-2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pacing w:val="3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pap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                                                      </w:t>
      </w:r>
      <w:r w:rsidRPr="00056ED1">
        <w:rPr>
          <w:rFonts w:asciiTheme="minorHAnsi" w:eastAsia="Arial" w:hAnsiTheme="minorHAnsi" w:cstheme="minorHAnsi"/>
          <w:b/>
          <w:spacing w:val="30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eastAsia="Arial" w:hAnsiTheme="minorHAnsi" w:cstheme="minorHAnsi"/>
          <w:sz w:val="24"/>
          <w:szCs w:val="24"/>
        </w:rPr>
        <w:t>8</w:t>
      </w:r>
      <w:r w:rsidRPr="00056ED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–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056ED1">
        <w:rPr>
          <w:rFonts w:asciiTheme="minorHAnsi" w:eastAsia="Arial" w:hAnsiTheme="minorHAnsi" w:cstheme="minorHAnsi"/>
          <w:sz w:val="24"/>
          <w:szCs w:val="24"/>
        </w:rPr>
        <w:t>0</w:t>
      </w:r>
    </w:p>
    <w:p w14:paraId="0E7CAFDF" w14:textId="77777777" w:rsidR="009E4B0E" w:rsidRPr="00056ED1" w:rsidRDefault="001C521E" w:rsidP="00056ED1">
      <w:pPr>
        <w:spacing w:line="260" w:lineRule="exact"/>
        <w:ind w:left="177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i/>
          <w:sz w:val="24"/>
          <w:szCs w:val="24"/>
        </w:rPr>
        <w:t>St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ff</w:t>
      </w:r>
      <w:r w:rsidRPr="00056ED1">
        <w:rPr>
          <w:rFonts w:asciiTheme="minorHAnsi" w:eastAsia="Arial" w:hAnsiTheme="minorHAnsi" w:cstheme="minorHAnsi"/>
          <w:i/>
          <w:spacing w:val="-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i/>
          <w:spacing w:val="4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i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i/>
          <w:sz w:val="24"/>
          <w:szCs w:val="24"/>
        </w:rPr>
        <w:t>r</w:t>
      </w:r>
    </w:p>
    <w:p w14:paraId="6073C21F" w14:textId="77777777" w:rsidR="009E4B0E" w:rsidRPr="00056ED1" w:rsidRDefault="009E4B0E" w:rsidP="00056ED1">
      <w:pPr>
        <w:spacing w:before="18" w:line="260" w:lineRule="exact"/>
        <w:rPr>
          <w:rFonts w:asciiTheme="minorHAnsi" w:hAnsiTheme="minorHAnsi" w:cstheme="minorHAnsi"/>
          <w:sz w:val="26"/>
          <w:szCs w:val="26"/>
        </w:rPr>
      </w:pPr>
    </w:p>
    <w:p w14:paraId="53EAFD5F" w14:textId="77777777" w:rsidR="009E4B0E" w:rsidRPr="00056ED1" w:rsidRDefault="001C521E" w:rsidP="00056ED1">
      <w:pPr>
        <w:ind w:left="158"/>
        <w:rPr>
          <w:rFonts w:asciiTheme="minorHAnsi" w:eastAsia="Arial" w:hAnsiTheme="minorHAnsi" w:cstheme="minorHAnsi"/>
          <w:sz w:val="24"/>
          <w:szCs w:val="24"/>
        </w:r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k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b/>
          <w:spacing w:val="-2"/>
          <w:sz w:val="24"/>
          <w:szCs w:val="24"/>
        </w:rPr>
        <w:t>l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 xml:space="preserve">s             </w:t>
      </w:r>
      <w:r w:rsidRPr="00056ED1">
        <w:rPr>
          <w:rFonts w:asciiTheme="minorHAnsi" w:eastAsia="Arial" w:hAnsiTheme="minorHAnsi" w:cstheme="minorHAnsi"/>
          <w:b/>
          <w:spacing w:val="6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Langu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ge: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Co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rsat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ona</w:t>
      </w:r>
      <w:r w:rsidRPr="00056ED1">
        <w:rPr>
          <w:rFonts w:asciiTheme="minorHAnsi" w:eastAsia="Arial" w:hAnsiTheme="minorHAnsi" w:cstheme="minorHAnsi"/>
          <w:sz w:val="24"/>
          <w:szCs w:val="24"/>
        </w:rPr>
        <w:t>l in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z w:val="24"/>
          <w:szCs w:val="24"/>
        </w:rPr>
        <w:t>ish</w:t>
      </w:r>
    </w:p>
    <w:p w14:paraId="790704BE" w14:textId="77777777" w:rsidR="009E4B0E" w:rsidRPr="00056ED1" w:rsidRDefault="001C521E" w:rsidP="00056ED1">
      <w:pPr>
        <w:ind w:left="1778"/>
        <w:rPr>
          <w:rFonts w:asciiTheme="minorHAnsi" w:eastAsia="Arial" w:hAnsiTheme="minorHAnsi" w:cstheme="minorHAnsi"/>
          <w:sz w:val="24"/>
          <w:szCs w:val="24"/>
        </w:rPr>
        <w:sectPr w:rsidR="009E4B0E" w:rsidRPr="00056ED1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056ED1">
        <w:rPr>
          <w:rFonts w:asciiTheme="minorHAnsi" w:eastAsia="Arial" w:hAnsiTheme="minorHAnsi" w:cstheme="minorHAnsi"/>
          <w:b/>
          <w:sz w:val="24"/>
          <w:szCs w:val="24"/>
        </w:rPr>
        <w:t>Com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>p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u</w:t>
      </w:r>
      <w:r w:rsidRPr="00056ED1">
        <w:rPr>
          <w:rFonts w:asciiTheme="minorHAnsi" w:eastAsia="Arial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b/>
          <w:sz w:val="24"/>
          <w:szCs w:val="24"/>
        </w:rPr>
        <w:t>r:</w:t>
      </w:r>
      <w:r w:rsidRPr="00056ED1">
        <w:rPr>
          <w:rFonts w:asciiTheme="minorHAnsi" w:eastAsia="Arial" w:hAnsiTheme="minorHAnsi" w:cstheme="minorHAnsi"/>
          <w:b/>
          <w:spacing w:val="3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Pr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z w:val="24"/>
          <w:szCs w:val="24"/>
        </w:rPr>
        <w:t>ic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ie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M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s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z w:val="24"/>
          <w:szCs w:val="24"/>
        </w:rPr>
        <w:t>t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056ED1">
        <w:rPr>
          <w:rFonts w:asciiTheme="minorHAnsi" w:eastAsia="Arial" w:hAnsiTheme="minorHAnsi" w:cstheme="minorHAnsi"/>
          <w:sz w:val="24"/>
          <w:szCs w:val="24"/>
        </w:rPr>
        <w:t>ice,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Arial" w:hAnsiTheme="minorHAnsi" w:cstheme="minorHAnsi"/>
          <w:sz w:val="24"/>
          <w:szCs w:val="24"/>
        </w:rPr>
        <w:t>clu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z w:val="24"/>
          <w:szCs w:val="24"/>
        </w:rPr>
        <w:t>ing</w:t>
      </w:r>
      <w:r w:rsidRPr="00056ED1">
        <w:rPr>
          <w:rFonts w:asciiTheme="minorHAnsi" w:eastAsia="Arial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pacing w:val="6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z w:val="24"/>
          <w:szCs w:val="24"/>
        </w:rPr>
        <w:t>,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Arial" w:hAnsiTheme="minorHAnsi" w:cstheme="minorHAnsi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pacing w:val="-2"/>
          <w:sz w:val="24"/>
          <w:szCs w:val="24"/>
        </w:rPr>
        <w:t>x</w:t>
      </w:r>
      <w:r w:rsidRPr="00056ED1">
        <w:rPr>
          <w:rFonts w:asciiTheme="minorHAnsi" w:eastAsia="Arial" w:hAnsiTheme="minorHAnsi" w:cstheme="minorHAnsi"/>
          <w:sz w:val="24"/>
          <w:szCs w:val="24"/>
        </w:rPr>
        <w:t>c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 xml:space="preserve">l, </w:t>
      </w:r>
      <w:r w:rsidRPr="00056ED1">
        <w:rPr>
          <w:rFonts w:asciiTheme="minorHAnsi" w:eastAsia="Arial" w:hAnsiTheme="minorHAnsi" w:cstheme="minorHAnsi"/>
          <w:spacing w:val="-1"/>
          <w:sz w:val="24"/>
          <w:szCs w:val="24"/>
        </w:rPr>
        <w:t>an</w:t>
      </w:r>
      <w:r w:rsidRPr="00056ED1">
        <w:rPr>
          <w:rFonts w:asciiTheme="minorHAnsi" w:eastAsia="Arial" w:hAnsiTheme="minorHAnsi" w:cstheme="minorHAnsi"/>
          <w:sz w:val="24"/>
          <w:szCs w:val="24"/>
        </w:rPr>
        <w:t>d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Po</w:t>
      </w:r>
      <w:r w:rsidRPr="00056ED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Arial" w:hAnsiTheme="minorHAnsi" w:cstheme="minorHAnsi"/>
          <w:sz w:val="24"/>
          <w:szCs w:val="24"/>
        </w:rPr>
        <w:t>rP</w:t>
      </w:r>
      <w:r w:rsidRPr="00056ED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Arial" w:hAnsiTheme="minorHAnsi" w:cstheme="minorHAnsi"/>
          <w:sz w:val="24"/>
          <w:szCs w:val="24"/>
        </w:rPr>
        <w:t>int</w:t>
      </w:r>
    </w:p>
    <w:p w14:paraId="1D4DE80F" w14:textId="77777777" w:rsidR="009E4B0E" w:rsidRPr="00056ED1" w:rsidRDefault="001C521E" w:rsidP="00056ED1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</w:rPr>
        <w:lastRenderedPageBreak/>
        <w:pict w14:anchorId="3BDF5804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MP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2: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Ch</w:t>
      </w:r>
      <w:r w:rsidRPr="00056ED1">
        <w:rPr>
          <w:rFonts w:asciiTheme="minorHAnsi" w:eastAsia="Garamond" w:hAnsiTheme="minorHAnsi" w:cstheme="minorHAnsi"/>
          <w:b/>
          <w:color w:val="808080"/>
          <w:spacing w:val="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3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pacing w:val="-5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ical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me</w:t>
      </w:r>
    </w:p>
    <w:p w14:paraId="50CC44D1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778D6B3" w14:textId="77777777" w:rsidR="009E4B0E" w:rsidRPr="00056ED1" w:rsidRDefault="009E4B0E" w:rsidP="00056ED1">
      <w:pPr>
        <w:spacing w:before="2" w:line="260" w:lineRule="exact"/>
        <w:rPr>
          <w:rFonts w:asciiTheme="minorHAnsi" w:hAnsiTheme="minorHAnsi" w:cstheme="minorHAnsi"/>
          <w:sz w:val="26"/>
          <w:szCs w:val="26"/>
        </w:rPr>
      </w:pPr>
    </w:p>
    <w:p w14:paraId="01D16387" w14:textId="77777777" w:rsidR="009E4B0E" w:rsidRPr="00056ED1" w:rsidRDefault="001C521E" w:rsidP="00056ED1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3"/>
          <w:szCs w:val="23"/>
        </w:rPr>
      </w:pPr>
      <w:r w:rsidRPr="00056ED1">
        <w:rPr>
          <w:rFonts w:asciiTheme="minorHAnsi" w:eastAsia="Californian FB" w:hAnsiTheme="minorHAnsi" w:cstheme="minorHAnsi"/>
          <w:b/>
          <w:sz w:val="40"/>
          <w:szCs w:val="40"/>
          <w:u w:val="thick" w:color="000000"/>
        </w:rPr>
        <w:t>Martha</w:t>
      </w:r>
      <w:r w:rsidRPr="00056ED1">
        <w:rPr>
          <w:rFonts w:asciiTheme="minorHAnsi" w:eastAsia="Californian FB" w:hAnsiTheme="minorHAnsi" w:cstheme="minorHAnsi"/>
          <w:b/>
          <w:spacing w:val="-2"/>
          <w:sz w:val="40"/>
          <w:szCs w:val="40"/>
          <w:u w:val="thick" w:color="000000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z w:val="40"/>
          <w:szCs w:val="40"/>
          <w:u w:val="thick" w:color="000000"/>
        </w:rPr>
        <w:t>Sm</w:t>
      </w:r>
      <w:r w:rsidRPr="00056ED1">
        <w:rPr>
          <w:rFonts w:asciiTheme="minorHAnsi" w:eastAsia="Californian FB" w:hAnsiTheme="minorHAnsi" w:cstheme="minorHAnsi"/>
          <w:b/>
          <w:spacing w:val="1"/>
          <w:sz w:val="40"/>
          <w:szCs w:val="40"/>
          <w:u w:val="thick" w:color="000000"/>
        </w:rPr>
        <w:t>i</w:t>
      </w:r>
      <w:r w:rsidRPr="00056ED1">
        <w:rPr>
          <w:rFonts w:asciiTheme="minorHAnsi" w:eastAsia="Californian FB" w:hAnsiTheme="minorHAnsi" w:cstheme="minorHAnsi"/>
          <w:b/>
          <w:spacing w:val="-4"/>
          <w:sz w:val="40"/>
          <w:szCs w:val="40"/>
          <w:u w:val="thick" w:color="000000"/>
        </w:rPr>
        <w:t>t</w:t>
      </w:r>
      <w:r w:rsidRPr="00056ED1">
        <w:rPr>
          <w:rFonts w:asciiTheme="minorHAnsi" w:eastAsia="Californian FB" w:hAnsiTheme="minorHAnsi" w:cstheme="minorHAnsi"/>
          <w:b/>
          <w:sz w:val="40"/>
          <w:szCs w:val="40"/>
          <w:u w:val="thick" w:color="000000"/>
        </w:rPr>
        <w:t>h</w:t>
      </w:r>
      <w:r w:rsidRPr="00056ED1">
        <w:rPr>
          <w:rFonts w:asciiTheme="minorHAnsi" w:eastAsia="Californian FB" w:hAnsiTheme="minorHAnsi" w:cstheme="minorHAnsi"/>
          <w:b/>
          <w:spacing w:val="1"/>
          <w:sz w:val="40"/>
          <w:szCs w:val="40"/>
          <w:u w:val="thick" w:color="000000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pacing w:val="-1"/>
          <w:sz w:val="23"/>
          <w:szCs w:val="23"/>
          <w:u w:val="thick" w:color="000000"/>
        </w:rPr>
        <w:t>M</w:t>
      </w:r>
      <w:r w:rsidRPr="00056ED1">
        <w:rPr>
          <w:rFonts w:asciiTheme="minorHAnsi" w:eastAsia="Californian FB" w:hAnsiTheme="minorHAnsi" w:cstheme="minorHAnsi"/>
          <w:b/>
          <w:sz w:val="23"/>
          <w:szCs w:val="23"/>
          <w:u w:val="thick" w:color="000000"/>
        </w:rPr>
        <w:t>a</w:t>
      </w:r>
      <w:r w:rsidRPr="00056ED1">
        <w:rPr>
          <w:rFonts w:asciiTheme="minorHAnsi" w:eastAsia="Californian FB" w:hAnsiTheme="minorHAnsi" w:cstheme="minorHAnsi"/>
          <w:b/>
          <w:spacing w:val="-1"/>
          <w:sz w:val="23"/>
          <w:szCs w:val="23"/>
          <w:u w:val="thick" w:color="000000"/>
        </w:rPr>
        <w:t>rt</w:t>
      </w:r>
      <w:hyperlink r:id="rId24">
        <w:r w:rsidRPr="00056ED1">
          <w:rPr>
            <w:rFonts w:asciiTheme="minorHAnsi" w:eastAsia="Californian FB" w:hAnsiTheme="minorHAnsi" w:cstheme="minorHAnsi"/>
            <w:b/>
            <w:sz w:val="23"/>
            <w:szCs w:val="23"/>
            <w:u w:val="thick" w:color="000000"/>
          </w:rPr>
          <w:t>ha</w:t>
        </w:r>
        <w:r w:rsidRPr="00056ED1">
          <w:rPr>
            <w:rFonts w:asciiTheme="minorHAnsi" w:eastAsia="Californian FB" w:hAnsiTheme="minorHAnsi" w:cstheme="minorHAnsi"/>
            <w:b/>
            <w:spacing w:val="1"/>
            <w:sz w:val="23"/>
            <w:szCs w:val="23"/>
            <w:u w:val="thick" w:color="000000"/>
          </w:rPr>
          <w:t>.</w:t>
        </w:r>
        <w:r w:rsidRPr="00056ED1">
          <w:rPr>
            <w:rFonts w:asciiTheme="minorHAnsi" w:eastAsia="Californian FB" w:hAnsiTheme="minorHAnsi" w:cstheme="minorHAnsi"/>
            <w:b/>
            <w:sz w:val="23"/>
            <w:szCs w:val="23"/>
            <w:u w:val="thick" w:color="000000"/>
          </w:rPr>
          <w:t>S</w:t>
        </w:r>
        <w:r w:rsidRPr="00056ED1">
          <w:rPr>
            <w:rFonts w:asciiTheme="minorHAnsi" w:eastAsia="Californian FB" w:hAnsiTheme="minorHAnsi" w:cstheme="minorHAnsi"/>
            <w:b/>
            <w:spacing w:val="1"/>
            <w:sz w:val="23"/>
            <w:szCs w:val="23"/>
            <w:u w:val="thick" w:color="000000"/>
          </w:rPr>
          <w:t>m</w:t>
        </w:r>
        <w:r w:rsidRPr="00056ED1">
          <w:rPr>
            <w:rFonts w:asciiTheme="minorHAnsi" w:eastAsia="Californian FB" w:hAnsiTheme="minorHAnsi" w:cstheme="minorHAnsi"/>
            <w:b/>
            <w:spacing w:val="-1"/>
            <w:sz w:val="23"/>
            <w:szCs w:val="23"/>
            <w:u w:val="thick" w:color="000000"/>
          </w:rPr>
          <w:t>it</w:t>
        </w:r>
        <w:r w:rsidRPr="00056ED1">
          <w:rPr>
            <w:rFonts w:asciiTheme="minorHAnsi" w:eastAsia="Californian FB" w:hAnsiTheme="minorHAnsi" w:cstheme="minorHAnsi"/>
            <w:b/>
            <w:sz w:val="23"/>
            <w:szCs w:val="23"/>
            <w:u w:val="thick" w:color="000000"/>
          </w:rPr>
          <w:t>h@ho</w:t>
        </w:r>
        <w:r w:rsidRPr="00056ED1">
          <w:rPr>
            <w:rFonts w:asciiTheme="minorHAnsi" w:eastAsia="Californian FB" w:hAnsiTheme="minorHAnsi" w:cstheme="minorHAnsi"/>
            <w:b/>
            <w:spacing w:val="-1"/>
            <w:sz w:val="23"/>
            <w:szCs w:val="23"/>
            <w:u w:val="thick" w:color="000000"/>
          </w:rPr>
          <w:t>t</w:t>
        </w:r>
        <w:r w:rsidRPr="00056ED1">
          <w:rPr>
            <w:rFonts w:asciiTheme="minorHAnsi" w:eastAsia="Californian FB" w:hAnsiTheme="minorHAnsi" w:cstheme="minorHAnsi"/>
            <w:b/>
            <w:spacing w:val="1"/>
            <w:sz w:val="23"/>
            <w:szCs w:val="23"/>
            <w:u w:val="thick" w:color="000000"/>
          </w:rPr>
          <w:t>m</w:t>
        </w:r>
        <w:r w:rsidRPr="00056ED1">
          <w:rPr>
            <w:rFonts w:asciiTheme="minorHAnsi" w:eastAsia="Californian FB" w:hAnsiTheme="minorHAnsi" w:cstheme="minorHAnsi"/>
            <w:b/>
            <w:sz w:val="23"/>
            <w:szCs w:val="23"/>
            <w:u w:val="thick" w:color="000000"/>
          </w:rPr>
          <w:t>a</w:t>
        </w:r>
        <w:r w:rsidRPr="00056ED1">
          <w:rPr>
            <w:rFonts w:asciiTheme="minorHAnsi" w:eastAsia="Californian FB" w:hAnsiTheme="minorHAnsi" w:cstheme="minorHAnsi"/>
            <w:b/>
            <w:spacing w:val="-1"/>
            <w:sz w:val="23"/>
            <w:szCs w:val="23"/>
            <w:u w:val="thick" w:color="000000"/>
          </w:rPr>
          <w:t>i</w:t>
        </w:r>
        <w:r w:rsidRPr="00056ED1">
          <w:rPr>
            <w:rFonts w:asciiTheme="minorHAnsi" w:eastAsia="Californian FB" w:hAnsiTheme="minorHAnsi" w:cstheme="minorHAnsi"/>
            <w:b/>
            <w:sz w:val="23"/>
            <w:szCs w:val="23"/>
            <w:u w:val="thick" w:color="000000"/>
          </w:rPr>
          <w:t>l</w:t>
        </w:r>
        <w:r w:rsidRPr="00056ED1">
          <w:rPr>
            <w:rFonts w:asciiTheme="minorHAnsi" w:eastAsia="Californian FB" w:hAnsiTheme="minorHAnsi" w:cstheme="minorHAnsi"/>
            <w:b/>
            <w:spacing w:val="-2"/>
            <w:sz w:val="23"/>
            <w:szCs w:val="23"/>
            <w:u w:val="thick" w:color="000000"/>
          </w:rPr>
          <w:t>.</w:t>
        </w:r>
        <w:r w:rsidRPr="00056ED1">
          <w:rPr>
            <w:rFonts w:asciiTheme="minorHAnsi" w:eastAsia="Californian FB" w:hAnsiTheme="minorHAnsi" w:cstheme="minorHAnsi"/>
            <w:b/>
            <w:sz w:val="23"/>
            <w:szCs w:val="23"/>
            <w:u w:val="thick" w:color="000000"/>
          </w:rPr>
          <w:t>com</w:t>
        </w:r>
      </w:hyperlink>
      <w:r w:rsidRPr="00056ED1">
        <w:rPr>
          <w:rFonts w:asciiTheme="minorHAnsi" w:eastAsia="Californian FB" w:hAnsiTheme="minorHAnsi" w:cstheme="minorHAnsi"/>
          <w:b/>
          <w:sz w:val="23"/>
          <w:szCs w:val="23"/>
          <w:u w:val="thick" w:color="000000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z w:val="23"/>
          <w:szCs w:val="23"/>
          <w:u w:val="thick" w:color="000000"/>
        </w:rPr>
        <w:tab/>
      </w:r>
    </w:p>
    <w:p w14:paraId="58E3E4FE" w14:textId="77777777" w:rsidR="009E4B0E" w:rsidRPr="00056ED1" w:rsidRDefault="009E4B0E" w:rsidP="00056ED1">
      <w:pPr>
        <w:spacing w:before="9" w:line="100" w:lineRule="exact"/>
        <w:rPr>
          <w:rFonts w:asciiTheme="minorHAnsi" w:hAnsiTheme="minorHAnsi" w:cstheme="minorHAnsi"/>
          <w:sz w:val="10"/>
          <w:szCs w:val="10"/>
        </w:rPr>
      </w:pPr>
    </w:p>
    <w:p w14:paraId="39D4D1E6" w14:textId="77777777" w:rsidR="009E4B0E" w:rsidRPr="00056ED1" w:rsidRDefault="001C521E" w:rsidP="00056ED1">
      <w:pPr>
        <w:ind w:left="158"/>
        <w:rPr>
          <w:rFonts w:asciiTheme="minorHAnsi" w:eastAsia="Californian FB" w:hAnsiTheme="minorHAnsi" w:cstheme="minorHAnsi"/>
          <w:sz w:val="23"/>
          <w:szCs w:val="23"/>
        </w:rPr>
      </w:pPr>
      <w:r w:rsidRPr="00056ED1">
        <w:rPr>
          <w:rFonts w:asciiTheme="minorHAnsi" w:eastAsia="Californian FB" w:hAnsiTheme="minorHAnsi" w:cstheme="minorHAnsi"/>
          <w:sz w:val="23"/>
          <w:szCs w:val="23"/>
        </w:rPr>
        <w:t>24</w:t>
      </w:r>
      <w:r w:rsidRPr="00056ED1">
        <w:rPr>
          <w:rFonts w:asciiTheme="minorHAnsi" w:eastAsia="Californian FB" w:hAnsiTheme="minorHAnsi" w:cstheme="minorHAnsi"/>
          <w:spacing w:val="1"/>
          <w:sz w:val="23"/>
          <w:szCs w:val="23"/>
        </w:rPr>
        <w:t>2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 xml:space="preserve">5 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>N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.</w:t>
      </w:r>
      <w:r w:rsidRPr="00056ED1">
        <w:rPr>
          <w:rFonts w:asciiTheme="minorHAnsi" w:eastAsia="Californian FB" w:hAnsiTheme="minorHAnsi" w:cstheme="minorHAnsi"/>
          <w:spacing w:val="2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pacing w:val="-3"/>
          <w:sz w:val="23"/>
          <w:szCs w:val="23"/>
        </w:rPr>
        <w:t>S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he</w:t>
      </w:r>
      <w:r w:rsidRPr="00056ED1">
        <w:rPr>
          <w:rFonts w:asciiTheme="minorHAnsi" w:eastAsia="Californian FB" w:hAnsiTheme="minorHAnsi" w:cstheme="minorHAnsi"/>
          <w:spacing w:val="1"/>
          <w:sz w:val="23"/>
          <w:szCs w:val="23"/>
        </w:rPr>
        <w:t>f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fiel</w:t>
      </w:r>
      <w:r w:rsidRPr="00056ED1">
        <w:rPr>
          <w:rFonts w:asciiTheme="minorHAnsi" w:eastAsia="Californian FB" w:hAnsiTheme="minorHAnsi" w:cstheme="minorHAnsi"/>
          <w:spacing w:val="-3"/>
          <w:sz w:val="23"/>
          <w:szCs w:val="23"/>
        </w:rPr>
        <w:t>d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,</w:t>
      </w:r>
      <w:r w:rsidRPr="00056ED1">
        <w:rPr>
          <w:rFonts w:asciiTheme="minorHAnsi" w:eastAsia="Californian FB" w:hAnsiTheme="minorHAnsi" w:cstheme="minorHAnsi"/>
          <w:spacing w:val="2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pacing w:val="-2"/>
          <w:sz w:val="23"/>
          <w:szCs w:val="23"/>
        </w:rPr>
        <w:t>A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pt</w:t>
      </w:r>
      <w:r w:rsidRPr="00056ED1">
        <w:rPr>
          <w:rFonts w:asciiTheme="minorHAnsi" w:eastAsia="Californian FB" w:hAnsiTheme="minorHAnsi" w:cstheme="minorHAnsi"/>
          <w:spacing w:val="1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#</w:t>
      </w:r>
      <w:r w:rsidRPr="00056ED1">
        <w:rPr>
          <w:rFonts w:asciiTheme="minorHAnsi" w:eastAsia="Californian FB" w:hAnsiTheme="minorHAnsi" w:cstheme="minorHAnsi"/>
          <w:spacing w:val="-3"/>
          <w:sz w:val="23"/>
          <w:szCs w:val="23"/>
        </w:rPr>
        <w:t>6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02</w:t>
      </w:r>
      <w:r w:rsidRPr="00056ED1">
        <w:rPr>
          <w:rFonts w:asciiTheme="minorHAnsi" w:eastAsia="Californian FB" w:hAnsiTheme="minorHAnsi" w:cstheme="minorHAnsi"/>
          <w:spacing w:val="1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~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Chic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>a</w:t>
      </w:r>
      <w:r w:rsidRPr="00056ED1">
        <w:rPr>
          <w:rFonts w:asciiTheme="minorHAnsi" w:eastAsia="Californian FB" w:hAnsiTheme="minorHAnsi" w:cstheme="minorHAnsi"/>
          <w:spacing w:val="1"/>
          <w:sz w:val="23"/>
          <w:szCs w:val="23"/>
        </w:rPr>
        <w:t>g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 xml:space="preserve">o, 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>I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L</w:t>
      </w:r>
      <w:r w:rsidRPr="00056ED1">
        <w:rPr>
          <w:rFonts w:asciiTheme="minorHAnsi" w:eastAsia="Californian FB" w:hAnsiTheme="minorHAnsi" w:cstheme="minorHAnsi"/>
          <w:spacing w:val="2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>6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0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>6</w:t>
      </w:r>
      <w:r w:rsidRPr="00056ED1">
        <w:rPr>
          <w:rFonts w:asciiTheme="minorHAnsi" w:eastAsia="Californian FB" w:hAnsiTheme="minorHAnsi" w:cstheme="minorHAnsi"/>
          <w:spacing w:val="1"/>
          <w:sz w:val="23"/>
          <w:szCs w:val="23"/>
        </w:rPr>
        <w:t>1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4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~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(</w:t>
      </w:r>
      <w:r w:rsidRPr="00056ED1">
        <w:rPr>
          <w:rFonts w:asciiTheme="minorHAnsi" w:eastAsia="Californian FB" w:hAnsiTheme="minorHAnsi" w:cstheme="minorHAnsi"/>
          <w:spacing w:val="-3"/>
          <w:sz w:val="23"/>
          <w:szCs w:val="23"/>
        </w:rPr>
        <w:t>7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73)</w:t>
      </w:r>
      <w:r w:rsidRPr="00056ED1">
        <w:rPr>
          <w:rFonts w:asciiTheme="minorHAnsi" w:eastAsia="Californian FB" w:hAnsiTheme="minorHAnsi" w:cstheme="minorHAnsi"/>
          <w:spacing w:val="1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>55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5</w:t>
      </w:r>
      <w:r w:rsidRPr="00056ED1">
        <w:rPr>
          <w:rFonts w:asciiTheme="minorHAnsi" w:eastAsia="Californian FB" w:hAnsiTheme="minorHAnsi" w:cstheme="minorHAnsi"/>
          <w:spacing w:val="4"/>
          <w:sz w:val="23"/>
          <w:szCs w:val="23"/>
        </w:rPr>
        <w:t xml:space="preserve"> </w:t>
      </w:r>
      <w:r w:rsidRPr="00056ED1">
        <w:rPr>
          <w:rFonts w:asciiTheme="minorHAnsi" w:eastAsia="Californian FB" w:hAnsiTheme="minorHAnsi" w:cstheme="minorHAnsi"/>
          <w:sz w:val="23"/>
          <w:szCs w:val="23"/>
        </w:rPr>
        <w:t>–</w:t>
      </w:r>
      <w:r w:rsidRPr="00056ED1">
        <w:rPr>
          <w:rFonts w:asciiTheme="minorHAnsi" w:eastAsia="Californian FB" w:hAnsiTheme="minorHAnsi" w:cstheme="minorHAnsi"/>
          <w:spacing w:val="-1"/>
          <w:sz w:val="23"/>
          <w:szCs w:val="23"/>
        </w:rPr>
        <w:t>5555</w:t>
      </w:r>
    </w:p>
    <w:p w14:paraId="34852512" w14:textId="77777777" w:rsidR="009E4B0E" w:rsidRPr="00056ED1" w:rsidRDefault="009E4B0E" w:rsidP="00056ED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72EBE613" w14:textId="77777777" w:rsidR="009E4B0E" w:rsidRPr="00056ED1" w:rsidRDefault="001C521E" w:rsidP="00056ED1">
      <w:pPr>
        <w:spacing w:line="260" w:lineRule="exact"/>
        <w:ind w:left="1598" w:right="1485" w:hanging="1440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bj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ct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 xml:space="preserve">ve       </w:t>
      </w:r>
      <w:r w:rsidRPr="00056ED1">
        <w:rPr>
          <w:rFonts w:asciiTheme="minorHAnsi" w:eastAsia="Californian FB" w:hAnsiTheme="minorHAnsi" w:cstheme="minorHAnsi"/>
          <w:b/>
          <w:spacing w:val="3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To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ob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in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hip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ket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com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un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which I c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ib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 my 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ersona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l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w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nd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ime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ent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ki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l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l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.</w:t>
      </w:r>
    </w:p>
    <w:p w14:paraId="5EE64C21" w14:textId="77777777" w:rsidR="009E4B0E" w:rsidRPr="00056ED1" w:rsidRDefault="009E4B0E" w:rsidP="00056ED1">
      <w:pPr>
        <w:spacing w:line="280" w:lineRule="exact"/>
        <w:rPr>
          <w:rFonts w:asciiTheme="minorHAnsi" w:hAnsiTheme="minorHAnsi" w:cstheme="minorHAnsi"/>
          <w:sz w:val="28"/>
          <w:szCs w:val="28"/>
        </w:rPr>
      </w:pPr>
    </w:p>
    <w:p w14:paraId="4403771D" w14:textId="77777777" w:rsidR="009E4B0E" w:rsidRPr="00056ED1" w:rsidRDefault="001C521E" w:rsidP="00056ED1">
      <w:pPr>
        <w:spacing w:line="260" w:lineRule="exact"/>
        <w:ind w:left="1598" w:right="6278" w:hanging="1440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du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cat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 xml:space="preserve">on      </w:t>
      </w:r>
      <w:r w:rsidRPr="00056ED1">
        <w:rPr>
          <w:rFonts w:asciiTheme="minorHAnsi" w:eastAsia="Californian FB" w:hAnsiTheme="minorHAnsi" w:cstheme="minorHAnsi"/>
          <w:b/>
          <w:spacing w:val="9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DeP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ul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ve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y,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Chic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IL Bachelor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of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l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h,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June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2011</w:t>
      </w:r>
    </w:p>
    <w:p w14:paraId="53FD674E" w14:textId="77777777" w:rsidR="009E4B0E" w:rsidRPr="00056ED1" w:rsidRDefault="001C521E" w:rsidP="00056ED1">
      <w:pPr>
        <w:spacing w:before="8"/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sz w:val="24"/>
          <w:szCs w:val="24"/>
        </w:rPr>
        <w:t>Mi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or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in Japa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ud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3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s</w:t>
      </w:r>
    </w:p>
    <w:p w14:paraId="3B70F806" w14:textId="77777777" w:rsidR="009E4B0E" w:rsidRPr="00056ED1" w:rsidRDefault="001C521E" w:rsidP="00056ED1">
      <w:pPr>
        <w:spacing w:line="260" w:lineRule="exact"/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G.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P.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.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3.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4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/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4.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0</w:t>
      </w:r>
    </w:p>
    <w:p w14:paraId="77E7CC1A" w14:textId="77777777" w:rsidR="009E4B0E" w:rsidRPr="00056ED1" w:rsidRDefault="009E4B0E" w:rsidP="00056ED1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128DFE0E" w14:textId="77777777" w:rsidR="009E4B0E" w:rsidRPr="00056ED1" w:rsidRDefault="001C521E" w:rsidP="00056ED1">
      <w:pPr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sz w:val="24"/>
          <w:szCs w:val="24"/>
        </w:rPr>
        <w:t>Ri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eikan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ve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y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K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yot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Jap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</w:p>
    <w:p w14:paraId="6C581542" w14:textId="77777777" w:rsidR="009E4B0E" w:rsidRPr="00056ED1" w:rsidRDefault="001C521E" w:rsidP="00056ED1">
      <w:pPr>
        <w:spacing w:before="1"/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St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udy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b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Wi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Qua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2010</w:t>
      </w:r>
    </w:p>
    <w:p w14:paraId="0A346B55" w14:textId="77777777" w:rsidR="009E4B0E" w:rsidRPr="00056ED1" w:rsidRDefault="009E4B0E" w:rsidP="00056ED1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18065427" w14:textId="77777777" w:rsidR="009E4B0E" w:rsidRPr="00056ED1" w:rsidRDefault="001C521E" w:rsidP="00056ED1">
      <w:pPr>
        <w:ind w:left="15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xp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 xml:space="preserve">nce    </w:t>
      </w:r>
      <w:r w:rsidRPr="00056ED1">
        <w:rPr>
          <w:rFonts w:asciiTheme="minorHAnsi" w:eastAsia="Californian FB" w:hAnsiTheme="minorHAnsi" w:cstheme="minorHAnsi"/>
          <w:b/>
          <w:spacing w:val="25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NA</w:t>
      </w:r>
      <w:r w:rsidRPr="00056ED1">
        <w:rPr>
          <w:rFonts w:asciiTheme="minorHAnsi" w:eastAsia="Californian FB" w:hAnsiTheme="minorHAnsi" w:cstheme="minorHAnsi"/>
          <w:b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nsurance</w:t>
      </w:r>
      <w:r w:rsidRPr="00056ED1">
        <w:rPr>
          <w:rFonts w:asciiTheme="minorHAnsi" w:eastAsia="Californian FB" w:hAnsiTheme="minorHAnsi" w:cstheme="minorHAnsi"/>
          <w:b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om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b/>
          <w:spacing w:val="-3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y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Chic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IL                                                     </w:t>
      </w:r>
      <w:r w:rsidRPr="00056ED1">
        <w:rPr>
          <w:rFonts w:asciiTheme="minorHAnsi" w:eastAsia="Californian FB" w:hAnsiTheme="minorHAnsi" w:cstheme="minorHAnsi"/>
          <w:spacing w:val="44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July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2009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–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ent</w:t>
      </w:r>
    </w:p>
    <w:p w14:paraId="45D71F74" w14:textId="77777777" w:rsidR="009E4B0E" w:rsidRPr="00056ED1" w:rsidRDefault="001C521E" w:rsidP="00056ED1">
      <w:pPr>
        <w:spacing w:line="280" w:lineRule="exact"/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i/>
          <w:spacing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>k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eti</w:t>
      </w:r>
      <w:r w:rsidRPr="00056ED1">
        <w:rPr>
          <w:rFonts w:asciiTheme="minorHAnsi" w:eastAsia="Californian FB" w:hAnsiTheme="minorHAnsi" w:cstheme="minorHAnsi"/>
          <w:i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i/>
          <w:spacing w:val="1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 xml:space="preserve">rt 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le</w:t>
      </w:r>
      <w:r w:rsidRPr="00056ED1">
        <w:rPr>
          <w:rFonts w:asciiTheme="minorHAnsi" w:eastAsia="Californian FB" w:hAnsiTheme="minorHAnsi" w:cstheme="minorHAnsi"/>
          <w:i/>
          <w:spacing w:val="2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k</w:t>
      </w:r>
    </w:p>
    <w:p w14:paraId="68DE8353" w14:textId="77777777" w:rsidR="009E4B0E" w:rsidRPr="00056ED1" w:rsidRDefault="001C521E" w:rsidP="00056ED1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ab/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duct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aver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f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5</w:t>
      </w:r>
      <w:r w:rsidRPr="00056ED1">
        <w:rPr>
          <w:rFonts w:asciiTheme="minorHAnsi" w:eastAsia="Californian FB" w:hAnsiTheme="minorHAnsi" w:cstheme="minorHAnsi"/>
          <w:spacing w:val="4"/>
          <w:sz w:val="24"/>
          <w:szCs w:val="24"/>
        </w:rPr>
        <w:t>0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-75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el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pho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nt</w:t>
      </w:r>
      <w:r w:rsidRPr="00056ED1">
        <w:rPr>
          <w:rFonts w:asciiTheme="minorHAnsi" w:eastAsia="Californian FB" w:hAnsiTheme="minorHAnsi" w:cstheme="minorHAnsi"/>
          <w:spacing w:val="3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views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per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we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k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wi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h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ome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s f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om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et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kets.</w:t>
      </w:r>
    </w:p>
    <w:p w14:paraId="3B60ED5B" w14:textId="77777777" w:rsidR="009E4B0E" w:rsidRPr="00056ED1" w:rsidRDefault="001C521E" w:rsidP="00056ED1">
      <w:pPr>
        <w:spacing w:line="260" w:lineRule="exact"/>
        <w:ind w:left="1766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position w:val="1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5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Collect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aly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z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e 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q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ua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ive 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quali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ive 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3"/>
          <w:position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ch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at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net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abas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es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,</w:t>
      </w:r>
    </w:p>
    <w:p w14:paraId="107E8C9C" w14:textId="77777777" w:rsidR="009E4B0E" w:rsidRPr="00056ED1" w:rsidRDefault="001C521E" w:rsidP="00056ED1">
      <w:pPr>
        <w:spacing w:before="1"/>
        <w:ind w:left="212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ibed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erviewi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g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echni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q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ue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.</w:t>
      </w:r>
    </w:p>
    <w:p w14:paraId="61E4FA43" w14:textId="77777777" w:rsidR="009E4B0E" w:rsidRPr="00056ED1" w:rsidRDefault="001C521E" w:rsidP="00056ED1">
      <w:pPr>
        <w:spacing w:line="260" w:lineRule="exact"/>
        <w:ind w:left="177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position w:val="1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0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aft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k</w:t>
      </w:r>
      <w:r w:rsidRPr="00056ED1">
        <w:rPr>
          <w:rFonts w:asciiTheme="minorHAnsi" w:eastAsia="Californian FB" w:hAnsiTheme="minorHAnsi" w:cstheme="minorHAnsi"/>
          <w:spacing w:val="3"/>
          <w:position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er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l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s 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be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luded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new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ublica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io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.</w:t>
      </w:r>
    </w:p>
    <w:p w14:paraId="2861C205" w14:textId="77777777" w:rsidR="009E4B0E" w:rsidRPr="00056ED1" w:rsidRDefault="009E4B0E" w:rsidP="00056ED1">
      <w:pPr>
        <w:spacing w:before="14" w:line="260" w:lineRule="exact"/>
        <w:rPr>
          <w:rFonts w:asciiTheme="minorHAnsi" w:hAnsiTheme="minorHAnsi" w:cstheme="minorHAnsi"/>
          <w:sz w:val="26"/>
          <w:szCs w:val="26"/>
        </w:rPr>
      </w:pPr>
    </w:p>
    <w:p w14:paraId="495CFFF3" w14:textId="77777777" w:rsidR="009E4B0E" w:rsidRPr="00056ED1" w:rsidRDefault="001C521E" w:rsidP="00056ED1">
      <w:pPr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McD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rmott,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W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ll &amp;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 xml:space="preserve">mery 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L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aw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pacing w:val="-2"/>
          <w:sz w:val="24"/>
          <w:szCs w:val="24"/>
        </w:rPr>
        <w:t>F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b/>
          <w:spacing w:val="3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Chica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IL                             </w:t>
      </w:r>
      <w:r w:rsidRPr="00056ED1">
        <w:rPr>
          <w:rFonts w:asciiTheme="minorHAnsi" w:eastAsia="Californian FB" w:hAnsiTheme="minorHAnsi" w:cstheme="minorHAnsi"/>
          <w:spacing w:val="5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May 2008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–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June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2009</w:t>
      </w:r>
    </w:p>
    <w:p w14:paraId="0FD3E7B8" w14:textId="77777777" w:rsidR="009E4B0E" w:rsidRPr="00056ED1" w:rsidRDefault="001C521E" w:rsidP="00056ED1">
      <w:pPr>
        <w:spacing w:line="280" w:lineRule="exact"/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Rec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pti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nist</w:t>
      </w:r>
    </w:p>
    <w:p w14:paraId="4F6D3A89" w14:textId="77777777" w:rsidR="009E4B0E" w:rsidRPr="00056ED1" w:rsidRDefault="001C521E" w:rsidP="00056ED1">
      <w:pPr>
        <w:ind w:left="177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Di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ec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ed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comi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calls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on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40</w:t>
      </w:r>
      <w:r w:rsidRPr="00056ED1">
        <w:rPr>
          <w:rFonts w:asciiTheme="minorHAnsi" w:eastAsia="Arial Narrow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line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wi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ch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b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.</w:t>
      </w:r>
    </w:p>
    <w:p w14:paraId="2C6B788E" w14:textId="77777777" w:rsidR="009E4B0E" w:rsidRPr="00056ED1" w:rsidRDefault="001C521E" w:rsidP="00056ED1">
      <w:pPr>
        <w:spacing w:line="260" w:lineRule="exact"/>
        <w:ind w:left="177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position w:val="1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0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Greeted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clien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uc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ed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hem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fill o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op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e 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ape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w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k.</w:t>
      </w:r>
    </w:p>
    <w:p w14:paraId="31FCB0CF" w14:textId="77777777" w:rsidR="009E4B0E" w:rsidRPr="00056ED1" w:rsidRDefault="001C521E" w:rsidP="00056ED1">
      <w:pPr>
        <w:spacing w:before="1"/>
        <w:ind w:left="177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ized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all aspec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s of</w:t>
      </w:r>
      <w:r w:rsidRPr="00056ED1">
        <w:rPr>
          <w:rFonts w:asciiTheme="minorHAnsi" w:eastAsia="Californian FB" w:hAnsiTheme="minorHAnsi" w:cstheme="minorHAnsi"/>
          <w:spacing w:val="4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luncheon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f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he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law fi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rm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’s 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neys 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he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l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ien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.</w:t>
      </w:r>
    </w:p>
    <w:p w14:paraId="4617CB24" w14:textId="77777777" w:rsidR="009E4B0E" w:rsidRPr="00056ED1" w:rsidRDefault="001C521E" w:rsidP="00056ED1">
      <w:pPr>
        <w:spacing w:line="260" w:lineRule="exact"/>
        <w:ind w:left="1773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position w:val="1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ed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ai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ed</w:t>
      </w:r>
      <w:r w:rsidRPr="00056ED1">
        <w:rPr>
          <w:rFonts w:asciiTheme="minorHAnsi" w:eastAsia="Californian FB" w:hAnsiTheme="minorHAnsi" w:cstheme="minorHAnsi"/>
          <w:spacing w:val="3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an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el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tr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fil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ng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y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pacing w:val="3"/>
          <w:position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ena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b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ling u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ers 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ac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pacing w:val="3"/>
          <w:position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s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ned</w:t>
      </w:r>
    </w:p>
    <w:p w14:paraId="19D90B08" w14:textId="77777777" w:rsidR="009E4B0E" w:rsidRPr="00056ED1" w:rsidRDefault="001C521E" w:rsidP="00056ED1">
      <w:pPr>
        <w:spacing w:before="1"/>
        <w:ind w:left="2179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cu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en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el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y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.</w:t>
      </w:r>
    </w:p>
    <w:p w14:paraId="3688FB69" w14:textId="77777777" w:rsidR="009E4B0E" w:rsidRPr="00056ED1" w:rsidRDefault="009E4B0E" w:rsidP="00056ED1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4021CC40" w14:textId="77777777" w:rsidR="009E4B0E" w:rsidRPr="00056ED1" w:rsidRDefault="001C521E" w:rsidP="00056ED1">
      <w:pPr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cy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’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partme</w:t>
      </w:r>
      <w:r w:rsidRPr="00056ED1">
        <w:rPr>
          <w:rFonts w:asciiTheme="minorHAnsi" w:eastAsia="Californian FB" w:hAnsiTheme="minorHAnsi" w:cstheme="minorHAnsi"/>
          <w:b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St</w:t>
      </w:r>
      <w:r w:rsidRPr="00056ED1">
        <w:rPr>
          <w:rFonts w:asciiTheme="minorHAnsi" w:eastAsia="Californian FB" w:hAnsiTheme="minorHAnsi" w:cstheme="minorHAnsi"/>
          <w:b/>
          <w:spacing w:val="2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b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Chica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g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IL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                                                     </w:t>
      </w:r>
      <w:r w:rsidRPr="00056ED1">
        <w:rPr>
          <w:rFonts w:asciiTheme="minorHAnsi" w:eastAsia="Californian FB" w:hAnsiTheme="minorHAnsi" w:cstheme="minorHAnsi"/>
          <w:spacing w:val="44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al 2007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&amp; 20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0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8</w:t>
      </w:r>
    </w:p>
    <w:p w14:paraId="6BA59CAC" w14:textId="77777777" w:rsidR="009E4B0E" w:rsidRPr="00056ED1" w:rsidRDefault="001C521E" w:rsidP="00056ED1">
      <w:pPr>
        <w:spacing w:line="280" w:lineRule="exact"/>
        <w:ind w:left="159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Sales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i/>
          <w:spacing w:val="-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i/>
          <w:spacing w:val="-2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i/>
          <w:spacing w:val="2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ia</w:t>
      </w:r>
      <w:r w:rsidRPr="00056ED1">
        <w:rPr>
          <w:rFonts w:asciiTheme="minorHAnsi" w:eastAsia="Californian FB" w:hAnsiTheme="minorHAnsi" w:cstheme="minorHAnsi"/>
          <w:i/>
          <w:spacing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i/>
          <w:sz w:val="24"/>
          <w:szCs w:val="24"/>
        </w:rPr>
        <w:t>e</w:t>
      </w:r>
    </w:p>
    <w:p w14:paraId="4B786221" w14:textId="77777777" w:rsidR="009E4B0E" w:rsidRPr="00056ED1" w:rsidRDefault="001C521E" w:rsidP="00056ED1">
      <w:pPr>
        <w:spacing w:before="1"/>
        <w:ind w:left="177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is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vi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cu</w:t>
      </w:r>
      <w:r w:rsidRPr="00056ED1">
        <w:rPr>
          <w:rFonts w:asciiTheme="minorHAnsi" w:eastAsia="Californian FB" w:hAnsiTheme="minorHAnsi" w:cstheme="minorHAnsi"/>
          <w:spacing w:val="3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omers on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p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u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cha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es of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va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ious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ha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e.</w:t>
      </w:r>
    </w:p>
    <w:p w14:paraId="64595857" w14:textId="77777777" w:rsidR="009E4B0E" w:rsidRPr="00056ED1" w:rsidRDefault="001C521E" w:rsidP="00056ED1">
      <w:pPr>
        <w:spacing w:line="260" w:lineRule="exact"/>
        <w:ind w:left="1761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position w:val="1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5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Dealt</w:t>
      </w:r>
      <w:r w:rsidRPr="00056ED1">
        <w:rPr>
          <w:rFonts w:asciiTheme="minorHAnsi" w:eastAsia="Californian FB" w:hAnsiTheme="minorHAnsi" w:cstheme="minorHAnsi"/>
          <w:spacing w:val="-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wi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h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cu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omer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q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ui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ies 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complai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s 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49"/>
          <w:position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pol</w:t>
      </w:r>
      <w:r w:rsidRPr="00056ED1">
        <w:rPr>
          <w:rFonts w:asciiTheme="minorHAnsi" w:eastAsia="Californian FB" w:hAnsiTheme="minorHAnsi" w:cstheme="minorHAnsi"/>
          <w:spacing w:val="2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e 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nd ef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f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ic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i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 xml:space="preserve">ent </w:t>
      </w:r>
      <w:r w:rsidRPr="00056ED1">
        <w:rPr>
          <w:rFonts w:asciiTheme="minorHAnsi" w:eastAsia="Californian FB" w:hAnsiTheme="minorHAnsi" w:cstheme="minorHAnsi"/>
          <w:spacing w:val="1"/>
          <w:position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ne</w:t>
      </w:r>
      <w:r w:rsidRPr="00056ED1">
        <w:rPr>
          <w:rFonts w:asciiTheme="minorHAnsi" w:eastAsia="Californian FB" w:hAnsiTheme="minorHAnsi" w:cstheme="minorHAnsi"/>
          <w:spacing w:val="-1"/>
          <w:position w:val="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position w:val="1"/>
          <w:sz w:val="24"/>
          <w:szCs w:val="24"/>
        </w:rPr>
        <w:t>.</w:t>
      </w:r>
    </w:p>
    <w:p w14:paraId="529EDEF7" w14:textId="77777777" w:rsidR="009E4B0E" w:rsidRPr="00056ED1" w:rsidRDefault="001C521E" w:rsidP="00056ED1">
      <w:pPr>
        <w:spacing w:before="1"/>
        <w:ind w:left="1778"/>
        <w:rPr>
          <w:rFonts w:asciiTheme="minorHAnsi" w:eastAsia="Californian FB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  </w:t>
      </w:r>
      <w:r w:rsidRPr="00056ED1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xecu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ed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pecial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cu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3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er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2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s via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el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pho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e,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pacing w:val="3"/>
          <w:sz w:val="24"/>
          <w:szCs w:val="24"/>
        </w:rPr>
        <w:t>e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ail,</w:t>
      </w:r>
      <w:r w:rsidRPr="00056ED1">
        <w:rPr>
          <w:rFonts w:asciiTheme="minorHAnsi" w:eastAsia="Californian FB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a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d</w:t>
      </w:r>
      <w:r w:rsidRPr="00056ED1">
        <w:rPr>
          <w:rFonts w:asciiTheme="minorHAnsi" w:eastAsia="Californian FB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fax.</w:t>
      </w:r>
    </w:p>
    <w:p w14:paraId="33DC9002" w14:textId="77777777" w:rsidR="009E4B0E" w:rsidRPr="00056ED1" w:rsidRDefault="009E4B0E" w:rsidP="00056ED1">
      <w:pPr>
        <w:spacing w:before="19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9E4B0E" w:rsidRPr="00056ED1" w14:paraId="69911B24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F8D743E" w14:textId="77777777" w:rsidR="009E4B0E" w:rsidRPr="00056ED1" w:rsidRDefault="001C521E" w:rsidP="00056ED1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b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b/>
                <w:spacing w:val="1"/>
                <w:sz w:val="24"/>
                <w:szCs w:val="24"/>
              </w:rPr>
              <w:t>c</w:t>
            </w:r>
            <w:r w:rsidRPr="00056ED1">
              <w:rPr>
                <w:rFonts w:asciiTheme="minorHAnsi" w:eastAsia="Californian FB" w:hAnsiTheme="minorHAnsi" w:cstheme="minorHAnsi"/>
                <w:b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b/>
                <w:spacing w:val="1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b/>
                <w:sz w:val="24"/>
                <w:szCs w:val="24"/>
              </w:rPr>
              <w:t>vi</w:t>
            </w:r>
            <w:r w:rsidRPr="00056ED1">
              <w:rPr>
                <w:rFonts w:asciiTheme="minorHAnsi" w:eastAsia="Californian FB" w:hAnsiTheme="minorHAnsi" w:cstheme="minorHAnsi"/>
                <w:b/>
                <w:spacing w:val="-2"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b/>
                <w:spacing w:val="1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b/>
                <w:spacing w:val="-1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b/>
                <w:sz w:val="24"/>
                <w:szCs w:val="24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60B14E5B" w14:textId="77777777" w:rsidR="009E4B0E" w:rsidRPr="00056ED1" w:rsidRDefault="001C521E" w:rsidP="00056ED1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DeP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 xml:space="preserve">ul </w:t>
            </w:r>
            <w:r w:rsidRPr="00056ED1">
              <w:rPr>
                <w:rFonts w:asciiTheme="minorHAnsi" w:eastAsia="Californian FB" w:hAnsiTheme="minorHAnsi" w:cstheme="minorHAnsi"/>
                <w:spacing w:val="-2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m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bas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d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or</w:t>
            </w:r>
            <w:r w:rsidRPr="00056ED1">
              <w:rPr>
                <w:rFonts w:asciiTheme="minorHAnsi" w:eastAsia="Californian FB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Cl</w:t>
            </w:r>
            <w:r w:rsidRPr="00056ED1">
              <w:rPr>
                <w:rFonts w:asciiTheme="minorHAnsi" w:eastAsia="Californian FB" w:hAnsiTheme="minorHAnsi" w:cstheme="minorHAnsi"/>
                <w:spacing w:val="3"/>
                <w:sz w:val="24"/>
                <w:szCs w:val="24"/>
              </w:rPr>
              <w:t>u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 xml:space="preserve">b, </w:t>
            </w:r>
            <w:r w:rsidRPr="00056ED1">
              <w:rPr>
                <w:rFonts w:asciiTheme="minorHAnsi" w:eastAsia="Californian FB" w:hAnsiTheme="minorHAnsi" w:cstheme="minorHAnsi"/>
                <w:i/>
                <w:sz w:val="24"/>
                <w:szCs w:val="24"/>
              </w:rPr>
              <w:t>M</w:t>
            </w:r>
            <w:r w:rsidRPr="00056ED1">
              <w:rPr>
                <w:rFonts w:asciiTheme="minorHAnsi" w:eastAsia="Californian FB" w:hAnsiTheme="minorHAnsi" w:cstheme="minorHAnsi"/>
                <w:i/>
                <w:spacing w:val="1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i/>
                <w:spacing w:val="-1"/>
                <w:sz w:val="24"/>
                <w:szCs w:val="24"/>
              </w:rPr>
              <w:t>m</w:t>
            </w:r>
            <w:r w:rsidRPr="00056ED1">
              <w:rPr>
                <w:rFonts w:asciiTheme="minorHAnsi" w:eastAsia="Californian FB" w:hAnsiTheme="minorHAnsi" w:cstheme="minorHAnsi"/>
                <w:i/>
                <w:sz w:val="24"/>
                <w:szCs w:val="24"/>
              </w:rPr>
              <w:t>ber</w:t>
            </w:r>
          </w:p>
          <w:p w14:paraId="0D17DF1D" w14:textId="77777777" w:rsidR="009E4B0E" w:rsidRPr="00056ED1" w:rsidRDefault="001C521E" w:rsidP="00056ED1">
            <w:pPr>
              <w:spacing w:line="280" w:lineRule="exact"/>
              <w:ind w:left="225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St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ude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n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 xml:space="preserve">t 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dv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y Boa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d,</w:t>
            </w:r>
            <w:r w:rsidRPr="00056ED1">
              <w:rPr>
                <w:rFonts w:asciiTheme="minorHAnsi" w:eastAsia="Californian FB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i/>
                <w:sz w:val="24"/>
                <w:szCs w:val="24"/>
              </w:rPr>
              <w:t>Me</w:t>
            </w:r>
            <w:r w:rsidRPr="00056ED1">
              <w:rPr>
                <w:rFonts w:asciiTheme="minorHAnsi" w:eastAsia="Californian FB" w:hAnsiTheme="minorHAnsi" w:cstheme="minorHAnsi"/>
                <w:i/>
                <w:spacing w:val="-2"/>
                <w:sz w:val="24"/>
                <w:szCs w:val="24"/>
              </w:rPr>
              <w:t>m</w:t>
            </w:r>
            <w:r w:rsidRPr="00056ED1">
              <w:rPr>
                <w:rFonts w:asciiTheme="minorHAnsi" w:eastAsia="Californian FB" w:hAnsiTheme="minorHAnsi" w:cstheme="minorHAnsi"/>
                <w:i/>
                <w:sz w:val="24"/>
                <w:szCs w:val="24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67D71E25" w14:textId="77777777" w:rsidR="009E4B0E" w:rsidRPr="00056ED1" w:rsidRDefault="001C521E" w:rsidP="00056ED1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2008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–</w:t>
            </w:r>
            <w:r w:rsidRPr="00056ED1">
              <w:rPr>
                <w:rFonts w:asciiTheme="minorHAnsi" w:eastAsia="Californian FB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ent</w:t>
            </w:r>
          </w:p>
          <w:p w14:paraId="42AC5DA3" w14:textId="77777777" w:rsidR="009E4B0E" w:rsidRPr="00056ED1" w:rsidRDefault="001C521E" w:rsidP="00056ED1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2008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–</w:t>
            </w:r>
            <w:r w:rsidRPr="00056ED1">
              <w:rPr>
                <w:rFonts w:asciiTheme="minorHAnsi" w:eastAsia="Californian FB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ent</w:t>
            </w:r>
          </w:p>
        </w:tc>
      </w:tr>
      <w:tr w:rsidR="009E4B0E" w:rsidRPr="00056ED1" w14:paraId="5AF76E9C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ECB279D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2BBB5AF" w14:textId="77777777" w:rsidR="009E4B0E" w:rsidRPr="00056ED1" w:rsidRDefault="001C521E" w:rsidP="00056ED1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Ma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ket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ng Club me</w:t>
            </w:r>
            <w:r w:rsidRPr="00056ED1">
              <w:rPr>
                <w:rFonts w:asciiTheme="minorHAnsi" w:eastAsia="Californian FB" w:hAnsiTheme="minorHAnsi" w:cstheme="minorHAnsi"/>
                <w:spacing w:val="1"/>
                <w:position w:val="1"/>
                <w:sz w:val="24"/>
                <w:szCs w:val="24"/>
              </w:rPr>
              <w:t>m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 xml:space="preserve">ber, 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4"/>
                <w:szCs w:val="24"/>
              </w:rPr>
              <w:t>c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ial Even</w:t>
            </w:r>
            <w:r w:rsidRPr="00056ED1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4"/>
                <w:szCs w:val="24"/>
              </w:rPr>
              <w:t xml:space="preserve"> C</w:t>
            </w:r>
            <w:r w:rsidRPr="00056ED1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rd</w:t>
            </w:r>
            <w:r w:rsidRPr="00056ED1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n</w:t>
            </w:r>
            <w:r w:rsidRPr="00056ED1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635D9F6" w14:textId="77777777" w:rsidR="009E4B0E" w:rsidRPr="00056ED1" w:rsidRDefault="001C521E" w:rsidP="00056ED1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2008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–</w:t>
            </w:r>
            <w:r w:rsidRPr="00056ED1">
              <w:rPr>
                <w:rFonts w:asciiTheme="minorHAnsi" w:eastAsia="Californian FB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ent</w:t>
            </w:r>
          </w:p>
        </w:tc>
      </w:tr>
      <w:tr w:rsidR="009E4B0E" w:rsidRPr="00056ED1" w14:paraId="5CCACA37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15B3202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029A60AE" w14:textId="77777777" w:rsidR="009E4B0E" w:rsidRPr="00056ED1" w:rsidRDefault="001C521E" w:rsidP="00056ED1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lpha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 xml:space="preserve"> K</w:t>
            </w:r>
            <w:r w:rsidRPr="00056ED1">
              <w:rPr>
                <w:rFonts w:asciiTheme="minorHAnsi" w:eastAsia="Californian FB" w:hAnsiTheme="minorHAnsi" w:cstheme="minorHAnsi"/>
                <w:spacing w:val="2"/>
                <w:position w:val="1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ppa</w:t>
            </w:r>
            <w:r w:rsidRPr="00056ED1">
              <w:rPr>
                <w:rFonts w:asciiTheme="minorHAnsi" w:eastAsia="Californian FB" w:hAnsiTheme="minorHAnsi" w:cstheme="minorHAnsi"/>
                <w:spacing w:val="1"/>
                <w:position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lpha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 xml:space="preserve"> S</w:t>
            </w:r>
            <w:r w:rsidRPr="00056ED1">
              <w:rPr>
                <w:rFonts w:asciiTheme="minorHAnsi" w:eastAsia="Californian FB" w:hAnsiTheme="minorHAnsi" w:cstheme="minorHAnsi"/>
                <w:spacing w:val="2"/>
                <w:position w:val="1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pacing w:val="2"/>
                <w:position w:val="1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y,</w:t>
            </w:r>
            <w:r w:rsidRPr="00056ED1">
              <w:rPr>
                <w:rFonts w:asciiTheme="minorHAnsi" w:eastAsia="Californian FB" w:hAnsiTheme="minorHAnsi" w:cstheme="minorHAnsi"/>
                <w:spacing w:val="3"/>
                <w:position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Me</w:t>
            </w:r>
            <w:r w:rsidRPr="00056ED1">
              <w:rPr>
                <w:rFonts w:asciiTheme="minorHAnsi" w:eastAsia="Californian FB" w:hAnsiTheme="minorHAnsi" w:cstheme="minorHAnsi"/>
                <w:i/>
                <w:spacing w:val="-2"/>
                <w:position w:val="1"/>
                <w:sz w:val="24"/>
                <w:szCs w:val="24"/>
              </w:rPr>
              <w:t>m</w:t>
            </w:r>
            <w:r w:rsidRPr="00056ED1">
              <w:rPr>
                <w:rFonts w:asciiTheme="minorHAnsi" w:eastAsia="Californian FB" w:hAnsiTheme="minorHAnsi" w:cstheme="minorHAnsi"/>
                <w:i/>
                <w:position w:val="1"/>
                <w:sz w:val="24"/>
                <w:szCs w:val="24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777BA08A" w14:textId="77777777" w:rsidR="009E4B0E" w:rsidRPr="00056ED1" w:rsidRDefault="001C521E" w:rsidP="00056ED1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2007 –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ent</w:t>
            </w:r>
          </w:p>
        </w:tc>
      </w:tr>
      <w:tr w:rsidR="009E4B0E" w:rsidRPr="00056ED1" w14:paraId="71D8AD43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ABC891A" w14:textId="77777777" w:rsidR="009E4B0E" w:rsidRPr="00056ED1" w:rsidRDefault="009E4B0E" w:rsidP="00056ED1">
            <w:pPr>
              <w:spacing w:before="7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5DE4A494" w14:textId="77777777" w:rsidR="009E4B0E" w:rsidRPr="00056ED1" w:rsidRDefault="001C521E" w:rsidP="00056ED1">
            <w:pPr>
              <w:ind w:left="40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b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b/>
                <w:spacing w:val="1"/>
                <w:sz w:val="24"/>
                <w:szCs w:val="24"/>
              </w:rPr>
              <w:t>ki</w:t>
            </w:r>
            <w:r w:rsidRPr="00056ED1">
              <w:rPr>
                <w:rFonts w:asciiTheme="minorHAnsi" w:eastAsia="Californian FB" w:hAnsiTheme="minorHAnsi" w:cstheme="minorHAnsi"/>
                <w:b/>
                <w:sz w:val="24"/>
                <w:szCs w:val="24"/>
              </w:rPr>
              <w:t>l</w:t>
            </w:r>
            <w:r w:rsidRPr="00056ED1">
              <w:rPr>
                <w:rFonts w:asciiTheme="minorHAnsi" w:eastAsia="Californian FB" w:hAnsiTheme="minorHAnsi" w:cstheme="minorHAnsi"/>
                <w:b/>
                <w:spacing w:val="-1"/>
                <w:sz w:val="24"/>
                <w:szCs w:val="24"/>
              </w:rPr>
              <w:t>l</w:t>
            </w:r>
            <w:r w:rsidRPr="00056ED1">
              <w:rPr>
                <w:rFonts w:asciiTheme="minorHAnsi" w:eastAsia="Californian FB" w:hAnsiTheme="minorHAnsi" w:cstheme="minorHAnsi"/>
                <w:b/>
                <w:sz w:val="24"/>
                <w:szCs w:val="24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278A9E74" w14:textId="77777777" w:rsidR="009E4B0E" w:rsidRPr="00056ED1" w:rsidRDefault="009E4B0E" w:rsidP="00056ED1">
            <w:pPr>
              <w:spacing w:line="120" w:lineRule="exact"/>
              <w:rPr>
                <w:rFonts w:asciiTheme="minorHAnsi" w:hAnsiTheme="minorHAnsi" w:cstheme="minorHAnsi"/>
                <w:sz w:val="13"/>
                <w:szCs w:val="13"/>
              </w:rPr>
            </w:pPr>
          </w:p>
          <w:p w14:paraId="0BED9612" w14:textId="77777777" w:rsidR="009E4B0E" w:rsidRPr="00056ED1" w:rsidRDefault="001C521E" w:rsidP="00056ED1">
            <w:pPr>
              <w:ind w:left="225" w:right="536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oficie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n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t in Wi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n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d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w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,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Wo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 xml:space="preserve">d, 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xcel,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Ou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loo</w:t>
            </w:r>
            <w:r w:rsidRPr="00056ED1">
              <w:rPr>
                <w:rFonts w:asciiTheme="minorHAnsi" w:eastAsia="Californian FB" w:hAnsiTheme="minorHAnsi" w:cstheme="minorHAnsi"/>
                <w:spacing w:val="2"/>
                <w:sz w:val="24"/>
                <w:szCs w:val="24"/>
              </w:rPr>
              <w:t>k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,</w:t>
            </w:r>
            <w:r w:rsidRPr="00056ED1">
              <w:rPr>
                <w:rFonts w:asciiTheme="minorHAnsi" w:eastAsia="Californian FB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pacing w:val="2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nd</w:t>
            </w:r>
            <w:r w:rsidRPr="00056ED1">
              <w:rPr>
                <w:rFonts w:asciiTheme="minorHAnsi" w:eastAsia="Californian FB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S Fun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ct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io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n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al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in P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wer</w:t>
            </w:r>
            <w:r w:rsidRPr="00056ED1">
              <w:rPr>
                <w:rFonts w:asciiTheme="minorHAnsi" w:eastAsia="Californian FB" w:hAnsiTheme="minorHAnsi" w:cstheme="minorHAnsi"/>
                <w:spacing w:val="-1"/>
                <w:sz w:val="24"/>
                <w:szCs w:val="24"/>
              </w:rPr>
              <w:t>P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o</w:t>
            </w:r>
            <w:r w:rsidRPr="00056ED1">
              <w:rPr>
                <w:rFonts w:asciiTheme="minorHAnsi" w:eastAsia="Californian FB" w:hAnsiTheme="minorHAnsi" w:cstheme="minorHAnsi"/>
                <w:spacing w:val="2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spacing w:val="1"/>
                <w:sz w:val="24"/>
                <w:szCs w:val="24"/>
              </w:rPr>
              <w:t>n</w:t>
            </w:r>
            <w:r w:rsidRPr="00056ED1">
              <w:rPr>
                <w:rFonts w:asciiTheme="minorHAnsi" w:eastAsia="Californian FB" w:hAnsiTheme="minorHAnsi" w:cstheme="minorHAnsi"/>
                <w:sz w:val="24"/>
                <w:szCs w:val="24"/>
              </w:rPr>
              <w:t>t</w:t>
            </w:r>
          </w:p>
          <w:p w14:paraId="34A2E06B" w14:textId="77777777" w:rsidR="009E4B0E" w:rsidRPr="00056ED1" w:rsidRDefault="001C521E" w:rsidP="00056ED1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Fluent</w:t>
            </w:r>
            <w:r w:rsidRPr="00056ED1">
              <w:rPr>
                <w:rFonts w:asciiTheme="minorHAnsi" w:eastAsia="Californian FB" w:hAnsiTheme="minorHAnsi" w:cstheme="minorHAnsi"/>
                <w:spacing w:val="-2"/>
                <w:position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in ve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bal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pacing w:val="2"/>
                <w:position w:val="1"/>
                <w:sz w:val="24"/>
                <w:szCs w:val="24"/>
              </w:rPr>
              <w:t>a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nd</w:t>
            </w:r>
            <w:r w:rsidRPr="00056ED1">
              <w:rPr>
                <w:rFonts w:asciiTheme="minorHAnsi" w:eastAsia="Californian FB" w:hAnsiTheme="minorHAnsi" w:cstheme="minorHAnsi"/>
                <w:spacing w:val="-2"/>
                <w:position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spacing w:val="2"/>
                <w:position w:val="1"/>
                <w:sz w:val="24"/>
                <w:szCs w:val="24"/>
              </w:rPr>
              <w:t>w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r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i</w:t>
            </w:r>
            <w:r w:rsidRPr="00056ED1">
              <w:rPr>
                <w:rFonts w:asciiTheme="minorHAnsi" w:eastAsia="Californian FB" w:hAnsiTheme="minorHAnsi" w:cstheme="minorHAnsi"/>
                <w:spacing w:val="1"/>
                <w:position w:val="1"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t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en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Japa</w:t>
            </w:r>
            <w:r w:rsidRPr="00056ED1">
              <w:rPr>
                <w:rFonts w:asciiTheme="minorHAnsi" w:eastAsia="Californian FB" w:hAnsiTheme="minorHAnsi" w:cstheme="minorHAnsi"/>
                <w:spacing w:val="-1"/>
                <w:position w:val="1"/>
                <w:sz w:val="24"/>
                <w:szCs w:val="24"/>
              </w:rPr>
              <w:t>n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e</w:t>
            </w:r>
            <w:r w:rsidRPr="00056ED1">
              <w:rPr>
                <w:rFonts w:asciiTheme="minorHAnsi" w:eastAsia="Californian FB" w:hAnsiTheme="minorHAnsi" w:cstheme="minorHAnsi"/>
                <w:spacing w:val="1"/>
                <w:position w:val="1"/>
                <w:sz w:val="24"/>
                <w:szCs w:val="24"/>
              </w:rPr>
              <w:t>s</w:t>
            </w:r>
            <w:r w:rsidRPr="00056ED1">
              <w:rPr>
                <w:rFonts w:asciiTheme="minorHAnsi" w:eastAsia="Californian FB" w:hAnsiTheme="minorHAnsi" w:cstheme="minorHAnsi"/>
                <w:position w:val="1"/>
                <w:sz w:val="24"/>
                <w:szCs w:val="24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67884555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</w:tr>
    </w:tbl>
    <w:p w14:paraId="207BC5F3" w14:textId="77777777" w:rsidR="009E4B0E" w:rsidRPr="00056ED1" w:rsidRDefault="009E4B0E" w:rsidP="00056ED1">
      <w:pPr>
        <w:rPr>
          <w:rFonts w:asciiTheme="minorHAnsi" w:hAnsiTheme="minorHAnsi" w:cstheme="minorHAnsi"/>
        </w:rPr>
        <w:sectPr w:rsidR="009E4B0E" w:rsidRPr="00056ED1">
          <w:pgSz w:w="12240" w:h="15840"/>
          <w:pgMar w:top="700" w:right="120" w:bottom="280" w:left="620" w:header="0" w:footer="325" w:gutter="0"/>
          <w:cols w:space="720"/>
        </w:sectPr>
      </w:pPr>
    </w:p>
    <w:p w14:paraId="4765B040" w14:textId="77777777" w:rsidR="009E4B0E" w:rsidRPr="00056ED1" w:rsidRDefault="001C521E" w:rsidP="00056ED1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</w:rPr>
        <w:lastRenderedPageBreak/>
        <w:pict w14:anchorId="02405F4F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MP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3: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Ch</w:t>
      </w:r>
      <w:r w:rsidRPr="00056ED1">
        <w:rPr>
          <w:rFonts w:asciiTheme="minorHAnsi" w:eastAsia="Garamond" w:hAnsiTheme="minorHAnsi" w:cstheme="minorHAnsi"/>
          <w:b/>
          <w:color w:val="808080"/>
          <w:spacing w:val="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3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pacing w:val="-5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ical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me</w:t>
      </w:r>
    </w:p>
    <w:p w14:paraId="23277133" w14:textId="77777777" w:rsidR="009E4B0E" w:rsidRPr="00056ED1" w:rsidRDefault="009E4B0E" w:rsidP="00056ED1">
      <w:pPr>
        <w:spacing w:before="8" w:line="260" w:lineRule="exact"/>
        <w:rPr>
          <w:rFonts w:asciiTheme="minorHAnsi" w:hAnsiTheme="minorHAnsi" w:cstheme="minorHAnsi"/>
          <w:sz w:val="26"/>
          <w:szCs w:val="26"/>
        </w:rPr>
      </w:pPr>
    </w:p>
    <w:p w14:paraId="3B2E8539" w14:textId="77777777" w:rsidR="009E4B0E" w:rsidRPr="00056ED1" w:rsidRDefault="001C521E" w:rsidP="00056ED1">
      <w:pPr>
        <w:ind w:left="4467" w:right="4769"/>
        <w:jc w:val="center"/>
        <w:rPr>
          <w:rFonts w:asciiTheme="minorHAnsi" w:hAnsiTheme="minorHAnsi" w:cstheme="minorHAnsi"/>
          <w:sz w:val="32"/>
          <w:szCs w:val="32"/>
        </w:rPr>
      </w:pPr>
      <w:r w:rsidRPr="00056ED1">
        <w:rPr>
          <w:rFonts w:asciiTheme="minorHAnsi" w:hAnsiTheme="minorHAnsi" w:cstheme="minorHAnsi"/>
          <w:b/>
          <w:spacing w:val="-1"/>
          <w:sz w:val="32"/>
          <w:szCs w:val="32"/>
        </w:rPr>
        <w:t>H</w:t>
      </w:r>
      <w:r w:rsidRPr="00056ED1">
        <w:rPr>
          <w:rFonts w:asciiTheme="minorHAnsi" w:hAnsiTheme="minorHAnsi" w:cstheme="minorHAnsi"/>
          <w:b/>
          <w:sz w:val="32"/>
          <w:szCs w:val="32"/>
        </w:rPr>
        <w:t>ector</w:t>
      </w:r>
      <w:r w:rsidRPr="00056ED1">
        <w:rPr>
          <w:rFonts w:asciiTheme="minorHAnsi" w:hAnsiTheme="minorHAnsi" w:cstheme="minorHAnsi"/>
          <w:b/>
          <w:spacing w:val="-12"/>
          <w:sz w:val="32"/>
          <w:szCs w:val="32"/>
        </w:rPr>
        <w:t xml:space="preserve"> </w:t>
      </w:r>
      <w:r w:rsidRPr="00056ED1">
        <w:rPr>
          <w:rFonts w:asciiTheme="minorHAnsi" w:hAnsiTheme="minorHAnsi" w:cstheme="minorHAnsi"/>
          <w:b/>
          <w:spacing w:val="-1"/>
          <w:w w:val="99"/>
          <w:sz w:val="32"/>
          <w:szCs w:val="32"/>
        </w:rPr>
        <w:t>G</w:t>
      </w:r>
      <w:r w:rsidRPr="00056ED1">
        <w:rPr>
          <w:rFonts w:asciiTheme="minorHAnsi" w:hAnsiTheme="minorHAnsi" w:cstheme="minorHAnsi"/>
          <w:b/>
          <w:spacing w:val="1"/>
          <w:w w:val="99"/>
          <w:sz w:val="32"/>
          <w:szCs w:val="32"/>
        </w:rPr>
        <w:t>o</w:t>
      </w:r>
      <w:r w:rsidRPr="00056ED1">
        <w:rPr>
          <w:rFonts w:asciiTheme="minorHAnsi" w:hAnsiTheme="minorHAnsi" w:cstheme="minorHAnsi"/>
          <w:b/>
          <w:spacing w:val="2"/>
          <w:w w:val="99"/>
          <w:sz w:val="32"/>
          <w:szCs w:val="32"/>
        </w:rPr>
        <w:t>n</w:t>
      </w:r>
      <w:r w:rsidRPr="00056ED1">
        <w:rPr>
          <w:rFonts w:asciiTheme="minorHAnsi" w:hAnsiTheme="minorHAnsi" w:cstheme="minorHAnsi"/>
          <w:b/>
          <w:spacing w:val="-3"/>
          <w:w w:val="99"/>
          <w:sz w:val="32"/>
          <w:szCs w:val="32"/>
        </w:rPr>
        <w:t>z</w:t>
      </w:r>
      <w:r w:rsidRPr="00056ED1">
        <w:rPr>
          <w:rFonts w:asciiTheme="minorHAnsi" w:hAnsiTheme="minorHAnsi" w:cstheme="minorHAnsi"/>
          <w:b/>
          <w:spacing w:val="1"/>
          <w:w w:val="99"/>
          <w:sz w:val="32"/>
          <w:szCs w:val="32"/>
        </w:rPr>
        <w:t>a</w:t>
      </w:r>
      <w:r w:rsidRPr="00056ED1">
        <w:rPr>
          <w:rFonts w:asciiTheme="minorHAnsi" w:hAnsiTheme="minorHAnsi" w:cstheme="minorHAnsi"/>
          <w:b/>
          <w:w w:val="99"/>
          <w:sz w:val="32"/>
          <w:szCs w:val="32"/>
        </w:rPr>
        <w:t>les</w:t>
      </w:r>
    </w:p>
    <w:p w14:paraId="02B9B16E" w14:textId="77777777" w:rsidR="009E4B0E" w:rsidRPr="00056ED1" w:rsidRDefault="001C521E" w:rsidP="00056ED1">
      <w:pPr>
        <w:spacing w:line="220" w:lineRule="exact"/>
        <w:ind w:left="1570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spacing w:val="1"/>
        </w:rPr>
        <w:t>1</w:t>
      </w:r>
      <w:r w:rsidRPr="00056ED1">
        <w:rPr>
          <w:rFonts w:asciiTheme="minorHAnsi" w:hAnsiTheme="minorHAnsi" w:cstheme="minorHAnsi"/>
          <w:spacing w:val="-1"/>
        </w:rPr>
        <w:t>2</w:t>
      </w:r>
      <w:r w:rsidRPr="00056ED1">
        <w:rPr>
          <w:rFonts w:asciiTheme="minorHAnsi" w:hAnsiTheme="minorHAnsi" w:cstheme="minorHAnsi"/>
        </w:rPr>
        <w:t>3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5"/>
        </w:rPr>
        <w:t>w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W</w:t>
      </w:r>
      <w:r w:rsidRPr="00056ED1">
        <w:rPr>
          <w:rFonts w:asciiTheme="minorHAnsi" w:hAnsiTheme="minorHAnsi" w:cstheme="minorHAnsi"/>
        </w:rPr>
        <w:t>ay</w:t>
      </w:r>
      <w:r w:rsidRPr="00056ED1">
        <w:rPr>
          <w:rFonts w:asciiTheme="minorHAnsi" w:hAnsiTheme="minorHAnsi" w:cstheme="minorHAnsi"/>
        </w:rPr>
        <w:t xml:space="preserve">                                                                               </w:t>
      </w:r>
      <w:r w:rsidRPr="00056ED1">
        <w:rPr>
          <w:rFonts w:asciiTheme="minorHAnsi" w:hAnsiTheme="minorHAnsi" w:cstheme="minorHAnsi"/>
          <w:spacing w:val="30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3</w:t>
      </w:r>
      <w:r w:rsidRPr="00056ED1">
        <w:rPr>
          <w:rFonts w:asciiTheme="minorHAnsi" w:hAnsiTheme="minorHAnsi" w:cstheme="minorHAnsi"/>
          <w:spacing w:val="-1"/>
        </w:rPr>
        <w:t>1</w:t>
      </w:r>
      <w:r w:rsidRPr="00056ED1">
        <w:rPr>
          <w:rFonts w:asciiTheme="minorHAnsi" w:hAnsiTheme="minorHAnsi" w:cstheme="minorHAnsi"/>
          <w:spacing w:val="1"/>
        </w:rPr>
        <w:t>2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1"/>
        </w:rPr>
        <w:t>555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1"/>
        </w:rPr>
        <w:t>5555</w:t>
      </w:r>
    </w:p>
    <w:p w14:paraId="28D874A5" w14:textId="77777777" w:rsidR="009E4B0E" w:rsidRPr="00056ED1" w:rsidRDefault="001C521E" w:rsidP="00056ED1">
      <w:pPr>
        <w:spacing w:before="1" w:line="220" w:lineRule="exact"/>
        <w:ind w:left="1570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spacing w:val="-1"/>
          <w:position w:val="-1"/>
        </w:rPr>
        <w:t>Ch</w:t>
      </w:r>
      <w:r w:rsidRPr="00056ED1">
        <w:rPr>
          <w:rFonts w:asciiTheme="minorHAnsi" w:hAnsiTheme="minorHAnsi" w:cstheme="minorHAnsi"/>
          <w:position w:val="-1"/>
        </w:rPr>
        <w:t>ica</w:t>
      </w:r>
      <w:r w:rsidRPr="00056ED1">
        <w:rPr>
          <w:rFonts w:asciiTheme="minorHAnsi" w:hAnsiTheme="minorHAnsi" w:cstheme="minorHAnsi"/>
          <w:spacing w:val="-1"/>
          <w:position w:val="-1"/>
        </w:rPr>
        <w:t>g</w:t>
      </w:r>
      <w:r w:rsidRPr="00056ED1">
        <w:rPr>
          <w:rFonts w:asciiTheme="minorHAnsi" w:hAnsiTheme="minorHAnsi" w:cstheme="minorHAnsi"/>
          <w:spacing w:val="1"/>
          <w:position w:val="-1"/>
        </w:rPr>
        <w:t>o</w:t>
      </w:r>
      <w:r w:rsidRPr="00056ED1">
        <w:rPr>
          <w:rFonts w:asciiTheme="minorHAnsi" w:hAnsiTheme="minorHAnsi" w:cstheme="minorHAnsi"/>
          <w:position w:val="-1"/>
        </w:rPr>
        <w:t>,</w:t>
      </w:r>
      <w:r w:rsidRPr="00056ED1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1"/>
          <w:position w:val="-1"/>
        </w:rPr>
        <w:t>I</w:t>
      </w:r>
      <w:r w:rsidRPr="00056ED1">
        <w:rPr>
          <w:rFonts w:asciiTheme="minorHAnsi" w:hAnsiTheme="minorHAnsi" w:cstheme="minorHAnsi"/>
          <w:position w:val="-1"/>
        </w:rPr>
        <w:t>L</w:t>
      </w:r>
      <w:r w:rsidRPr="00056ED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1"/>
          <w:position w:val="-1"/>
        </w:rPr>
        <w:t>600</w:t>
      </w:r>
      <w:r w:rsidRPr="00056ED1">
        <w:rPr>
          <w:rFonts w:asciiTheme="minorHAnsi" w:hAnsiTheme="minorHAnsi" w:cstheme="minorHAnsi"/>
          <w:spacing w:val="-1"/>
          <w:position w:val="-1"/>
        </w:rPr>
        <w:t>0</w:t>
      </w:r>
      <w:r w:rsidRPr="00056ED1">
        <w:rPr>
          <w:rFonts w:asciiTheme="minorHAnsi" w:hAnsiTheme="minorHAnsi" w:cstheme="minorHAnsi"/>
          <w:position w:val="-1"/>
        </w:rPr>
        <w:t>0</w:t>
      </w:r>
      <w:r w:rsidRPr="00056ED1">
        <w:rPr>
          <w:rFonts w:asciiTheme="minorHAnsi" w:hAnsiTheme="minorHAnsi" w:cstheme="minorHAnsi"/>
          <w:position w:val="-1"/>
        </w:rPr>
        <w:t xml:space="preserve">                                                                               </w:t>
      </w:r>
      <w:r w:rsidRPr="00056ED1">
        <w:rPr>
          <w:rFonts w:asciiTheme="minorHAnsi" w:hAnsiTheme="minorHAnsi" w:cstheme="minorHAnsi"/>
          <w:spacing w:val="24"/>
          <w:position w:val="-1"/>
        </w:rPr>
        <w:t xml:space="preserve"> </w:t>
      </w:r>
      <w:hyperlink r:id="rId25">
        <w:r w:rsidRPr="00056ED1">
          <w:rPr>
            <w:rFonts w:asciiTheme="minorHAnsi" w:hAnsiTheme="minorHAnsi" w:cstheme="minorHAnsi"/>
            <w:spacing w:val="-1"/>
            <w:position w:val="-1"/>
          </w:rPr>
          <w:t>hg</w:t>
        </w:r>
        <w:r w:rsidRPr="00056ED1">
          <w:rPr>
            <w:rFonts w:asciiTheme="minorHAnsi" w:hAnsiTheme="minorHAnsi" w:cstheme="minorHAnsi"/>
            <w:spacing w:val="1"/>
            <w:position w:val="-1"/>
          </w:rPr>
          <w:t>o</w:t>
        </w:r>
        <w:r w:rsidRPr="00056ED1">
          <w:rPr>
            <w:rFonts w:asciiTheme="minorHAnsi" w:hAnsiTheme="minorHAnsi" w:cstheme="minorHAnsi"/>
            <w:spacing w:val="-1"/>
            <w:position w:val="-1"/>
          </w:rPr>
          <w:t>n</w:t>
        </w:r>
        <w:r w:rsidRPr="00056ED1">
          <w:rPr>
            <w:rFonts w:asciiTheme="minorHAnsi" w:hAnsiTheme="minorHAnsi" w:cstheme="minorHAnsi"/>
            <w:position w:val="-1"/>
          </w:rPr>
          <w:t>z</w:t>
        </w:r>
        <w:r w:rsidRPr="00056ED1">
          <w:rPr>
            <w:rFonts w:asciiTheme="minorHAnsi" w:hAnsiTheme="minorHAnsi" w:cstheme="minorHAnsi"/>
            <w:spacing w:val="1"/>
            <w:position w:val="-1"/>
          </w:rPr>
          <w:t>a</w:t>
        </w:r>
        <w:r w:rsidRPr="00056ED1">
          <w:rPr>
            <w:rFonts w:asciiTheme="minorHAnsi" w:hAnsiTheme="minorHAnsi" w:cstheme="minorHAnsi"/>
            <w:position w:val="-1"/>
          </w:rPr>
          <w:t>l</w:t>
        </w:r>
        <w:r w:rsidRPr="00056ED1">
          <w:rPr>
            <w:rFonts w:asciiTheme="minorHAnsi" w:hAnsiTheme="minorHAnsi" w:cstheme="minorHAnsi"/>
            <w:spacing w:val="2"/>
            <w:position w:val="-1"/>
          </w:rPr>
          <w:t>e</w:t>
        </w:r>
        <w:r w:rsidRPr="00056ED1">
          <w:rPr>
            <w:rFonts w:asciiTheme="minorHAnsi" w:hAnsiTheme="minorHAnsi" w:cstheme="minorHAnsi"/>
            <w:spacing w:val="-1"/>
            <w:position w:val="-1"/>
          </w:rPr>
          <w:t>s@</w:t>
        </w:r>
        <w:r w:rsidRPr="00056ED1">
          <w:rPr>
            <w:rFonts w:asciiTheme="minorHAnsi" w:hAnsiTheme="minorHAnsi" w:cstheme="minorHAnsi"/>
            <w:spacing w:val="3"/>
            <w:position w:val="-1"/>
          </w:rPr>
          <w:t>e</w:t>
        </w:r>
        <w:r w:rsidRPr="00056ED1">
          <w:rPr>
            <w:rFonts w:asciiTheme="minorHAnsi" w:hAnsiTheme="minorHAnsi" w:cstheme="minorHAnsi"/>
            <w:spacing w:val="-1"/>
            <w:position w:val="-1"/>
          </w:rPr>
          <w:t>m</w:t>
        </w:r>
        <w:r w:rsidRPr="00056ED1">
          <w:rPr>
            <w:rFonts w:asciiTheme="minorHAnsi" w:hAnsiTheme="minorHAnsi" w:cstheme="minorHAnsi"/>
            <w:position w:val="-1"/>
          </w:rPr>
          <w:t>ail.c</w:t>
        </w:r>
        <w:r w:rsidRPr="00056ED1">
          <w:rPr>
            <w:rFonts w:asciiTheme="minorHAnsi" w:hAnsiTheme="minorHAnsi" w:cstheme="minorHAnsi"/>
            <w:spacing w:val="4"/>
            <w:position w:val="-1"/>
          </w:rPr>
          <w:t>o</w:t>
        </w:r>
        <w:r w:rsidRPr="00056ED1">
          <w:rPr>
            <w:rFonts w:asciiTheme="minorHAnsi" w:hAnsiTheme="minorHAnsi" w:cstheme="minorHAnsi"/>
            <w:position w:val="-1"/>
          </w:rPr>
          <w:t>m</w:t>
        </w:r>
      </w:hyperlink>
    </w:p>
    <w:p w14:paraId="12FFB3D1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6A2032F" w14:textId="77777777" w:rsidR="009E4B0E" w:rsidRPr="00056ED1" w:rsidRDefault="009E4B0E" w:rsidP="00056ED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40610CFF" w14:textId="77777777" w:rsidR="009E4B0E" w:rsidRPr="00056ED1" w:rsidRDefault="001C521E" w:rsidP="00056ED1">
      <w:pPr>
        <w:spacing w:before="36" w:line="240" w:lineRule="exact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56ED1">
        <w:rPr>
          <w:rFonts w:asciiTheme="minorHAnsi" w:hAnsiTheme="minorHAnsi" w:cstheme="minorHAnsi"/>
          <w:b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56ED1">
        <w:rPr>
          <w:rFonts w:asciiTheme="minorHAnsi" w:hAnsiTheme="minorHAnsi" w:cstheme="minorHAnsi"/>
          <w:b/>
          <w:sz w:val="22"/>
          <w:szCs w:val="22"/>
        </w:rPr>
        <w:t>IV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:</w:t>
      </w:r>
      <w:r w:rsidRPr="00056ED1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 or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ns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p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os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h 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 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56ED1">
        <w:rPr>
          <w:rFonts w:asciiTheme="minorHAnsi" w:hAnsiTheme="minorHAnsi" w:cstheme="minorHAnsi"/>
          <w:sz w:val="22"/>
          <w:szCs w:val="22"/>
        </w:rPr>
        <w:t xml:space="preserve">+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xp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nce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edu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n, as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bo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d co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un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s.</w:t>
      </w:r>
    </w:p>
    <w:p w14:paraId="663C7444" w14:textId="77777777" w:rsidR="009E4B0E" w:rsidRPr="00056ED1" w:rsidRDefault="009E4B0E" w:rsidP="00056ED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9E4B0E" w:rsidRPr="00056ED1">
          <w:pgSz w:w="12240" w:h="15840"/>
          <w:pgMar w:top="360" w:right="120" w:bottom="280" w:left="540" w:header="0" w:footer="325" w:gutter="0"/>
          <w:cols w:space="720"/>
        </w:sectPr>
      </w:pPr>
    </w:p>
    <w:p w14:paraId="3845488B" w14:textId="77777777" w:rsidR="009E4B0E" w:rsidRPr="00056ED1" w:rsidRDefault="001C521E" w:rsidP="00056ED1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</w:rPr>
        <w:pict w14:anchorId="7A95029B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056ED1">
        <w:rPr>
          <w:rFonts w:asciiTheme="minorHAnsi" w:hAnsiTheme="minorHAnsi" w:cstheme="minorHAnsi"/>
          <w:b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z w:val="22"/>
          <w:szCs w:val="22"/>
        </w:rPr>
        <w:t>:</w:t>
      </w:r>
    </w:p>
    <w:p w14:paraId="54FCCF4A" w14:textId="77777777" w:rsidR="009E4B0E" w:rsidRPr="00056ED1" w:rsidRDefault="001C521E" w:rsidP="00056ED1">
      <w:pPr>
        <w:spacing w:before="19" w:line="260" w:lineRule="exact"/>
        <w:rPr>
          <w:rFonts w:asciiTheme="minorHAnsi" w:hAnsiTheme="minorHAnsi" w:cstheme="minorHAnsi"/>
          <w:sz w:val="26"/>
          <w:szCs w:val="26"/>
        </w:rPr>
      </w:pPr>
      <w:r w:rsidRPr="00056ED1">
        <w:rPr>
          <w:rFonts w:asciiTheme="minorHAnsi" w:hAnsiTheme="minorHAnsi" w:cstheme="minorHAnsi"/>
        </w:rPr>
        <w:br w:type="column"/>
      </w:r>
    </w:p>
    <w:p w14:paraId="01A93F13" w14:textId="77777777" w:rsidR="009E4B0E" w:rsidRPr="00056ED1" w:rsidRDefault="001C521E" w:rsidP="00056ED1">
      <w:pPr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56ED1">
        <w:rPr>
          <w:rFonts w:asciiTheme="minorHAnsi" w:hAnsiTheme="minorHAnsi" w:cstheme="minorHAnsi"/>
          <w:b/>
          <w:sz w:val="22"/>
          <w:szCs w:val="22"/>
        </w:rPr>
        <w:t>ac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b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>f</w:t>
      </w:r>
      <w:r w:rsidRPr="00056ED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>ence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r S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>en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ePa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o,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L       </w:t>
      </w:r>
      <w:r w:rsidRPr="00056E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Expec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June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56ED1">
        <w:rPr>
          <w:rFonts w:asciiTheme="minorHAnsi" w:hAnsiTheme="minorHAnsi" w:cstheme="minorHAnsi"/>
          <w:sz w:val="22"/>
          <w:szCs w:val="22"/>
        </w:rPr>
        <w:t>11</w:t>
      </w:r>
    </w:p>
    <w:p w14:paraId="54E572AD" w14:textId="77777777" w:rsidR="009E4B0E" w:rsidRPr="00056ED1" w:rsidRDefault="001C521E" w:rsidP="00056ED1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9E4B0E" w:rsidRPr="00056ED1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016D283A" w14:textId="77777777" w:rsidR="009E4B0E" w:rsidRPr="00056ED1" w:rsidRDefault="009E4B0E" w:rsidP="00056ED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3ACDBB0" w14:textId="77777777" w:rsidR="009E4B0E" w:rsidRPr="00056ED1" w:rsidRDefault="001C521E" w:rsidP="00056ED1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z w:val="22"/>
          <w:szCs w:val="22"/>
        </w:rPr>
        <w:t>IC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b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sz w:val="22"/>
          <w:szCs w:val="22"/>
        </w:rPr>
        <w:t>:</w:t>
      </w:r>
    </w:p>
    <w:p w14:paraId="2974C5A2" w14:textId="77777777" w:rsidR="009E4B0E" w:rsidRPr="00056ED1" w:rsidRDefault="001C521E" w:rsidP="00056ED1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z w:val="22"/>
          <w:szCs w:val="22"/>
        </w:rPr>
        <w:t>ang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b/>
          <w:sz w:val="22"/>
          <w:szCs w:val="22"/>
        </w:rPr>
        <w:t>age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z w:val="22"/>
          <w:szCs w:val="22"/>
        </w:rPr>
        <w:t>: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++,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a,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ML,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aSc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</w:p>
    <w:p w14:paraId="7FCE9CDB" w14:textId="77777777" w:rsidR="009E4B0E" w:rsidRPr="00056ED1" w:rsidRDefault="001C521E" w:rsidP="00056ED1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56ED1">
        <w:rPr>
          <w:rFonts w:asciiTheme="minorHAnsi" w:hAnsiTheme="minorHAnsi" w:cstheme="minorHAnsi"/>
          <w:b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056ED1">
        <w:rPr>
          <w:rFonts w:asciiTheme="minorHAnsi" w:hAnsiTheme="minorHAnsi" w:cstheme="minorHAnsi"/>
          <w:sz w:val="22"/>
          <w:szCs w:val="22"/>
        </w:rPr>
        <w:t>Wo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d, Exc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, P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Poi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Wo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, 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056ED1">
        <w:rPr>
          <w:rFonts w:asciiTheme="minorHAnsi" w:hAnsiTheme="minorHAnsi" w:cstheme="minorHAnsi"/>
          <w:sz w:val="22"/>
          <w:szCs w:val="22"/>
        </w:rPr>
        <w:t>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</w:p>
    <w:p w14:paraId="346488ED" w14:textId="77777777" w:rsidR="009E4B0E" w:rsidRPr="00056ED1" w:rsidRDefault="001C521E" w:rsidP="00056ED1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>per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s, 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</w:p>
    <w:p w14:paraId="0FE5C03F" w14:textId="77777777" w:rsidR="009E4B0E" w:rsidRPr="00056ED1" w:rsidRDefault="001C521E" w:rsidP="00056ED1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b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abas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s: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s, 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</w:p>
    <w:p w14:paraId="7C0CE3AF" w14:textId="77777777" w:rsidR="009E4B0E" w:rsidRPr="00056ED1" w:rsidRDefault="009E4B0E" w:rsidP="00056ED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1587B6A0" w14:textId="77777777" w:rsidR="009E4B0E" w:rsidRPr="00056ED1" w:rsidRDefault="001C521E" w:rsidP="00056ED1">
      <w:pPr>
        <w:ind w:left="11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056ED1">
        <w:rPr>
          <w:rFonts w:asciiTheme="minorHAnsi" w:hAnsiTheme="minorHAnsi" w:cstheme="minorHAnsi"/>
          <w:b/>
          <w:sz w:val="22"/>
          <w:szCs w:val="22"/>
        </w:rPr>
        <w:t>SE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056ED1">
        <w:rPr>
          <w:rFonts w:asciiTheme="minorHAnsi" w:hAnsiTheme="minorHAnsi" w:cstheme="minorHAnsi"/>
          <w:b/>
          <w:sz w:val="22"/>
          <w:szCs w:val="22"/>
        </w:rPr>
        <w:t>S:</w:t>
      </w:r>
    </w:p>
    <w:p w14:paraId="1275C9F5" w14:textId="77777777" w:rsidR="009E4B0E" w:rsidRPr="00056ED1" w:rsidRDefault="001C521E" w:rsidP="00056ED1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em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 xml:space="preserve">nd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2010</w:t>
      </w:r>
    </w:p>
    <w:p w14:paraId="4BD16776" w14:textId="77777777" w:rsidR="009E4B0E" w:rsidRPr="00056ED1" w:rsidRDefault="001C521E" w:rsidP="00056ED1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z w:val="22"/>
          <w:szCs w:val="22"/>
        </w:rPr>
        <w:t>ro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b/>
          <w:sz w:val="22"/>
          <w:szCs w:val="22"/>
        </w:rPr>
        <w:t>uc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ct</w:t>
      </w:r>
    </w:p>
    <w:p w14:paraId="3B7B0132" w14:textId="77777777" w:rsidR="009E4B0E" w:rsidRPr="00056ED1" w:rsidRDefault="001C521E" w:rsidP="00056ED1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Led a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 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, co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and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 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56ED1">
        <w:rPr>
          <w:rFonts w:asciiTheme="minorHAnsi" w:hAnsiTheme="minorHAnsi" w:cstheme="minorHAnsi"/>
          <w:sz w:val="22"/>
          <w:szCs w:val="22"/>
        </w:rPr>
        <w:t xml:space="preserve">L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ba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e.</w:t>
      </w:r>
    </w:p>
    <w:p w14:paraId="78E9A125" w14:textId="77777777" w:rsidR="009E4B0E" w:rsidRPr="00056ED1" w:rsidRDefault="001C521E" w:rsidP="00056ED1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nd up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on us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a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ch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35D7FB4F" w14:textId="77777777" w:rsidR="009E4B0E" w:rsidRPr="00056ED1" w:rsidRDefault="001C521E" w:rsidP="00056ED1">
      <w:pPr>
        <w:spacing w:before="3" w:line="240" w:lineRule="exact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ed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and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ned docu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ow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 xml:space="preserve">s,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 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s,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 sp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ons,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us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anu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39D0CAB5" w14:textId="77777777" w:rsidR="009E4B0E" w:rsidRPr="00056ED1" w:rsidRDefault="009E4B0E" w:rsidP="00056ED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19FD66C3" w14:textId="77777777" w:rsidR="009E4B0E" w:rsidRPr="00056ED1" w:rsidRDefault="001C521E" w:rsidP="00056ED1">
      <w:pPr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ce</w:t>
      </w:r>
      <w:r w:rsidRPr="00056E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056E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2009</w:t>
      </w:r>
    </w:p>
    <w:p w14:paraId="295BF49F" w14:textId="77777777" w:rsidR="009E4B0E" w:rsidRPr="00056ED1" w:rsidRDefault="001C521E" w:rsidP="00056ED1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z w:val="22"/>
          <w:szCs w:val="22"/>
        </w:rPr>
        <w:t>Web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b/>
          <w:sz w:val="22"/>
          <w:szCs w:val="22"/>
        </w:rPr>
        <w:t>e D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b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56ED1">
        <w:rPr>
          <w:rFonts w:asciiTheme="minorHAnsi" w:hAnsiTheme="minorHAnsi" w:cstheme="minorHAnsi"/>
          <w:b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z w:val="22"/>
          <w:szCs w:val="22"/>
        </w:rPr>
        <w:t>t</w:t>
      </w:r>
    </w:p>
    <w:p w14:paraId="47C450ED" w14:textId="77777777" w:rsidR="009E4B0E" w:rsidRPr="00056ED1" w:rsidRDefault="001C521E" w:rsidP="00056ED1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ned 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 xml:space="preserve">eb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 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 xml:space="preserve">TML;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ew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6">
        <w:r w:rsidRPr="00056ED1">
          <w:rPr>
            <w:rFonts w:asciiTheme="minorHAnsi" w:hAnsiTheme="minorHAnsi" w:cstheme="minorHAnsi"/>
            <w:i/>
            <w:spacing w:val="-1"/>
            <w:sz w:val="22"/>
            <w:szCs w:val="22"/>
          </w:rPr>
          <w:t>www</w:t>
        </w:r>
        <w:r w:rsidRPr="00056ED1">
          <w:rPr>
            <w:rFonts w:asciiTheme="minorHAnsi" w:hAnsiTheme="minorHAnsi" w:cstheme="minorHAnsi"/>
            <w:i/>
            <w:sz w:val="22"/>
            <w:szCs w:val="22"/>
          </w:rPr>
          <w:t>.hgonz</w:t>
        </w:r>
        <w:r w:rsidRPr="00056ED1">
          <w:rPr>
            <w:rFonts w:asciiTheme="minorHAnsi" w:hAnsiTheme="minorHAnsi" w:cstheme="minorHAnsi"/>
            <w:i/>
            <w:spacing w:val="-2"/>
            <w:sz w:val="22"/>
            <w:szCs w:val="22"/>
          </w:rPr>
          <w:t>a</w:t>
        </w:r>
        <w:r w:rsidRPr="00056ED1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056ED1">
          <w:rPr>
            <w:rFonts w:asciiTheme="minorHAnsi" w:hAnsiTheme="minorHAnsi" w:cstheme="minorHAnsi"/>
            <w:i/>
            <w:spacing w:val="-2"/>
            <w:sz w:val="22"/>
            <w:szCs w:val="22"/>
          </w:rPr>
          <w:t>e</w:t>
        </w:r>
        <w:r w:rsidRPr="00056ED1">
          <w:rPr>
            <w:rFonts w:asciiTheme="minorHAnsi" w:hAnsiTheme="minorHAnsi" w:cstheme="minorHAnsi"/>
            <w:i/>
            <w:sz w:val="22"/>
            <w:szCs w:val="22"/>
          </w:rPr>
          <w:t>s1.d</w:t>
        </w:r>
        <w:r w:rsidRPr="00056ED1">
          <w:rPr>
            <w:rFonts w:asciiTheme="minorHAnsi" w:hAnsiTheme="minorHAnsi" w:cstheme="minorHAnsi"/>
            <w:i/>
            <w:spacing w:val="1"/>
            <w:sz w:val="22"/>
            <w:szCs w:val="22"/>
          </w:rPr>
          <w:t>e</w:t>
        </w:r>
        <w:r w:rsidRPr="00056ED1">
          <w:rPr>
            <w:rFonts w:asciiTheme="minorHAnsi" w:hAnsiTheme="minorHAnsi" w:cstheme="minorHAnsi"/>
            <w:i/>
            <w:spacing w:val="-2"/>
            <w:sz w:val="22"/>
            <w:szCs w:val="22"/>
          </w:rPr>
          <w:t>p</w:t>
        </w:r>
        <w:r w:rsidRPr="00056ED1">
          <w:rPr>
            <w:rFonts w:asciiTheme="minorHAnsi" w:hAnsiTheme="minorHAnsi" w:cstheme="minorHAnsi"/>
            <w:i/>
            <w:sz w:val="22"/>
            <w:szCs w:val="22"/>
          </w:rPr>
          <w:t>au</w:t>
        </w:r>
        <w:r w:rsidRPr="00056ED1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056ED1">
          <w:rPr>
            <w:rFonts w:asciiTheme="minorHAnsi" w:hAnsiTheme="minorHAnsi" w:cstheme="minorHAnsi"/>
            <w:i/>
            <w:spacing w:val="-2"/>
            <w:sz w:val="22"/>
            <w:szCs w:val="22"/>
          </w:rPr>
          <w:t>.e</w:t>
        </w:r>
        <w:r w:rsidRPr="00056ED1">
          <w:rPr>
            <w:rFonts w:asciiTheme="minorHAnsi" w:hAnsiTheme="minorHAnsi" w:cstheme="minorHAnsi"/>
            <w:i/>
            <w:sz w:val="22"/>
            <w:szCs w:val="22"/>
          </w:rPr>
          <w:t>du.</w:t>
        </w:r>
      </w:hyperlink>
    </w:p>
    <w:p w14:paraId="516173C8" w14:textId="77777777" w:rsidR="009E4B0E" w:rsidRPr="00056ED1" w:rsidRDefault="009E4B0E" w:rsidP="00056ED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22A397C6" w14:textId="77777777" w:rsidR="009E4B0E" w:rsidRPr="00056ED1" w:rsidRDefault="001C521E" w:rsidP="00056ED1">
      <w:pPr>
        <w:ind w:left="11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056ED1">
        <w:rPr>
          <w:rFonts w:asciiTheme="minorHAnsi" w:hAnsiTheme="minorHAnsi" w:cstheme="minorHAnsi"/>
          <w:b/>
          <w:sz w:val="22"/>
          <w:szCs w:val="22"/>
        </w:rPr>
        <w:t>D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6ED1">
        <w:rPr>
          <w:rFonts w:asciiTheme="minorHAnsi" w:hAnsiTheme="minorHAnsi" w:cstheme="minorHAnsi"/>
          <w:b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790251C8" w14:textId="77777777" w:rsidR="009E4B0E" w:rsidRPr="00056ED1" w:rsidRDefault="001C521E" w:rsidP="00056ED1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056ED1">
        <w:rPr>
          <w:rFonts w:asciiTheme="minorHAnsi" w:hAnsiTheme="minorHAnsi" w:cstheme="minorHAnsi"/>
          <w:sz w:val="22"/>
          <w:szCs w:val="22"/>
        </w:rPr>
        <w:t xml:space="preserve">d,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o,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056E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nt</w:t>
      </w:r>
    </w:p>
    <w:p w14:paraId="6908511A" w14:textId="77777777" w:rsidR="009E4B0E" w:rsidRPr="00056ED1" w:rsidRDefault="001C521E" w:rsidP="00056ED1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b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abase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z w:val="22"/>
          <w:szCs w:val="22"/>
        </w:rPr>
        <w:t>In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>n</w:t>
      </w:r>
    </w:p>
    <w:p w14:paraId="7F1C3E90" w14:textId="77777777" w:rsidR="009E4B0E" w:rsidRPr="00056ED1" w:rsidRDefault="001C521E" w:rsidP="00056ED1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 1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56ED1">
        <w:rPr>
          <w:rFonts w:asciiTheme="minorHAnsi" w:hAnsiTheme="minorHAnsi" w:cstheme="minorHAnsi"/>
          <w:sz w:val="22"/>
          <w:szCs w:val="22"/>
        </w:rPr>
        <w:t>00 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ds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pan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56ED1">
        <w:rPr>
          <w:rFonts w:asciiTheme="minorHAnsi" w:hAnsiTheme="minorHAnsi" w:cstheme="minorHAnsi"/>
          <w:sz w:val="22"/>
          <w:szCs w:val="22"/>
        </w:rPr>
        <w:t>s Acce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79991EA2" w14:textId="77777777" w:rsidR="009E4B0E" w:rsidRPr="00056ED1" w:rsidRDefault="001C521E" w:rsidP="00056ED1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pda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 w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bs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on on new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 xml:space="preserve">nd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Front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e.</w:t>
      </w:r>
    </w:p>
    <w:p w14:paraId="023924AA" w14:textId="77777777" w:rsidR="009E4B0E" w:rsidRPr="00056ED1" w:rsidRDefault="001C521E" w:rsidP="00056ED1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Pro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bs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 xml:space="preserve">s,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new sub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pa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sword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65405251" w14:textId="77777777" w:rsidR="009E4B0E" w:rsidRPr="00056ED1" w:rsidRDefault="009E4B0E" w:rsidP="00056ED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FA2CEFB" w14:textId="77777777" w:rsidR="009E4B0E" w:rsidRPr="00056ED1" w:rsidRDefault="001C521E" w:rsidP="00056ED1">
      <w:pPr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ePaul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o,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056E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2007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–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2008</w:t>
      </w:r>
    </w:p>
    <w:p w14:paraId="53EB770E" w14:textId="77777777" w:rsidR="009E4B0E" w:rsidRPr="00056ED1" w:rsidRDefault="001C521E" w:rsidP="00056ED1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z w:val="22"/>
          <w:szCs w:val="22"/>
        </w:rPr>
        <w:t>t</w:t>
      </w:r>
    </w:p>
    <w:p w14:paraId="0B43484E" w14:textId="77777777" w:rsidR="009E4B0E" w:rsidRPr="00056ED1" w:rsidRDefault="001C521E" w:rsidP="00056ED1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Pro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ded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hn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sup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ud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a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 xml:space="preserve">b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h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56ED1">
        <w:rPr>
          <w:rFonts w:asciiTheme="minorHAnsi" w:hAnsiTheme="minorHAnsi" w:cstheme="minorHAnsi"/>
          <w:sz w:val="22"/>
          <w:szCs w:val="22"/>
        </w:rPr>
        <w:t xml:space="preserve">50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ns.</w:t>
      </w:r>
    </w:p>
    <w:p w14:paraId="2F398140" w14:textId="77777777" w:rsidR="009E4B0E" w:rsidRPr="00056ED1" w:rsidRDefault="001C521E" w:rsidP="00056ED1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sho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ob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z w:val="22"/>
          <w:szCs w:val="22"/>
        </w:rPr>
        <w:t>so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ha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nd 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ue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4C202E78" w14:textId="77777777" w:rsidR="009E4B0E" w:rsidRPr="00056ED1" w:rsidRDefault="009E4B0E" w:rsidP="00056ED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09A3909B" w14:textId="77777777" w:rsidR="009E4B0E" w:rsidRPr="00056ED1" w:rsidRDefault="001C521E" w:rsidP="00056ED1">
      <w:pPr>
        <w:ind w:left="11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056ED1">
        <w:rPr>
          <w:rFonts w:asciiTheme="minorHAnsi" w:hAnsiTheme="minorHAnsi" w:cstheme="minorHAnsi"/>
          <w:b/>
          <w:sz w:val="22"/>
          <w:szCs w:val="22"/>
        </w:rPr>
        <w:t>ITI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56ED1">
        <w:rPr>
          <w:rFonts w:asciiTheme="minorHAnsi" w:hAnsiTheme="minorHAnsi" w:cstheme="minorHAnsi"/>
          <w:b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056ED1">
        <w:rPr>
          <w:rFonts w:asciiTheme="minorHAnsi" w:hAnsiTheme="minorHAnsi" w:cstheme="minorHAnsi"/>
          <w:b/>
          <w:sz w:val="22"/>
          <w:szCs w:val="22"/>
        </w:rPr>
        <w:t>:</w:t>
      </w:r>
    </w:p>
    <w:p w14:paraId="62EF4A12" w14:textId="77777777" w:rsidR="009E4B0E" w:rsidRPr="00056ED1" w:rsidRDefault="001C521E" w:rsidP="00056ED1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pan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ap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e,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056ED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ust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2007 –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2009</w:t>
      </w:r>
    </w:p>
    <w:p w14:paraId="10F9847C" w14:textId="77777777" w:rsidR="009E4B0E" w:rsidRPr="00056ED1" w:rsidRDefault="001C521E" w:rsidP="00056ED1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b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>k</w:t>
      </w:r>
    </w:p>
    <w:p w14:paraId="4F5C4AC2" w14:textId="77777777" w:rsidR="009E4B0E" w:rsidRPr="00056ED1" w:rsidRDefault="001C521E" w:rsidP="00056ED1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ch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 de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s.</w:t>
      </w:r>
    </w:p>
    <w:p w14:paraId="22ACD9C8" w14:textId="77777777" w:rsidR="009E4B0E" w:rsidRPr="00056ED1" w:rsidRDefault="001C521E" w:rsidP="00056ED1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056ED1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5C2B974F" w14:textId="77777777" w:rsidR="009E4B0E" w:rsidRPr="00056ED1" w:rsidRDefault="009E4B0E" w:rsidP="00056ED1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9E4B0E" w:rsidRPr="00056ED1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0F58A0BF" w14:textId="77777777" w:rsidR="009E4B0E" w:rsidRPr="00056ED1" w:rsidRDefault="001C521E" w:rsidP="00056ED1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056ED1">
        <w:rPr>
          <w:rFonts w:asciiTheme="minorHAnsi" w:hAnsiTheme="minorHAnsi" w:cstheme="minorHAnsi"/>
          <w:b/>
          <w:sz w:val="22"/>
          <w:szCs w:val="22"/>
        </w:rPr>
        <w:t>IVI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IE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z w:val="22"/>
          <w:szCs w:val="22"/>
        </w:rPr>
        <w:t>:</w:t>
      </w:r>
    </w:p>
    <w:p w14:paraId="561B7A34" w14:textId="77777777" w:rsidR="009E4B0E" w:rsidRPr="00056ED1" w:rsidRDefault="001C521E" w:rsidP="00056ED1">
      <w:pPr>
        <w:spacing w:before="2" w:line="280" w:lineRule="exact"/>
        <w:rPr>
          <w:rFonts w:asciiTheme="minorHAnsi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</w:rPr>
        <w:br w:type="column"/>
      </w:r>
    </w:p>
    <w:p w14:paraId="772C0D48" w14:textId="77777777" w:rsidR="009E4B0E" w:rsidRPr="00056ED1" w:rsidRDefault="001C521E" w:rsidP="00056ED1">
      <w:pPr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056ED1">
        <w:rPr>
          <w:rFonts w:asciiTheme="minorHAnsi" w:hAnsiTheme="minorHAnsi" w:cstheme="minorHAnsi"/>
          <w:sz w:val="22"/>
          <w:szCs w:val="22"/>
        </w:rPr>
        <w:t>e Soc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ap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056E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Sep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ber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56ED1">
        <w:rPr>
          <w:rFonts w:asciiTheme="minorHAnsi" w:hAnsiTheme="minorHAnsi" w:cstheme="minorHAnsi"/>
          <w:sz w:val="22"/>
          <w:szCs w:val="22"/>
        </w:rPr>
        <w:t xml:space="preserve">09 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nt</w:t>
      </w:r>
    </w:p>
    <w:p w14:paraId="70066EAD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Sec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, Stud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oc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056E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ber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2008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</w:p>
    <w:p w14:paraId="41D0D5DD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9E4B0E" w:rsidRPr="00056ED1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056E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ey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onor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056E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nt</w:t>
      </w:r>
    </w:p>
    <w:p w14:paraId="03A9523C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1C47E33" w14:textId="77777777" w:rsidR="009E4B0E" w:rsidRPr="00056ED1" w:rsidRDefault="009E4B0E" w:rsidP="00056ED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A2A190F" w14:textId="77777777" w:rsidR="009E4B0E" w:rsidRPr="00056ED1" w:rsidRDefault="001C521E" w:rsidP="00056ED1">
      <w:pPr>
        <w:spacing w:before="25"/>
        <w:ind w:left="358"/>
        <w:rPr>
          <w:rFonts w:asciiTheme="minorHAnsi" w:eastAsia="Garamond" w:hAnsiTheme="minorHAnsi" w:cstheme="minorHAnsi"/>
          <w:sz w:val="36"/>
          <w:szCs w:val="36"/>
        </w:rPr>
      </w:pPr>
      <w:r w:rsidRPr="00056ED1">
        <w:rPr>
          <w:rFonts w:asciiTheme="minorHAnsi" w:hAnsiTheme="minorHAnsi" w:cstheme="minorHAnsi"/>
        </w:rPr>
        <w:pict w14:anchorId="4191FB42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b/>
          <w:sz w:val="36"/>
          <w:szCs w:val="36"/>
        </w:rPr>
        <w:t>Lau</w:t>
      </w:r>
      <w:r w:rsidRPr="00056ED1">
        <w:rPr>
          <w:rFonts w:asciiTheme="minorHAnsi" w:eastAsia="Garamond" w:hAnsiTheme="minorHAnsi" w:cstheme="minorHAnsi"/>
          <w:b/>
          <w:spacing w:val="1"/>
          <w:sz w:val="36"/>
          <w:szCs w:val="36"/>
        </w:rPr>
        <w:t>r</w:t>
      </w:r>
      <w:r w:rsidRPr="00056ED1">
        <w:rPr>
          <w:rFonts w:asciiTheme="minorHAnsi" w:eastAsia="Garamond" w:hAnsiTheme="minorHAnsi" w:cstheme="minorHAnsi"/>
          <w:b/>
          <w:sz w:val="36"/>
          <w:szCs w:val="36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36"/>
          <w:szCs w:val="36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17"/>
          <w:sz w:val="36"/>
          <w:szCs w:val="36"/>
        </w:rPr>
        <w:t>J</w:t>
      </w:r>
      <w:r w:rsidRPr="00056ED1">
        <w:rPr>
          <w:rFonts w:asciiTheme="minorHAnsi" w:eastAsia="Garamond" w:hAnsiTheme="minorHAnsi" w:cstheme="minorHAnsi"/>
          <w:b/>
          <w:sz w:val="36"/>
          <w:szCs w:val="36"/>
        </w:rPr>
        <w:t>acks</w:t>
      </w:r>
      <w:r w:rsidRPr="00056ED1">
        <w:rPr>
          <w:rFonts w:asciiTheme="minorHAnsi" w:eastAsia="Garamond" w:hAnsiTheme="minorHAnsi" w:cstheme="minorHAnsi"/>
          <w:b/>
          <w:spacing w:val="-1"/>
          <w:sz w:val="36"/>
          <w:szCs w:val="36"/>
        </w:rPr>
        <w:t>o</w:t>
      </w:r>
      <w:r w:rsidRPr="00056ED1">
        <w:rPr>
          <w:rFonts w:asciiTheme="minorHAnsi" w:eastAsia="Garamond" w:hAnsiTheme="minorHAnsi" w:cstheme="minorHAnsi"/>
          <w:b/>
          <w:sz w:val="36"/>
          <w:szCs w:val="36"/>
        </w:rPr>
        <w:t>n</w:t>
      </w:r>
    </w:p>
    <w:p w14:paraId="7C102691" w14:textId="77777777" w:rsidR="009E4B0E" w:rsidRPr="00056ED1" w:rsidRDefault="009E4B0E" w:rsidP="00056ED1">
      <w:pPr>
        <w:spacing w:before="8" w:line="160" w:lineRule="exact"/>
        <w:rPr>
          <w:rFonts w:asciiTheme="minorHAnsi" w:hAnsiTheme="minorHAnsi" w:cstheme="minorHAnsi"/>
          <w:sz w:val="17"/>
          <w:szCs w:val="17"/>
        </w:rPr>
      </w:pPr>
    </w:p>
    <w:p w14:paraId="12A48BE1" w14:textId="77777777" w:rsidR="009E4B0E" w:rsidRPr="00056ED1" w:rsidRDefault="001C521E" w:rsidP="00056ED1">
      <w:pPr>
        <w:spacing w:line="260" w:lineRule="exact"/>
        <w:ind w:left="35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>1005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W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Georg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,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#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2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go,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60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6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57                                             </w:t>
      </w:r>
      <w:r w:rsidRPr="00056ED1">
        <w:rPr>
          <w:rFonts w:asciiTheme="minorHAnsi" w:eastAsia="Garamond" w:hAnsiTheme="minorHAnsi" w:cstheme="minorHAnsi"/>
          <w:spacing w:val="58"/>
          <w:sz w:val="24"/>
          <w:szCs w:val="24"/>
        </w:rPr>
        <w:t xml:space="preserve"> </w:t>
      </w:r>
      <w:hyperlink r:id="rId27">
        <w:r w:rsidRPr="00056ED1">
          <w:rPr>
            <w:rFonts w:asciiTheme="minorHAnsi" w:eastAsia="Garamond" w:hAnsiTheme="minorHAnsi" w:cstheme="minorHAnsi"/>
            <w:sz w:val="24"/>
            <w:szCs w:val="24"/>
          </w:rPr>
          <w:t>lj</w:t>
        </w:r>
        <w:r w:rsidRPr="00056ED1">
          <w:rPr>
            <w:rFonts w:asciiTheme="minorHAnsi" w:eastAsia="Garamond" w:hAnsiTheme="minorHAnsi" w:cstheme="minorHAnsi"/>
            <w:spacing w:val="1"/>
            <w:sz w:val="24"/>
            <w:szCs w:val="24"/>
          </w:rPr>
          <w:t>a</w:t>
        </w:r>
        <w:r w:rsidRPr="00056ED1">
          <w:rPr>
            <w:rFonts w:asciiTheme="minorHAnsi" w:eastAsia="Garamond" w:hAnsiTheme="minorHAnsi" w:cstheme="minorHAnsi"/>
            <w:sz w:val="24"/>
            <w:szCs w:val="24"/>
          </w:rPr>
          <w:t>c</w:t>
        </w:r>
        <w:r w:rsidRPr="00056ED1">
          <w:rPr>
            <w:rFonts w:asciiTheme="minorHAnsi" w:eastAsia="Garamond" w:hAnsiTheme="minorHAnsi" w:cstheme="minorHAnsi"/>
            <w:spacing w:val="1"/>
            <w:sz w:val="24"/>
            <w:szCs w:val="24"/>
          </w:rPr>
          <w:t>k</w:t>
        </w:r>
        <w:r w:rsidRPr="00056ED1">
          <w:rPr>
            <w:rFonts w:asciiTheme="minorHAnsi" w:eastAsia="Garamond" w:hAnsiTheme="minorHAnsi" w:cstheme="minorHAnsi"/>
            <w:spacing w:val="-1"/>
            <w:sz w:val="24"/>
            <w:szCs w:val="24"/>
          </w:rPr>
          <w:t>s</w:t>
        </w:r>
        <w:r w:rsidRPr="00056ED1">
          <w:rPr>
            <w:rFonts w:asciiTheme="minorHAnsi" w:eastAsia="Garamond" w:hAnsiTheme="minorHAnsi" w:cstheme="minorHAnsi"/>
            <w:sz w:val="24"/>
            <w:szCs w:val="24"/>
          </w:rPr>
          <w:t>on@dep</w:t>
        </w:r>
        <w:r w:rsidRPr="00056ED1">
          <w:rPr>
            <w:rFonts w:asciiTheme="minorHAnsi" w:eastAsia="Garamond" w:hAnsiTheme="minorHAnsi" w:cstheme="minorHAnsi"/>
            <w:spacing w:val="1"/>
            <w:sz w:val="24"/>
            <w:szCs w:val="24"/>
          </w:rPr>
          <w:t>a</w:t>
        </w:r>
        <w:r w:rsidRPr="00056ED1">
          <w:rPr>
            <w:rFonts w:asciiTheme="minorHAnsi" w:eastAsia="Garamond" w:hAnsiTheme="minorHAnsi" w:cstheme="minorHAnsi"/>
            <w:sz w:val="24"/>
            <w:szCs w:val="24"/>
          </w:rPr>
          <w:t>ul</w:t>
        </w:r>
        <w:r w:rsidRPr="00056ED1">
          <w:rPr>
            <w:rFonts w:asciiTheme="minorHAnsi" w:eastAsia="Garamond" w:hAnsiTheme="minorHAnsi" w:cstheme="minorHAnsi"/>
            <w:spacing w:val="-2"/>
            <w:sz w:val="24"/>
            <w:szCs w:val="24"/>
          </w:rPr>
          <w:t>.</w:t>
        </w:r>
        <w:r w:rsidRPr="00056ED1">
          <w:rPr>
            <w:rFonts w:asciiTheme="minorHAnsi" w:eastAsia="Garamond" w:hAnsiTheme="minorHAnsi" w:cstheme="minorHAnsi"/>
            <w:sz w:val="24"/>
            <w:szCs w:val="24"/>
          </w:rPr>
          <w:t>edu</w:t>
        </w:r>
      </w:hyperlink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    (77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3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) 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5</w:t>
      </w:r>
      <w:r w:rsidRPr="00056ED1">
        <w:rPr>
          <w:rFonts w:asciiTheme="minorHAnsi" w:eastAsia="Garamond" w:hAnsiTheme="minorHAnsi" w:cstheme="minorHAnsi"/>
          <w:sz w:val="24"/>
          <w:szCs w:val="24"/>
        </w:rPr>
        <w:t>5</w:t>
      </w:r>
      <w:r w:rsidRPr="00056ED1">
        <w:rPr>
          <w:rFonts w:asciiTheme="minorHAnsi" w:eastAsia="Garamond" w:hAnsiTheme="minorHAnsi" w:cstheme="minorHAnsi"/>
          <w:spacing w:val="6"/>
          <w:sz w:val="24"/>
          <w:szCs w:val="24"/>
        </w:rPr>
        <w:t>5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sz w:val="24"/>
          <w:szCs w:val="24"/>
        </w:rPr>
        <w:t>5555</w:t>
      </w:r>
    </w:p>
    <w:p w14:paraId="4D96EC50" w14:textId="77777777" w:rsidR="009E4B0E" w:rsidRPr="00056ED1" w:rsidRDefault="009E4B0E" w:rsidP="00056ED1">
      <w:pPr>
        <w:spacing w:before="1" w:line="100" w:lineRule="exact"/>
        <w:rPr>
          <w:rFonts w:asciiTheme="minorHAnsi" w:hAnsiTheme="minorHAnsi" w:cstheme="minorHAnsi"/>
          <w:sz w:val="11"/>
          <w:szCs w:val="11"/>
        </w:rPr>
      </w:pPr>
    </w:p>
    <w:p w14:paraId="31F48E0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0DF9A20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  <w:sectPr w:rsidR="009E4B0E" w:rsidRPr="00056ED1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3CC88C5A" w14:textId="77777777" w:rsidR="009E4B0E" w:rsidRPr="00056ED1" w:rsidRDefault="009E4B0E" w:rsidP="00056ED1">
      <w:pPr>
        <w:spacing w:before="6" w:line="100" w:lineRule="exact"/>
        <w:rPr>
          <w:rFonts w:asciiTheme="minorHAnsi" w:hAnsiTheme="minorHAnsi" w:cstheme="minorHAnsi"/>
          <w:sz w:val="10"/>
          <w:szCs w:val="10"/>
        </w:rPr>
      </w:pPr>
    </w:p>
    <w:p w14:paraId="74BD34E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9A47F4E" w14:textId="77777777" w:rsidR="009E4B0E" w:rsidRPr="00056ED1" w:rsidRDefault="001C521E" w:rsidP="00056ED1">
      <w:pPr>
        <w:ind w:left="35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b/>
          <w:sz w:val="24"/>
          <w:szCs w:val="24"/>
        </w:rPr>
        <w:t>De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aul U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 xml:space="preserve">iversity,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hi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go,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</w:p>
    <w:p w14:paraId="56B49C17" w14:textId="77777777" w:rsidR="009E4B0E" w:rsidRPr="00056ED1" w:rsidRDefault="001C521E" w:rsidP="00056ED1">
      <w:pPr>
        <w:spacing w:before="1"/>
        <w:ind w:left="358" w:right="-56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lor of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n M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rketing,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J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une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2</w:t>
      </w:r>
      <w:r w:rsidRPr="00056ED1">
        <w:rPr>
          <w:rFonts w:asciiTheme="minorHAnsi" w:eastAsia="Garamond" w:hAnsiTheme="minorHAnsi" w:cstheme="minorHAnsi"/>
          <w:sz w:val="24"/>
          <w:szCs w:val="24"/>
        </w:rPr>
        <w:t>007</w:t>
      </w:r>
    </w:p>
    <w:p w14:paraId="69D50681" w14:textId="77777777" w:rsidR="009E4B0E" w:rsidRPr="00056ED1" w:rsidRDefault="001C521E" w:rsidP="00056ED1">
      <w:pPr>
        <w:spacing w:line="260" w:lineRule="exact"/>
        <w:ind w:left="35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-1"/>
          <w:position w:val="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inor in Soc</w:t>
      </w:r>
      <w:r w:rsidRPr="00056ED1">
        <w:rPr>
          <w:rFonts w:asciiTheme="minorHAnsi" w:eastAsia="Garamond" w:hAnsiTheme="minorHAnsi" w:cstheme="minorHAnsi"/>
          <w:spacing w:val="1"/>
          <w:position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position w:val="1"/>
          <w:sz w:val="24"/>
          <w:szCs w:val="24"/>
        </w:rPr>
        <w:t>ology</w:t>
      </w:r>
    </w:p>
    <w:p w14:paraId="2C676F23" w14:textId="77777777" w:rsidR="009E4B0E" w:rsidRPr="00056ED1" w:rsidRDefault="001C521E" w:rsidP="00056ED1">
      <w:pPr>
        <w:spacing w:before="1" w:line="260" w:lineRule="exact"/>
        <w:ind w:left="35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>G.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. 3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.</w:t>
      </w:r>
      <w:r w:rsidRPr="00056ED1">
        <w:rPr>
          <w:rFonts w:asciiTheme="minorHAnsi" w:eastAsia="Garamond" w:hAnsiTheme="minorHAnsi" w:cstheme="minorHAnsi"/>
          <w:sz w:val="24"/>
          <w:szCs w:val="24"/>
        </w:rPr>
        <w:t>1/4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.</w:t>
      </w:r>
      <w:r w:rsidRPr="00056ED1">
        <w:rPr>
          <w:rFonts w:asciiTheme="minorHAnsi" w:eastAsia="Garamond" w:hAnsiTheme="minorHAnsi" w:cstheme="minorHAnsi"/>
          <w:sz w:val="24"/>
          <w:szCs w:val="24"/>
        </w:rPr>
        <w:t>0</w:t>
      </w:r>
    </w:p>
    <w:p w14:paraId="171F5740" w14:textId="77777777" w:rsidR="009E4B0E" w:rsidRPr="00056ED1" w:rsidRDefault="001C521E" w:rsidP="00056ED1">
      <w:pPr>
        <w:spacing w:before="37"/>
        <w:rPr>
          <w:rFonts w:asciiTheme="minorHAnsi" w:eastAsia="Garamond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EDUC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ON</w:t>
      </w:r>
    </w:p>
    <w:p w14:paraId="2862FB4F" w14:textId="77777777" w:rsidR="009E4B0E" w:rsidRPr="00056ED1" w:rsidRDefault="009E4B0E" w:rsidP="00056ED1">
      <w:pPr>
        <w:spacing w:before="5" w:line="240" w:lineRule="exact"/>
        <w:rPr>
          <w:rFonts w:asciiTheme="minorHAnsi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784FBCFE" w14:textId="77777777" w:rsidR="009E4B0E" w:rsidRPr="00056ED1" w:rsidRDefault="009E4B0E" w:rsidP="00056ED1">
      <w:pPr>
        <w:spacing w:before="4" w:line="100" w:lineRule="exact"/>
        <w:rPr>
          <w:rFonts w:asciiTheme="minorHAnsi" w:hAnsiTheme="minorHAnsi" w:cstheme="minorHAnsi"/>
          <w:sz w:val="10"/>
          <w:szCs w:val="10"/>
        </w:rPr>
      </w:pPr>
    </w:p>
    <w:p w14:paraId="26125E6D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9BD42B5" w14:textId="77777777" w:rsidR="009E4B0E" w:rsidRPr="00056ED1" w:rsidRDefault="001C521E" w:rsidP="00056ED1">
      <w:pPr>
        <w:ind w:left="3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z w:val="24"/>
          <w:szCs w:val="24"/>
        </w:rPr>
        <w:t>USA T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sz w:val="24"/>
          <w:szCs w:val="24"/>
        </w:rPr>
        <w:t>a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b/>
          <w:sz w:val="24"/>
          <w:szCs w:val="24"/>
        </w:rPr>
        <w:t>k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b/>
          <w:sz w:val="24"/>
          <w:szCs w:val="24"/>
        </w:rPr>
        <w:t>&amp;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b/>
          <w:spacing w:val="-3"/>
          <w:sz w:val="24"/>
          <w:szCs w:val="24"/>
        </w:rPr>
        <w:t>F</w:t>
      </w:r>
      <w:r w:rsidRPr="00056ED1">
        <w:rPr>
          <w:rFonts w:asciiTheme="minorHAnsi" w:hAnsiTheme="minorHAnsi" w:cstheme="minorHAnsi"/>
          <w:b/>
          <w:sz w:val="24"/>
          <w:szCs w:val="24"/>
        </w:rPr>
        <w:t>iel</w:t>
      </w:r>
      <w:r w:rsidRPr="00056ED1">
        <w:rPr>
          <w:rFonts w:asciiTheme="minorHAnsi" w:hAnsiTheme="minorHAnsi" w:cstheme="minorHAnsi"/>
          <w:b/>
          <w:spacing w:val="2"/>
          <w:sz w:val="24"/>
          <w:szCs w:val="24"/>
        </w:rPr>
        <w:t>d</w:t>
      </w:r>
      <w:r w:rsidRPr="00056ED1">
        <w:rPr>
          <w:rFonts w:asciiTheme="minorHAnsi" w:hAnsiTheme="minorHAnsi" w:cstheme="minorHAnsi"/>
          <w:sz w:val="24"/>
          <w:szCs w:val="24"/>
        </w:rPr>
        <w:t>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056ED1">
        <w:rPr>
          <w:rFonts w:asciiTheme="minorHAnsi" w:hAnsiTheme="minorHAnsi" w:cstheme="minorHAnsi"/>
          <w:sz w:val="24"/>
          <w:szCs w:val="24"/>
        </w:rPr>
        <w:t>ian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pol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s,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</w:p>
    <w:p w14:paraId="5CB4DBB0" w14:textId="77777777" w:rsidR="009E4B0E" w:rsidRPr="00056ED1" w:rsidRDefault="001C521E" w:rsidP="00056ED1">
      <w:pPr>
        <w:spacing w:before="5" w:line="260" w:lineRule="exact"/>
        <w:ind w:left="358" w:right="-56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i/>
          <w:spacing w:val="-1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mm</w:t>
      </w:r>
      <w:r w:rsidRPr="00056ED1">
        <w:rPr>
          <w:rFonts w:asciiTheme="minorHAnsi" w:eastAsia="Garamond" w:hAnsiTheme="minorHAnsi" w:cstheme="minorHAnsi"/>
          <w:i/>
          <w:spacing w:val="-2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cati</w:t>
      </w:r>
      <w:r w:rsidRPr="00056ED1">
        <w:rPr>
          <w:rFonts w:asciiTheme="minorHAnsi" w:eastAsia="Garamond" w:hAnsiTheme="minorHAnsi" w:cstheme="minorHAnsi"/>
          <w:i/>
          <w:spacing w:val="-1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n/Med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i/>
          <w:spacing w:val="-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ntern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Summ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 2006</w:t>
      </w:r>
    </w:p>
    <w:p w14:paraId="215CE926" w14:textId="77777777" w:rsidR="009E4B0E" w:rsidRPr="00056ED1" w:rsidRDefault="001C521E" w:rsidP="00056ED1">
      <w:pPr>
        <w:spacing w:before="37"/>
        <w:rPr>
          <w:rFonts w:asciiTheme="minorHAnsi" w:eastAsia="Garamond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X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RI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ENCE</w:t>
      </w:r>
    </w:p>
    <w:p w14:paraId="0469141A" w14:textId="77777777" w:rsidR="009E4B0E" w:rsidRPr="00056ED1" w:rsidRDefault="001C521E" w:rsidP="00056ED1">
      <w:pPr>
        <w:spacing w:before="39"/>
        <w:ind w:left="1078" w:right="1212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1860E2A1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oordinated communi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bet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 USA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ra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k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ld public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tion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int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rnet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oduction,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info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mation dis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ribu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ion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t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4E34CCE3" w14:textId="77777777" w:rsidR="009E4B0E" w:rsidRPr="00056ED1" w:rsidRDefault="001C521E" w:rsidP="00056ED1">
      <w:pPr>
        <w:spacing w:before="33" w:line="270" w:lineRule="auto"/>
        <w:ind w:left="1078" w:right="4360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ibuted to writing,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sz w:val="24"/>
          <w:szCs w:val="24"/>
        </w:rPr>
        <w:t>iting,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di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ibution of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es.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lit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ily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pre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dep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ment ma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lin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5AA4F715" w14:textId="77777777" w:rsidR="009E4B0E" w:rsidRPr="00056ED1" w:rsidRDefault="001C521E" w:rsidP="00056ED1">
      <w:pPr>
        <w:ind w:left="107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57E2F12F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sz w:val="24"/>
          <w:szCs w:val="24"/>
        </w:rPr>
        <w:t>Gen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rated 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ta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for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USA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ra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k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ld 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l of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me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z w:val="24"/>
          <w:szCs w:val="24"/>
        </w:rPr>
        <w:t>rand op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ning.</w:t>
      </w:r>
    </w:p>
    <w:p w14:paraId="05A7B993" w14:textId="77777777" w:rsidR="009E4B0E" w:rsidRPr="00056ED1" w:rsidRDefault="001C521E" w:rsidP="00056ED1">
      <w:pPr>
        <w:spacing w:before="32"/>
        <w:ind w:left="107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>Upd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thletes’ onli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z w:val="24"/>
          <w:szCs w:val="24"/>
        </w:rPr>
        <w:t>iographi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ter ev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ry 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k me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t.</w:t>
      </w:r>
    </w:p>
    <w:p w14:paraId="0E86E0D2" w14:textId="77777777" w:rsidR="009E4B0E" w:rsidRPr="00056ED1" w:rsidRDefault="001C521E" w:rsidP="00056ED1">
      <w:pPr>
        <w:spacing w:before="35"/>
        <w:ind w:left="1078" w:right="1795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ted the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tions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Dep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ment by 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ip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ng in o</w:t>
      </w:r>
      <w:r w:rsidRPr="00056ED1">
        <w:rPr>
          <w:rFonts w:asciiTheme="minorHAnsi" w:eastAsia="Garamond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sz w:val="24"/>
          <w:szCs w:val="24"/>
        </w:rPr>
        <w:t>lo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tion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ion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l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nts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ogramming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cti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ities.</w:t>
      </w:r>
    </w:p>
    <w:p w14:paraId="676B9667" w14:textId="77777777" w:rsidR="009E4B0E" w:rsidRPr="00056ED1" w:rsidRDefault="009E4B0E" w:rsidP="00056ED1">
      <w:pPr>
        <w:spacing w:before="4" w:line="260" w:lineRule="exact"/>
        <w:rPr>
          <w:rFonts w:asciiTheme="minorHAnsi" w:hAnsiTheme="minorHAnsi" w:cstheme="minorHAnsi"/>
          <w:sz w:val="26"/>
          <w:szCs w:val="26"/>
        </w:rPr>
      </w:pPr>
    </w:p>
    <w:p w14:paraId="2575DD83" w14:textId="77777777" w:rsidR="009E4B0E" w:rsidRPr="00056ED1" w:rsidRDefault="001C521E" w:rsidP="00056ED1">
      <w:pPr>
        <w:ind w:left="3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z w:val="24"/>
          <w:szCs w:val="24"/>
        </w:rPr>
        <w:t>D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056ED1">
        <w:rPr>
          <w:rFonts w:asciiTheme="minorHAnsi" w:hAnsiTheme="minorHAnsi" w:cstheme="minorHAnsi"/>
          <w:b/>
          <w:sz w:val="24"/>
          <w:szCs w:val="24"/>
        </w:rPr>
        <w:t>a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056ED1">
        <w:rPr>
          <w:rFonts w:asciiTheme="minorHAnsi" w:hAnsiTheme="minorHAnsi" w:cstheme="minorHAnsi"/>
          <w:b/>
          <w:sz w:val="24"/>
          <w:szCs w:val="24"/>
        </w:rPr>
        <w:t>l U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056ED1">
        <w:rPr>
          <w:rFonts w:asciiTheme="minorHAnsi" w:hAnsiTheme="minorHAnsi" w:cstheme="minorHAnsi"/>
          <w:b/>
          <w:sz w:val="24"/>
          <w:szCs w:val="24"/>
        </w:rPr>
        <w:t>ive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sz w:val="24"/>
          <w:szCs w:val="24"/>
        </w:rPr>
        <w:t>sit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, Ch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o,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IL</w:t>
      </w:r>
    </w:p>
    <w:p w14:paraId="35BFBA3D" w14:textId="77777777" w:rsidR="009E4B0E" w:rsidRPr="00056ED1" w:rsidRDefault="001C521E" w:rsidP="00056ED1">
      <w:pPr>
        <w:spacing w:before="5"/>
        <w:ind w:left="35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i/>
          <w:sz w:val="24"/>
          <w:szCs w:val="24"/>
        </w:rPr>
        <w:t xml:space="preserve">Nursing 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earni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i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i/>
          <w:spacing w:val="-1"/>
          <w:sz w:val="24"/>
          <w:szCs w:val="24"/>
        </w:rPr>
        <w:t>so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 xml:space="preserve">urce </w:t>
      </w:r>
      <w:r w:rsidRPr="00056ED1">
        <w:rPr>
          <w:rFonts w:asciiTheme="minorHAnsi" w:eastAsia="Garamond" w:hAnsiTheme="minorHAnsi" w:cstheme="minorHAnsi"/>
          <w:i/>
          <w:spacing w:val="-2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enter</w:t>
      </w:r>
      <w:r w:rsidRPr="00056ED1">
        <w:rPr>
          <w:rFonts w:asciiTheme="minorHAnsi" w:eastAsia="Garamond" w:hAnsiTheme="minorHAnsi" w:cstheme="minorHAnsi"/>
          <w:i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As</w:t>
      </w:r>
      <w:r w:rsidRPr="00056ED1">
        <w:rPr>
          <w:rFonts w:asciiTheme="minorHAnsi" w:eastAsia="Garamond" w:hAnsiTheme="minorHAnsi" w:cstheme="minorHAnsi"/>
          <w:i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ista</w:t>
      </w:r>
      <w:r w:rsidRPr="00056ED1">
        <w:rPr>
          <w:rFonts w:asciiTheme="minorHAnsi" w:eastAsia="Garamond" w:hAnsiTheme="minorHAnsi" w:cstheme="minorHAnsi"/>
          <w:i/>
          <w:spacing w:val="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i/>
          <w:sz w:val="24"/>
          <w:szCs w:val="24"/>
        </w:rPr>
        <w:t>t,</w:t>
      </w:r>
      <w:r w:rsidRPr="00056ED1">
        <w:rPr>
          <w:rFonts w:asciiTheme="minorHAnsi" w:eastAsia="Garamond" w:hAnsiTheme="minorHAnsi" w:cstheme="minorHAnsi"/>
          <w:i/>
          <w:spacing w:val="3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August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20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0</w:t>
      </w:r>
      <w:r w:rsidRPr="00056ED1">
        <w:rPr>
          <w:rFonts w:asciiTheme="minorHAnsi" w:eastAsia="Garamond" w:hAnsiTheme="minorHAnsi" w:cstheme="minorHAnsi"/>
          <w:sz w:val="24"/>
          <w:szCs w:val="24"/>
        </w:rPr>
        <w:t>4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–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 Janu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ry 20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0</w:t>
      </w:r>
      <w:r w:rsidRPr="00056ED1">
        <w:rPr>
          <w:rFonts w:asciiTheme="minorHAnsi" w:eastAsia="Garamond" w:hAnsiTheme="minorHAnsi" w:cstheme="minorHAnsi"/>
          <w:sz w:val="24"/>
          <w:szCs w:val="24"/>
        </w:rPr>
        <w:t>6</w:t>
      </w:r>
    </w:p>
    <w:p w14:paraId="17589339" w14:textId="77777777" w:rsidR="009E4B0E" w:rsidRPr="00056ED1" w:rsidRDefault="001C521E" w:rsidP="00056ED1">
      <w:pPr>
        <w:spacing w:before="27" w:line="260" w:lineRule="exact"/>
        <w:ind w:left="1078" w:right="846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384B88D8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rovided nur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tuden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w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ith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rch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dvi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ervi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re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ga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rding nu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r,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>ed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ibrary,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b 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ourc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3C14BC1D" w14:textId="77777777" w:rsidR="009E4B0E" w:rsidRPr="00056ED1" w:rsidRDefault="001C521E" w:rsidP="00056ED1">
      <w:pPr>
        <w:spacing w:before="44" w:line="260" w:lineRule="auto"/>
        <w:ind w:left="1078" w:right="1180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44CD881B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</w:rPr>
        <w:pict w14:anchorId="1BEB5225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sz w:val="24"/>
          <w:szCs w:val="24"/>
        </w:rPr>
        <w:t>Acqu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main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kno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dge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of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nur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riculum, prerequisite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other nu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</w:t>
      </w:r>
      <w:r w:rsidRPr="00056ED1">
        <w:rPr>
          <w:rFonts w:asciiTheme="minorHAnsi" w:eastAsia="Garamond" w:hAnsiTheme="minorHAnsi" w:cstheme="minorHAnsi"/>
          <w:spacing w:val="5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ted cour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k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 in order to advi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rent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tudents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pro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>ote prog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m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o pr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os</w:t>
      </w:r>
      <w:r w:rsidRPr="00056ED1">
        <w:rPr>
          <w:rFonts w:asciiTheme="minorHAnsi" w:eastAsia="Garamond" w:hAnsiTheme="minorHAnsi" w:cstheme="minorHAnsi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cti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udent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.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Iss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udiov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l 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teria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referen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boo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k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erve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mat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rial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other cli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l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quip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ent. An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ered phon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dep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ment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dire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tudents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 approp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 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0281662D" w14:textId="77777777" w:rsidR="009E4B0E" w:rsidRPr="00056ED1" w:rsidRDefault="001C521E" w:rsidP="00056ED1">
      <w:pPr>
        <w:spacing w:before="12"/>
        <w:ind w:left="1078" w:right="816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z w:val="24"/>
          <w:szCs w:val="24"/>
        </w:rPr>
        <w:t>At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 to opening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duties,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h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prepping the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ompu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 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b, 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ring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eserve it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ms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f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tudent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k</w:t>
      </w:r>
      <w:r w:rsidRPr="00056ED1">
        <w:rPr>
          <w:rFonts w:asciiTheme="minorHAnsi" w:eastAsia="Garamond" w:hAnsiTheme="minorHAnsi" w:cstheme="minorHAnsi"/>
          <w:sz w:val="24"/>
          <w:szCs w:val="24"/>
        </w:rPr>
        <w:t>ing me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lo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king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up.</w:t>
      </w:r>
    </w:p>
    <w:p w14:paraId="39398452" w14:textId="77777777" w:rsidR="009E4B0E" w:rsidRPr="00056ED1" w:rsidRDefault="009E4B0E" w:rsidP="00056ED1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6E960B91" w14:textId="77777777" w:rsidR="009E4B0E" w:rsidRPr="00056ED1" w:rsidRDefault="001C521E" w:rsidP="00056ED1">
      <w:pPr>
        <w:spacing w:line="260" w:lineRule="exact"/>
        <w:ind w:left="358" w:right="4232" w:firstLine="3613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CT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VI</w:t>
      </w:r>
      <w:r w:rsidRPr="00056ED1">
        <w:rPr>
          <w:rFonts w:asciiTheme="minorHAnsi" w:eastAsia="Garamond" w:hAnsiTheme="minorHAnsi" w:cstheme="minorHAnsi"/>
          <w:b/>
          <w:spacing w:val="-2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 xml:space="preserve">ES &amp;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b/>
          <w:spacing w:val="-2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DERS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 xml:space="preserve">P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lp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 xml:space="preserve">a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K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ap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 xml:space="preserve">a 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lp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h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 So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b/>
          <w:spacing w:val="2"/>
          <w:sz w:val="24"/>
          <w:szCs w:val="24"/>
        </w:rPr>
        <w:t>y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Member, Janu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ry 20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0</w:t>
      </w:r>
      <w:r w:rsidRPr="00056ED1">
        <w:rPr>
          <w:rFonts w:asciiTheme="minorHAnsi" w:eastAsia="Garamond" w:hAnsiTheme="minorHAnsi" w:cstheme="minorHAnsi"/>
          <w:sz w:val="24"/>
          <w:szCs w:val="24"/>
        </w:rPr>
        <w:t>6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ent</w:t>
      </w:r>
    </w:p>
    <w:p w14:paraId="0D4698FD" w14:textId="77777777" w:rsidR="009E4B0E" w:rsidRPr="00056ED1" w:rsidRDefault="001C521E" w:rsidP="00056ED1">
      <w:pPr>
        <w:spacing w:before="45"/>
        <w:ind w:left="1078" w:right="791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2DBB2338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lit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te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uppo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t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eastAsia="Garamond" w:hAnsiTheme="minorHAnsi" w:cstheme="minorHAnsi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ts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by 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rket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ng th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ough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ma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fly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l me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d</w:t>
      </w:r>
      <w:r w:rsidRPr="00056ED1">
        <w:rPr>
          <w:rFonts w:asciiTheme="minorHAnsi" w:eastAsia="Garamond" w:hAnsiTheme="minorHAnsi" w:cstheme="minorHAnsi"/>
          <w:sz w:val="24"/>
          <w:szCs w:val="24"/>
        </w:rPr>
        <w:t>ia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ebsites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phil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nth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opic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z w:val="24"/>
          <w:szCs w:val="24"/>
        </w:rPr>
        <w:t>mmuni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y service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ff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6867D72F" w14:textId="77777777" w:rsidR="009E4B0E" w:rsidRPr="00056ED1" w:rsidRDefault="009E4B0E" w:rsidP="00056ED1">
      <w:pPr>
        <w:spacing w:before="9" w:line="260" w:lineRule="exact"/>
        <w:rPr>
          <w:rFonts w:asciiTheme="minorHAnsi" w:hAnsiTheme="minorHAnsi" w:cstheme="minorHAnsi"/>
          <w:sz w:val="26"/>
          <w:szCs w:val="26"/>
        </w:rPr>
      </w:pPr>
    </w:p>
    <w:p w14:paraId="72B70588" w14:textId="77777777" w:rsidR="009E4B0E" w:rsidRPr="00056ED1" w:rsidRDefault="001C521E" w:rsidP="00056ED1">
      <w:pPr>
        <w:ind w:left="35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7F42E3A5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De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aul A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bas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ador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Club</w:t>
      </w:r>
      <w:r w:rsidRPr="00056ED1">
        <w:rPr>
          <w:rFonts w:asciiTheme="minorHAnsi" w:eastAsia="Garamond" w:hAnsiTheme="minorHAnsi" w:cstheme="minorHAnsi"/>
          <w:sz w:val="24"/>
          <w:szCs w:val="24"/>
        </w:rPr>
        <w:t>, 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nior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z w:val="24"/>
          <w:szCs w:val="24"/>
        </w:rPr>
        <w:t>emb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r, Sept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mber 2006</w:t>
      </w:r>
      <w:r w:rsidRPr="00056ED1">
        <w:rPr>
          <w:rFonts w:asciiTheme="minorHAnsi" w:eastAsia="Garamond" w:hAnsiTheme="minorHAnsi" w:cstheme="minorHAnsi"/>
          <w:spacing w:val="3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re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ent</w:t>
      </w:r>
    </w:p>
    <w:p w14:paraId="725C1BFA" w14:textId="77777777" w:rsidR="009E4B0E" w:rsidRPr="00056ED1" w:rsidRDefault="001C521E" w:rsidP="00056ED1">
      <w:pPr>
        <w:spacing w:before="32"/>
        <w:ind w:left="107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rovided tou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of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mpus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cti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udents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3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nd their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mili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52AA4379" w14:textId="77777777" w:rsidR="009E4B0E" w:rsidRPr="00056ED1" w:rsidRDefault="001C521E" w:rsidP="00056ED1">
      <w:pPr>
        <w:spacing w:before="34"/>
        <w:ind w:left="1071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rain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d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>ix new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 xml:space="preserve"> 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mbas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dors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on d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liv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ring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ca</w:t>
      </w:r>
      <w:r w:rsidRPr="00056ED1">
        <w:rPr>
          <w:rFonts w:asciiTheme="minorHAnsi" w:eastAsia="Garamond" w:hAnsiTheme="minorHAnsi" w:cstheme="minorHAnsi"/>
          <w:sz w:val="24"/>
          <w:szCs w:val="24"/>
        </w:rPr>
        <w:t>mpus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>tou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ov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rnight vi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it 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sz w:val="24"/>
          <w:szCs w:val="24"/>
        </w:rPr>
        <w:t>ro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ol.</w:t>
      </w:r>
    </w:p>
    <w:p w14:paraId="68EB6A52" w14:textId="77777777" w:rsidR="009E4B0E" w:rsidRPr="00056ED1" w:rsidRDefault="009E4B0E" w:rsidP="00056ED1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2A5AC52D" w14:textId="77777777" w:rsidR="009E4B0E" w:rsidRPr="00056ED1" w:rsidRDefault="001C521E" w:rsidP="00056ED1">
      <w:pPr>
        <w:ind w:left="358"/>
        <w:rPr>
          <w:rFonts w:asciiTheme="minorHAnsi" w:eastAsia="Garamond" w:hAnsiTheme="minorHAnsi" w:cstheme="minorHAnsi"/>
          <w:sz w:val="24"/>
          <w:szCs w:val="24"/>
        </w:rPr>
      </w:pPr>
      <w:r w:rsidRPr="00056ED1">
        <w:rPr>
          <w:rFonts w:asciiTheme="minorHAnsi" w:eastAsia="Garamond" w:hAnsiTheme="minorHAnsi" w:cstheme="minorHAnsi"/>
          <w:b/>
          <w:sz w:val="24"/>
          <w:szCs w:val="24"/>
        </w:rPr>
        <w:lastRenderedPageBreak/>
        <w:t>De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P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aul M</w:t>
      </w:r>
      <w:r w:rsidRPr="00056ED1">
        <w:rPr>
          <w:rFonts w:asciiTheme="minorHAnsi" w:eastAsia="Garamond" w:hAnsiTheme="minorHAnsi" w:cstheme="minorHAnsi"/>
          <w:b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ke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ing</w:t>
      </w:r>
      <w:r w:rsidRPr="00056ED1">
        <w:rPr>
          <w:rFonts w:asciiTheme="minorHAnsi" w:eastAsia="Garamond" w:hAnsiTheme="minorHAnsi" w:cstheme="minorHAnsi"/>
          <w:b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4"/>
          <w:szCs w:val="24"/>
        </w:rPr>
        <w:t>Cl</w:t>
      </w:r>
      <w:r w:rsidRPr="00056ED1">
        <w:rPr>
          <w:rFonts w:asciiTheme="minorHAnsi" w:eastAsia="Garamond" w:hAnsiTheme="minorHAnsi" w:cstheme="minorHAnsi"/>
          <w:b/>
          <w:spacing w:val="2"/>
          <w:sz w:val="24"/>
          <w:szCs w:val="24"/>
        </w:rPr>
        <w:t>u</w:t>
      </w:r>
      <w:r w:rsidRPr="00056ED1">
        <w:rPr>
          <w:rFonts w:asciiTheme="minorHAnsi" w:eastAsia="Garamond" w:hAnsiTheme="minorHAnsi" w:cstheme="minorHAnsi"/>
          <w:b/>
          <w:spacing w:val="3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V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e P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esident, S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ptem</w:t>
      </w:r>
      <w:r w:rsidRPr="00056ED1">
        <w:rPr>
          <w:rFonts w:asciiTheme="minorHAnsi" w:eastAsia="Garamond" w:hAnsiTheme="minorHAnsi" w:cstheme="minorHAnsi"/>
          <w:spacing w:val="-2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 20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0</w:t>
      </w:r>
      <w:r w:rsidRPr="00056ED1">
        <w:rPr>
          <w:rFonts w:asciiTheme="minorHAnsi" w:eastAsia="Garamond" w:hAnsiTheme="minorHAnsi" w:cstheme="minorHAnsi"/>
          <w:sz w:val="24"/>
          <w:szCs w:val="24"/>
        </w:rPr>
        <w:t>5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rch 20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0</w:t>
      </w:r>
      <w:r w:rsidRPr="00056ED1">
        <w:rPr>
          <w:rFonts w:asciiTheme="minorHAnsi" w:eastAsia="Garamond" w:hAnsiTheme="minorHAnsi" w:cstheme="minorHAnsi"/>
          <w:sz w:val="24"/>
          <w:szCs w:val="24"/>
        </w:rPr>
        <w:t>7</w:t>
      </w:r>
    </w:p>
    <w:p w14:paraId="774B0CB6" w14:textId="77777777" w:rsidR="009E4B0E" w:rsidRPr="00056ED1" w:rsidRDefault="001C521E" w:rsidP="00056ED1">
      <w:pPr>
        <w:spacing w:before="35"/>
        <w:ind w:left="1071"/>
        <w:rPr>
          <w:rFonts w:asciiTheme="minorHAnsi" w:eastAsia="Garamond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056ED1">
        <w:rPr>
          <w:rFonts w:asciiTheme="minorHAnsi" w:hAnsiTheme="minorHAnsi" w:cstheme="minorHAnsi"/>
        </w:rPr>
        <w:pict w14:anchorId="44243C02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eastAsia="Garamond" w:hAnsiTheme="minorHAnsi" w:cstheme="minorHAnsi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eastAsia="Garamond" w:hAnsiTheme="minorHAnsi" w:cstheme="minorHAnsi"/>
          <w:sz w:val="24"/>
          <w:szCs w:val="24"/>
        </w:rPr>
        <w:t>rui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t</w:t>
      </w:r>
      <w:r w:rsidRPr="00056ED1">
        <w:rPr>
          <w:rFonts w:asciiTheme="minorHAnsi" w:eastAsia="Garamond" w:hAnsiTheme="minorHAnsi" w:cstheme="minorHAnsi"/>
          <w:sz w:val="24"/>
          <w:szCs w:val="24"/>
        </w:rPr>
        <w:t>ed m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m</w:t>
      </w:r>
      <w:r w:rsidRPr="00056ED1">
        <w:rPr>
          <w:rFonts w:asciiTheme="minorHAnsi" w:eastAsia="Garamond" w:hAnsiTheme="minorHAnsi" w:cstheme="minorHAnsi"/>
          <w:spacing w:val="-3"/>
          <w:sz w:val="24"/>
          <w:szCs w:val="24"/>
        </w:rPr>
        <w:t>b</w:t>
      </w:r>
      <w:r w:rsidRPr="00056ED1">
        <w:rPr>
          <w:rFonts w:asciiTheme="minorHAnsi" w:eastAsia="Garamond" w:hAnsiTheme="minorHAnsi" w:cstheme="minorHAnsi"/>
          <w:sz w:val="24"/>
          <w:szCs w:val="24"/>
        </w:rPr>
        <w:t>ers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nd c</w:t>
      </w:r>
      <w:r w:rsidRPr="00056ED1">
        <w:rPr>
          <w:rFonts w:asciiTheme="minorHAnsi" w:eastAsia="Garamond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eastAsia="Garamond" w:hAnsiTheme="minorHAnsi" w:cstheme="minorHAnsi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eastAsia="Garamond" w:hAnsiTheme="minorHAnsi" w:cstheme="minorHAnsi"/>
          <w:sz w:val="24"/>
          <w:szCs w:val="24"/>
        </w:rPr>
        <w:t>d c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eastAsia="Garamond" w:hAnsiTheme="minorHAnsi" w:cstheme="minorHAnsi"/>
          <w:sz w:val="24"/>
          <w:szCs w:val="24"/>
        </w:rPr>
        <w:t>ub’s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nnu</w:t>
      </w:r>
      <w:r w:rsidRPr="00056ED1">
        <w:rPr>
          <w:rFonts w:asciiTheme="minorHAnsi" w:eastAsia="Garamond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eastAsia="Garamond" w:hAnsiTheme="minorHAnsi" w:cstheme="minorHAnsi"/>
          <w:sz w:val="24"/>
          <w:szCs w:val="24"/>
        </w:rPr>
        <w:t>l fund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ra</w:t>
      </w:r>
      <w:r w:rsidRPr="00056ED1">
        <w:rPr>
          <w:rFonts w:asciiTheme="minorHAnsi" w:eastAsia="Garamond" w:hAnsiTheme="minorHAnsi" w:cstheme="minorHAnsi"/>
          <w:sz w:val="24"/>
          <w:szCs w:val="24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4"/>
          <w:szCs w:val="24"/>
        </w:rPr>
        <w:t>s</w:t>
      </w:r>
      <w:r w:rsidRPr="00056ED1">
        <w:rPr>
          <w:rFonts w:asciiTheme="minorHAnsi" w:eastAsia="Garamond" w:hAnsiTheme="minorHAnsi" w:cstheme="minorHAnsi"/>
          <w:sz w:val="24"/>
          <w:szCs w:val="24"/>
        </w:rPr>
        <w:t xml:space="preserve">ing </w:t>
      </w:r>
      <w:r w:rsidRPr="00056ED1">
        <w:rPr>
          <w:rFonts w:asciiTheme="minorHAnsi" w:eastAsia="Garamond" w:hAnsiTheme="minorHAnsi" w:cstheme="minorHAnsi"/>
          <w:sz w:val="24"/>
          <w:szCs w:val="24"/>
        </w:rPr>
        <w:t>drive.</w:t>
      </w:r>
    </w:p>
    <w:p w14:paraId="15339942" w14:textId="77777777" w:rsidR="009E4B0E" w:rsidRPr="00056ED1" w:rsidRDefault="009E4B0E" w:rsidP="00056ED1">
      <w:pPr>
        <w:spacing w:before="4" w:line="100" w:lineRule="exact"/>
        <w:rPr>
          <w:rFonts w:asciiTheme="minorHAnsi" w:hAnsiTheme="minorHAnsi" w:cstheme="minorHAnsi"/>
          <w:sz w:val="10"/>
          <w:szCs w:val="10"/>
        </w:rPr>
      </w:pPr>
    </w:p>
    <w:p w14:paraId="778B2542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0213C3B" w14:textId="77777777" w:rsidR="009E4B0E" w:rsidRPr="00056ED1" w:rsidRDefault="001C521E" w:rsidP="00056ED1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32"/>
          <w:szCs w:val="32"/>
        </w:rPr>
      </w:pPr>
      <w:r w:rsidRPr="00056ED1">
        <w:rPr>
          <w:rFonts w:asciiTheme="minorHAnsi" w:hAnsiTheme="minorHAnsi" w:cstheme="minorHAnsi"/>
          <w:b/>
          <w:spacing w:val="-22"/>
          <w:w w:val="99"/>
          <w:sz w:val="32"/>
          <w:szCs w:val="32"/>
          <w:u w:val="single" w:color="000000"/>
        </w:rPr>
        <w:t xml:space="preserve"> </w:t>
      </w:r>
      <w:r w:rsidRPr="00056ED1">
        <w:rPr>
          <w:rFonts w:asciiTheme="minorHAnsi" w:hAnsiTheme="minorHAnsi" w:cstheme="minorHAnsi"/>
          <w:b/>
          <w:w w:val="99"/>
          <w:sz w:val="32"/>
          <w:szCs w:val="32"/>
          <w:u w:val="single" w:color="000000"/>
        </w:rPr>
        <w:t>Nic</w:t>
      </w:r>
      <w:r w:rsidRPr="00056ED1">
        <w:rPr>
          <w:rFonts w:asciiTheme="minorHAnsi" w:hAnsiTheme="minorHAnsi" w:cstheme="minorHAnsi"/>
          <w:b/>
          <w:spacing w:val="1"/>
          <w:w w:val="99"/>
          <w:sz w:val="32"/>
          <w:szCs w:val="32"/>
          <w:u w:val="single" w:color="000000"/>
        </w:rPr>
        <w:t>o</w:t>
      </w:r>
      <w:r w:rsidRPr="00056ED1">
        <w:rPr>
          <w:rFonts w:asciiTheme="minorHAnsi" w:hAnsiTheme="minorHAnsi" w:cstheme="minorHAnsi"/>
          <w:b/>
          <w:w w:val="99"/>
          <w:sz w:val="32"/>
          <w:szCs w:val="32"/>
          <w:u w:val="single" w:color="000000"/>
        </w:rPr>
        <w:t>le</w:t>
      </w:r>
      <w:r w:rsidRPr="00056ED1">
        <w:rPr>
          <w:rFonts w:asciiTheme="minorHAnsi" w:hAnsiTheme="minorHAnsi" w:cstheme="minorHAnsi"/>
          <w:b/>
          <w:spacing w:val="-17"/>
          <w:w w:val="99"/>
          <w:sz w:val="32"/>
          <w:szCs w:val="32"/>
          <w:u w:val="single" w:color="000000"/>
        </w:rPr>
        <w:t xml:space="preserve"> </w:t>
      </w:r>
      <w:r w:rsidRPr="00056ED1">
        <w:rPr>
          <w:rFonts w:asciiTheme="minorHAnsi" w:hAnsiTheme="minorHAnsi" w:cstheme="minorHAnsi"/>
          <w:b/>
          <w:w w:val="99"/>
          <w:sz w:val="32"/>
          <w:szCs w:val="32"/>
          <w:u w:val="single" w:color="000000"/>
        </w:rPr>
        <w:t>Anders</w:t>
      </w:r>
      <w:r w:rsidRPr="00056ED1">
        <w:rPr>
          <w:rFonts w:asciiTheme="minorHAnsi" w:hAnsiTheme="minorHAnsi" w:cstheme="minorHAnsi"/>
          <w:b/>
          <w:spacing w:val="1"/>
          <w:w w:val="99"/>
          <w:sz w:val="32"/>
          <w:szCs w:val="32"/>
          <w:u w:val="single" w:color="000000"/>
        </w:rPr>
        <w:t>o</w:t>
      </w:r>
      <w:r w:rsidRPr="00056ED1">
        <w:rPr>
          <w:rFonts w:asciiTheme="minorHAnsi" w:hAnsiTheme="minorHAnsi" w:cstheme="minorHAnsi"/>
          <w:b/>
          <w:w w:val="99"/>
          <w:sz w:val="32"/>
          <w:szCs w:val="32"/>
          <w:u w:val="single" w:color="000000"/>
        </w:rPr>
        <w:t xml:space="preserve">n </w:t>
      </w:r>
      <w:r w:rsidRPr="00056ED1">
        <w:rPr>
          <w:rFonts w:asciiTheme="minorHAnsi" w:hAnsiTheme="minorHAnsi" w:cstheme="minorHAnsi"/>
          <w:b/>
          <w:sz w:val="32"/>
          <w:szCs w:val="32"/>
          <w:u w:val="single" w:color="000000"/>
        </w:rPr>
        <w:tab/>
      </w:r>
    </w:p>
    <w:p w14:paraId="0610629A" w14:textId="77777777" w:rsidR="009E4B0E" w:rsidRPr="00056ED1" w:rsidRDefault="001C521E" w:rsidP="00056ED1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456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ur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 xml:space="preserve">ood,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L 60654</w:t>
      </w:r>
    </w:p>
    <w:p w14:paraId="3DA36624" w14:textId="77777777" w:rsidR="009E4B0E" w:rsidRPr="00056ED1" w:rsidRDefault="001C521E" w:rsidP="00056ED1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6ED1">
        <w:rPr>
          <w:rFonts w:asciiTheme="minorHAnsi" w:hAnsiTheme="minorHAnsi" w:cstheme="minorHAnsi"/>
          <w:sz w:val="22"/>
          <w:szCs w:val="22"/>
        </w:rPr>
        <w:t>773)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55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z w:val="22"/>
          <w:szCs w:val="22"/>
        </w:rPr>
        <w:t xml:space="preserve">5555   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1">
        <w:r w:rsidRPr="00056ED1">
          <w:rPr>
            <w:rFonts w:asciiTheme="minorHAnsi" w:hAnsiTheme="minorHAnsi" w:cstheme="minorHAnsi"/>
            <w:sz w:val="22"/>
            <w:szCs w:val="22"/>
          </w:rPr>
          <w:t>nan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056ED1">
          <w:rPr>
            <w:rFonts w:asciiTheme="minorHAnsi" w:hAnsiTheme="minorHAnsi" w:cstheme="minorHAnsi"/>
            <w:sz w:val="22"/>
            <w:szCs w:val="22"/>
          </w:rPr>
          <w:t>e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056ED1">
          <w:rPr>
            <w:rFonts w:asciiTheme="minorHAnsi" w:hAnsiTheme="minorHAnsi" w:cstheme="minorHAnsi"/>
            <w:sz w:val="22"/>
            <w:szCs w:val="22"/>
          </w:rPr>
          <w:t>s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56ED1">
          <w:rPr>
            <w:rFonts w:asciiTheme="minorHAnsi" w:hAnsiTheme="minorHAnsi" w:cstheme="minorHAnsi"/>
            <w:sz w:val="22"/>
            <w:szCs w:val="22"/>
          </w:rPr>
          <w:t>ude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56ED1">
          <w:rPr>
            <w:rFonts w:asciiTheme="minorHAnsi" w:hAnsiTheme="minorHAnsi" w:cstheme="minorHAnsi"/>
            <w:sz w:val="22"/>
            <w:szCs w:val="22"/>
          </w:rPr>
          <w:t>s.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056ED1">
          <w:rPr>
            <w:rFonts w:asciiTheme="minorHAnsi" w:hAnsiTheme="minorHAnsi" w:cstheme="minorHAnsi"/>
            <w:sz w:val="22"/>
            <w:szCs w:val="22"/>
          </w:rPr>
          <w:t>ep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56ED1">
          <w:rPr>
            <w:rFonts w:asciiTheme="minorHAnsi" w:hAnsiTheme="minorHAnsi" w:cstheme="minorHAnsi"/>
            <w:sz w:val="22"/>
            <w:szCs w:val="22"/>
          </w:rPr>
          <w:t>.e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056ED1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409255C2" w14:textId="77777777" w:rsidR="009E4B0E" w:rsidRPr="00056ED1" w:rsidRDefault="009E4B0E" w:rsidP="00056ED1">
      <w:pPr>
        <w:spacing w:line="280" w:lineRule="exact"/>
        <w:rPr>
          <w:rFonts w:asciiTheme="minorHAnsi" w:hAnsiTheme="minorHAnsi" w:cstheme="minorHAnsi"/>
          <w:sz w:val="28"/>
          <w:szCs w:val="28"/>
        </w:rPr>
      </w:pPr>
    </w:p>
    <w:p w14:paraId="48F0D5C8" w14:textId="77777777" w:rsidR="009E4B0E" w:rsidRPr="00056ED1" w:rsidRDefault="001C521E" w:rsidP="00056ED1">
      <w:pPr>
        <w:ind w:left="4096" w:right="4576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Su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m</w:t>
      </w:r>
      <w:r w:rsidRPr="00056ED1">
        <w:rPr>
          <w:rFonts w:asciiTheme="minorHAnsi" w:hAnsiTheme="minorHAnsi" w:cstheme="minorHAnsi"/>
          <w:b/>
          <w:spacing w:val="-3"/>
          <w:sz w:val="24"/>
          <w:szCs w:val="24"/>
          <w:u w:val="thick" w:color="000000"/>
        </w:rPr>
        <w:t>m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a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r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y of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 xml:space="preserve"> 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Q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u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al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if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ica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t</w:t>
      </w:r>
      <w:r w:rsidRPr="00056ED1">
        <w:rPr>
          <w:rFonts w:asciiTheme="minorHAnsi" w:hAnsiTheme="minorHAnsi" w:cstheme="minorHAnsi"/>
          <w:b/>
          <w:spacing w:val="-2"/>
          <w:sz w:val="24"/>
          <w:szCs w:val="24"/>
          <w:u w:val="thick" w:color="000000"/>
        </w:rPr>
        <w:t>i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o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n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s</w:t>
      </w:r>
    </w:p>
    <w:p w14:paraId="5A463F7C" w14:textId="77777777" w:rsidR="009E4B0E" w:rsidRPr="00056ED1" w:rsidRDefault="001C521E" w:rsidP="00056ED1">
      <w:pPr>
        <w:spacing w:line="260" w:lineRule="exact"/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3D1EF75D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z w:val="24"/>
          <w:szCs w:val="24"/>
        </w:rPr>
        <w:t>our</w:t>
      </w:r>
      <w:r w:rsidRPr="00056ED1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rs of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ve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in commun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 xml:space="preserve">ons,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dia,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publ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056ED1">
        <w:rPr>
          <w:rFonts w:asciiTheme="minorHAnsi" w:hAnsiTheme="minorHAnsi" w:cstheme="minorHAnsi"/>
          <w:sz w:val="24"/>
          <w:szCs w:val="24"/>
        </w:rPr>
        <w:t>lations</w:t>
      </w:r>
    </w:p>
    <w:p w14:paraId="53FE4C1E" w14:textId="77777777" w:rsidR="009E4B0E" w:rsidRPr="00056ED1" w:rsidRDefault="001C521E" w:rsidP="00056ED1">
      <w:pPr>
        <w:ind w:left="898" w:right="1194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ra</w:t>
      </w:r>
      <w:r w:rsidRPr="00056ED1">
        <w:rPr>
          <w:rFonts w:asciiTheme="minorHAnsi" w:hAnsiTheme="minorHAnsi" w:cstheme="minorHAnsi"/>
          <w:sz w:val="24"/>
          <w:szCs w:val="24"/>
        </w:rPr>
        <w:t>du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te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l ed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in pub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 xml:space="preserve">ic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056ED1">
        <w:rPr>
          <w:rFonts w:asciiTheme="minorHAnsi" w:hAnsiTheme="minorHAnsi" w:cstheme="minorHAnsi"/>
          <w:sz w:val="24"/>
          <w:szCs w:val="24"/>
        </w:rPr>
        <w:t xml:space="preserve">lations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dv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rtis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with cou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w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rk in theo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, in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te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z w:val="24"/>
          <w:szCs w:val="24"/>
        </w:rPr>
        <w:t>mpa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ns, 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d str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ic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planning</w:t>
      </w:r>
    </w:p>
    <w:p w14:paraId="5DBAED18" w14:textId="77777777" w:rsidR="009E4B0E" w:rsidRPr="00056ED1" w:rsidRDefault="001C521E" w:rsidP="00056ED1">
      <w:pPr>
        <w:spacing w:line="260" w:lineRule="exact"/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68046E12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Hi</w:t>
      </w:r>
      <w:r w:rsidRPr="00056ED1">
        <w:rPr>
          <w:rFonts w:asciiTheme="minorHAnsi" w:hAnsiTheme="minorHAnsi" w:cstheme="minorHAnsi"/>
          <w:spacing w:val="-2"/>
          <w:position w:val="-1"/>
          <w:sz w:val="24"/>
          <w:szCs w:val="24"/>
        </w:rPr>
        <w:t>g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h</w:t>
      </w:r>
      <w:r w:rsidRPr="00056ED1">
        <w:rPr>
          <w:rFonts w:asciiTheme="minorHAnsi" w:hAnsiTheme="minorHAnsi" w:cstheme="minorHAnsi"/>
          <w:spacing w:val="5"/>
          <w:position w:val="-1"/>
          <w:sz w:val="24"/>
          <w:szCs w:val="24"/>
        </w:rPr>
        <w:t>l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mo</w:t>
      </w:r>
      <w:r w:rsidRPr="00056ED1">
        <w:rPr>
          <w:rFonts w:asciiTheme="minorHAnsi" w:hAnsiTheme="minorHAnsi" w:cstheme="minorHAnsi"/>
          <w:spacing w:val="1"/>
          <w:position w:val="-1"/>
          <w:sz w:val="24"/>
          <w:szCs w:val="24"/>
        </w:rPr>
        <w:t>t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ivat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d pr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1"/>
          <w:position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3"/>
          <w:position w:val="-1"/>
          <w:sz w:val="24"/>
          <w:szCs w:val="24"/>
        </w:rPr>
        <w:t>s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ional with an und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rst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nd</w:t>
      </w:r>
      <w:r w:rsidRPr="00056ED1">
        <w:rPr>
          <w:rFonts w:asciiTheme="minorHAnsi" w:hAnsiTheme="minorHAnsi" w:cstheme="minorHAnsi"/>
          <w:spacing w:val="3"/>
          <w:position w:val="-1"/>
          <w:sz w:val="24"/>
          <w:szCs w:val="24"/>
        </w:rPr>
        <w:t>i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ng</w:t>
      </w:r>
      <w:r w:rsidRPr="00056ED1">
        <w:rPr>
          <w:rFonts w:asciiTheme="minorHAnsi" w:hAnsiTheme="minorHAnsi" w:cstheme="minorHAnsi"/>
          <w:spacing w:val="-2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 xml:space="preserve">of </w:t>
      </w:r>
      <w:r w:rsidRPr="00056ED1">
        <w:rPr>
          <w:rFonts w:asciiTheme="minorHAnsi" w:hAnsiTheme="minorHAnsi" w:cstheme="minorHAnsi"/>
          <w:spacing w:val="1"/>
          <w:position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w m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di</w:t>
      </w:r>
      <w:r w:rsidRPr="00056ED1">
        <w:rPr>
          <w:rFonts w:asciiTheme="minorHAnsi" w:hAnsiTheme="minorHAnsi" w:cstheme="minorHAnsi"/>
          <w:spacing w:val="2"/>
          <w:position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 xml:space="preserve">’s 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 xml:space="preserve">ole </w:t>
      </w:r>
      <w:r w:rsidRPr="00056ED1">
        <w:rPr>
          <w:rFonts w:asciiTheme="minorHAnsi" w:hAnsiTheme="minorHAnsi" w:cstheme="minorHAnsi"/>
          <w:spacing w:val="2"/>
          <w:position w:val="-1"/>
          <w:sz w:val="24"/>
          <w:szCs w:val="24"/>
        </w:rPr>
        <w:t>i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n publ</w:t>
      </w:r>
      <w:r w:rsidRPr="00056ED1">
        <w:rPr>
          <w:rFonts w:asciiTheme="minorHAnsi" w:hAnsiTheme="minorHAnsi" w:cstheme="minorHAnsi"/>
          <w:spacing w:val="1"/>
          <w:position w:val="-1"/>
          <w:sz w:val="24"/>
          <w:szCs w:val="24"/>
        </w:rPr>
        <w:t>i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re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lations</w:t>
      </w:r>
    </w:p>
    <w:p w14:paraId="67269585" w14:textId="77777777" w:rsidR="009E4B0E" w:rsidRPr="00056ED1" w:rsidRDefault="009E4B0E" w:rsidP="00056ED1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  <w:sectPr w:rsidR="009E4B0E" w:rsidRPr="00056ED1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4E430D6C" w14:textId="77777777" w:rsidR="009E4B0E" w:rsidRPr="00056ED1" w:rsidRDefault="009E4B0E" w:rsidP="00056ED1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D66B69B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878585C" w14:textId="77777777" w:rsidR="009E4B0E" w:rsidRPr="00056ED1" w:rsidRDefault="001C521E" w:rsidP="00056ED1">
      <w:pPr>
        <w:spacing w:line="260" w:lineRule="exact"/>
        <w:ind w:left="178" w:right="-56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position w:val="-1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position w:val="-1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ul Unive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6"/>
          <w:position w:val="-1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5"/>
          <w:position w:val="-1"/>
          <w:sz w:val="24"/>
          <w:szCs w:val="24"/>
        </w:rPr>
        <w:t>y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, Ch</w:t>
      </w:r>
      <w:r w:rsidRPr="00056ED1">
        <w:rPr>
          <w:rFonts w:asciiTheme="minorHAnsi" w:hAnsiTheme="minorHAnsi" w:cstheme="minorHAnsi"/>
          <w:spacing w:val="1"/>
          <w:position w:val="-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pacing w:val="-2"/>
          <w:position w:val="-1"/>
          <w:sz w:val="24"/>
          <w:szCs w:val="24"/>
        </w:rPr>
        <w:t>g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o,</w:t>
      </w:r>
      <w:r w:rsidRPr="00056ED1">
        <w:rPr>
          <w:rFonts w:asciiTheme="minorHAnsi" w:hAnsiTheme="minorHAnsi" w:cstheme="minorHAnsi"/>
          <w:spacing w:val="5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IL</w:t>
      </w:r>
    </w:p>
    <w:p w14:paraId="6BE2AB98" w14:textId="77777777" w:rsidR="009E4B0E" w:rsidRPr="00056ED1" w:rsidRDefault="001C521E" w:rsidP="00056ED1">
      <w:pPr>
        <w:spacing w:before="29"/>
        <w:rPr>
          <w:rFonts w:asciiTheme="minorHAnsi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E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du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c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a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t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ion</w:t>
      </w:r>
    </w:p>
    <w:p w14:paraId="71DDCED1" w14:textId="77777777" w:rsidR="009E4B0E" w:rsidRPr="00056ED1" w:rsidRDefault="001C521E" w:rsidP="00056ED1">
      <w:pPr>
        <w:spacing w:before="5"/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Mast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 of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rts in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ubl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lations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Adv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rtis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ece</w:t>
      </w:r>
      <w:r w:rsidRPr="00056ED1">
        <w:rPr>
          <w:rFonts w:asciiTheme="minorHAnsi" w:hAnsiTheme="minorHAnsi" w:cstheme="minorHAnsi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b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 20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1</w:t>
      </w:r>
      <w:r w:rsidRPr="00056ED1">
        <w:rPr>
          <w:rFonts w:asciiTheme="minorHAnsi" w:hAnsiTheme="minorHAnsi" w:cstheme="minorHAnsi"/>
          <w:sz w:val="24"/>
          <w:szCs w:val="24"/>
        </w:rPr>
        <w:t>0</w:t>
      </w:r>
    </w:p>
    <w:p w14:paraId="655417A4" w14:textId="77777777" w:rsidR="009E4B0E" w:rsidRPr="00056ED1" w:rsidRDefault="009E4B0E" w:rsidP="00056ED1">
      <w:pPr>
        <w:spacing w:before="17" w:line="260" w:lineRule="exact"/>
        <w:rPr>
          <w:rFonts w:asciiTheme="minorHAnsi" w:hAnsiTheme="minorHAnsi" w:cstheme="minorHAnsi"/>
          <w:sz w:val="26"/>
          <w:szCs w:val="26"/>
        </w:rPr>
      </w:pPr>
    </w:p>
    <w:p w14:paraId="661BE82F" w14:textId="77777777" w:rsidR="009E4B0E" w:rsidRPr="00056ED1" w:rsidRDefault="001C521E" w:rsidP="00056ED1">
      <w:pPr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z w:val="24"/>
          <w:szCs w:val="24"/>
        </w:rPr>
        <w:t>outh Unive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, K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7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, MO</w:t>
      </w:r>
    </w:p>
    <w:p w14:paraId="57A74BB5" w14:textId="77777777" w:rsidR="009E4B0E" w:rsidRPr="00056ED1" w:rsidRDefault="001C521E" w:rsidP="00056ED1">
      <w:pPr>
        <w:spacing w:line="260" w:lineRule="exact"/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-2"/>
          <w:position w:val="-1"/>
          <w:sz w:val="24"/>
          <w:szCs w:val="24"/>
        </w:rPr>
        <w:t>B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ac</w:t>
      </w:r>
      <w:r w:rsidRPr="00056ED1">
        <w:rPr>
          <w:rFonts w:asciiTheme="minorHAnsi" w:hAnsiTheme="minorHAnsi" w:cstheme="minorHAnsi"/>
          <w:spacing w:val="2"/>
          <w:position w:val="-1"/>
          <w:sz w:val="24"/>
          <w:szCs w:val="24"/>
        </w:rPr>
        <w:t>h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lor of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position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rts in M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1"/>
          <w:position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2"/>
          <w:position w:val="-1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3"/>
          <w:position w:val="-1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 xml:space="preserve">nt, </w:t>
      </w:r>
      <w:r w:rsidRPr="00056ED1">
        <w:rPr>
          <w:rFonts w:asciiTheme="minorHAnsi" w:hAnsiTheme="minorHAnsi" w:cstheme="minorHAnsi"/>
          <w:spacing w:val="3"/>
          <w:position w:val="-1"/>
          <w:sz w:val="24"/>
          <w:szCs w:val="24"/>
        </w:rPr>
        <w:t>J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une</w:t>
      </w:r>
      <w:r w:rsidRPr="00056ED1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4"/>
          <w:szCs w:val="24"/>
        </w:rPr>
        <w:t>2007</w:t>
      </w:r>
    </w:p>
    <w:p w14:paraId="48104987" w14:textId="77777777" w:rsidR="009E4B0E" w:rsidRPr="00056ED1" w:rsidRDefault="009E4B0E" w:rsidP="00056ED1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33E193AA" w14:textId="77777777" w:rsidR="009E4B0E" w:rsidRPr="00056ED1" w:rsidRDefault="009E4B0E" w:rsidP="00056ED1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6FEAAF81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95BE466" w14:textId="77777777" w:rsidR="009E4B0E" w:rsidRPr="00056ED1" w:rsidRDefault="001C521E" w:rsidP="00056ED1">
      <w:pPr>
        <w:spacing w:line="260" w:lineRule="exact"/>
        <w:ind w:left="178" w:right="-56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Publ</w:t>
      </w:r>
      <w:r w:rsidRPr="00056ED1">
        <w:rPr>
          <w:rFonts w:asciiTheme="minorHAnsi" w:hAnsiTheme="minorHAnsi" w:cstheme="minorHAnsi"/>
          <w:i/>
          <w:spacing w:val="1"/>
          <w:position w:val="-1"/>
          <w:sz w:val="24"/>
          <w:szCs w:val="24"/>
        </w:rPr>
        <w:t>i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i/>
          <w:spacing w:val="-1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i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la</w:t>
      </w:r>
      <w:r w:rsidRPr="00056ED1">
        <w:rPr>
          <w:rFonts w:asciiTheme="minorHAnsi" w:hAnsiTheme="minorHAnsi" w:cstheme="minorHAnsi"/>
          <w:i/>
          <w:spacing w:val="1"/>
          <w:position w:val="-1"/>
          <w:sz w:val="24"/>
          <w:szCs w:val="24"/>
        </w:rPr>
        <w:t>t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ions Assi</w:t>
      </w:r>
      <w:r w:rsidRPr="00056ED1">
        <w:rPr>
          <w:rFonts w:asciiTheme="minorHAnsi" w:hAnsiTheme="minorHAnsi" w:cstheme="minorHAnsi"/>
          <w:i/>
          <w:spacing w:val="1"/>
          <w:position w:val="-1"/>
          <w:sz w:val="24"/>
          <w:szCs w:val="24"/>
        </w:rPr>
        <w:t>s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ta</w:t>
      </w:r>
      <w:r w:rsidRPr="00056ED1">
        <w:rPr>
          <w:rFonts w:asciiTheme="minorHAnsi" w:hAnsiTheme="minorHAnsi" w:cstheme="minorHAnsi"/>
          <w:i/>
          <w:spacing w:val="-2"/>
          <w:position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t</w:t>
      </w:r>
    </w:p>
    <w:p w14:paraId="7555CC55" w14:textId="77777777" w:rsidR="009E4B0E" w:rsidRPr="00056ED1" w:rsidRDefault="001C521E" w:rsidP="00056ED1">
      <w:pPr>
        <w:spacing w:before="29"/>
        <w:rPr>
          <w:rFonts w:asciiTheme="minorHAnsi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R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e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lat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e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d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 xml:space="preserve"> 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Ex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p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er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ience</w:t>
      </w:r>
    </w:p>
    <w:p w14:paraId="778CCA51" w14:textId="77777777" w:rsidR="009E4B0E" w:rsidRPr="00056ED1" w:rsidRDefault="001C521E" w:rsidP="00056ED1">
      <w:pPr>
        <w:spacing w:before="10"/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z w:val="24"/>
          <w:szCs w:val="24"/>
        </w:rPr>
        <w:t>ox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Chic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 xml:space="preserve">o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ws, Ch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, 2008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>–</w:t>
      </w:r>
      <w:r w:rsidRPr="00056ED1">
        <w:rPr>
          <w:rFonts w:asciiTheme="minorHAnsi" w:eastAsia="Californian FB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2009</w:t>
      </w:r>
    </w:p>
    <w:p w14:paraId="6F3A85ED" w14:textId="77777777" w:rsidR="009E4B0E" w:rsidRPr="00056ED1" w:rsidRDefault="001C521E" w:rsidP="00056ED1">
      <w:pPr>
        <w:spacing w:line="260" w:lineRule="exact"/>
        <w:ind w:left="884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0CFF86BA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 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z w:val="24"/>
          <w:szCs w:val="24"/>
        </w:rPr>
        <w:t>s 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le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s to 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romote 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nts and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onv</w:t>
      </w:r>
      <w:r w:rsidRPr="00056ED1">
        <w:rPr>
          <w:rFonts w:asciiTheme="minorHAnsi" w:hAnsiTheme="minorHAnsi" w:cstheme="minorHAnsi"/>
          <w:spacing w:val="4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hi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hl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hts of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</w:t>
      </w:r>
    </w:p>
    <w:p w14:paraId="3330C2B8" w14:textId="77777777" w:rsidR="009E4B0E" w:rsidRPr="00056ED1" w:rsidRDefault="001C521E" w:rsidP="00056ED1">
      <w:pPr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h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pp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</w:p>
    <w:p w14:paraId="70AADCCA" w14:textId="77777777" w:rsidR="009E4B0E" w:rsidRPr="00056ED1" w:rsidRDefault="001C521E" w:rsidP="00056ED1">
      <w:pPr>
        <w:ind w:left="884" w:right="650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41E04D69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4"/>
          <w:szCs w:val="24"/>
        </w:rPr>
        <w:t>Cr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ted o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z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l pub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ons for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rn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l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056ED1">
        <w:rPr>
          <w:rFonts w:asciiTheme="minorHAnsi" w:hAnsiTheme="minorHAnsi" w:cstheme="minorHAnsi"/>
          <w:sz w:val="24"/>
          <w:szCs w:val="24"/>
        </w:rPr>
        <w:t>te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l audi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056ED1">
        <w:rPr>
          <w:rFonts w:asciiTheme="minorHAnsi" w:hAnsiTheme="minorHAnsi" w:cstheme="minorHAnsi"/>
          <w:sz w:val="24"/>
          <w:szCs w:val="24"/>
        </w:rPr>
        <w:t>s, 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lud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wsl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 Assisted in the pl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nning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056ED1">
        <w:rPr>
          <w:rFonts w:asciiTheme="minorHAnsi" w:hAnsiTheme="minorHAnsi" w:cstheme="minorHAnsi"/>
          <w:sz w:val="24"/>
          <w:szCs w:val="24"/>
        </w:rPr>
        <w:t>ut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 of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promotion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l ev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nts,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lud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ng 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1"/>
          <w:w w:val="44"/>
          <w:sz w:val="24"/>
          <w:szCs w:val="24"/>
        </w:rPr>
        <w:t>―</w:t>
      </w:r>
      <w:r w:rsidRPr="00056ED1">
        <w:rPr>
          <w:rFonts w:asciiTheme="minorHAnsi" w:hAnsiTheme="minorHAnsi" w:cstheme="minorHAnsi"/>
          <w:sz w:val="24"/>
          <w:szCs w:val="24"/>
        </w:rPr>
        <w:t>fl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sh mob‖</w:t>
      </w:r>
      <w:r w:rsidRPr="00056ED1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with over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50 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rticip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nts</w:t>
      </w:r>
    </w:p>
    <w:p w14:paraId="65E52A51" w14:textId="77777777" w:rsidR="009E4B0E" w:rsidRPr="00056ED1" w:rsidRDefault="001C521E" w:rsidP="00056ED1">
      <w:pPr>
        <w:ind w:left="884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550685B1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 publ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056ED1">
        <w:rPr>
          <w:rFonts w:asciiTheme="minorHAnsi" w:hAnsiTheme="minorHAnsi" w:cstheme="minorHAnsi"/>
          <w:sz w:val="24"/>
          <w:szCs w:val="24"/>
        </w:rPr>
        <w:t>pp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056ED1">
        <w:rPr>
          <w:rFonts w:asciiTheme="minorHAnsi" w:hAnsiTheme="minorHAnsi" w:cstheme="minorHAnsi"/>
          <w:sz w:val="24"/>
          <w:szCs w:val="24"/>
        </w:rPr>
        <w:t>s, le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tu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s, co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 xml:space="preserve">tests,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056ED1">
        <w:rPr>
          <w:rFonts w:asciiTheme="minorHAnsi" w:hAnsiTheme="minorHAnsi" w:cstheme="minorHAnsi"/>
          <w:sz w:val="24"/>
          <w:szCs w:val="24"/>
        </w:rPr>
        <w:t>hib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ts for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F</w:t>
      </w:r>
      <w:r w:rsidRPr="00056ED1">
        <w:rPr>
          <w:rFonts w:asciiTheme="minorHAnsi" w:hAnsiTheme="minorHAnsi" w:cstheme="minorHAnsi"/>
          <w:sz w:val="24"/>
          <w:szCs w:val="24"/>
        </w:rPr>
        <w:t>ox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h</w:t>
      </w:r>
      <w:r w:rsidRPr="00056ED1">
        <w:rPr>
          <w:rFonts w:asciiTheme="minorHAnsi" w:hAnsiTheme="minorHAnsi" w:cstheme="minorHAnsi"/>
          <w:sz w:val="24"/>
          <w:szCs w:val="24"/>
        </w:rPr>
        <w:t>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 xml:space="preserve">o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ws 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rso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</w:p>
    <w:p w14:paraId="239545DC" w14:textId="77777777" w:rsidR="009E4B0E" w:rsidRPr="00056ED1" w:rsidRDefault="009E4B0E" w:rsidP="00056ED1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30A5D9FF" w14:textId="77777777" w:rsidR="009E4B0E" w:rsidRPr="00056ED1" w:rsidRDefault="001C521E" w:rsidP="00056ED1">
      <w:pPr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i/>
          <w:sz w:val="24"/>
          <w:szCs w:val="24"/>
        </w:rPr>
        <w:t>Sp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ec</w:t>
      </w:r>
      <w:r w:rsidRPr="00056ED1">
        <w:rPr>
          <w:rFonts w:asciiTheme="minorHAnsi" w:hAnsiTheme="minorHAnsi" w:cstheme="minorHAnsi"/>
          <w:i/>
          <w:sz w:val="24"/>
          <w:szCs w:val="24"/>
        </w:rPr>
        <w:t>ial</w:t>
      </w:r>
      <w:r w:rsidRPr="00056ED1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i/>
          <w:sz w:val="24"/>
          <w:szCs w:val="24"/>
        </w:rPr>
        <w:t>R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 xml:space="preserve">port 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I</w:t>
      </w:r>
      <w:r w:rsidRPr="00056ED1">
        <w:rPr>
          <w:rFonts w:asciiTheme="minorHAnsi" w:hAnsiTheme="minorHAnsi" w:cstheme="minorHAnsi"/>
          <w:i/>
          <w:sz w:val="24"/>
          <w:szCs w:val="24"/>
        </w:rPr>
        <w:t>ntern</w:t>
      </w:r>
    </w:p>
    <w:p w14:paraId="65A8D3A4" w14:textId="77777777" w:rsidR="009E4B0E" w:rsidRPr="00056ED1" w:rsidRDefault="001C521E" w:rsidP="00056ED1">
      <w:pPr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056ED1">
        <w:rPr>
          <w:rFonts w:asciiTheme="minorHAnsi" w:hAnsiTheme="minorHAnsi" w:cstheme="minorHAnsi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f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ws,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Y, 2007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– 2008</w:t>
      </w:r>
    </w:p>
    <w:p w14:paraId="18CC29C6" w14:textId="77777777" w:rsidR="009E4B0E" w:rsidRPr="00056ED1" w:rsidRDefault="001C521E" w:rsidP="00056ED1">
      <w:pPr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7643BB41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opo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 oppo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tun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s to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por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te 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w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dia into o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z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on’s str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te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c</w:t>
      </w:r>
    </w:p>
    <w:p w14:paraId="6B6B59AF" w14:textId="77777777" w:rsidR="009E4B0E" w:rsidRPr="00056ED1" w:rsidRDefault="001C521E" w:rsidP="00056ED1">
      <w:pPr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z w:val="24"/>
          <w:szCs w:val="24"/>
        </w:rPr>
        <w:t>unic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ons 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</w:p>
    <w:p w14:paraId="105C76BA" w14:textId="77777777" w:rsidR="009E4B0E" w:rsidRPr="00056ED1" w:rsidRDefault="001C521E" w:rsidP="00056ED1">
      <w:pPr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1F73924B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loped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ma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k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org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z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 xml:space="preserve">on’s 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F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book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Fa</w:t>
      </w:r>
      <w:r w:rsidRPr="00056ED1">
        <w:rPr>
          <w:rFonts w:asciiTheme="minorHAnsi" w:hAnsiTheme="minorHAnsi" w:cstheme="minorHAnsi"/>
          <w:sz w:val="24"/>
          <w:szCs w:val="24"/>
        </w:rPr>
        <w:t xml:space="preserve">n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in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r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1</w:t>
      </w:r>
      <w:r w:rsidRPr="00056ED1">
        <w:rPr>
          <w:rFonts w:asciiTheme="minorHAnsi" w:hAnsiTheme="minorHAnsi" w:cstheme="minorHAnsi"/>
          <w:sz w:val="24"/>
          <w:szCs w:val="24"/>
        </w:rPr>
        <w:t xml:space="preserve">,500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fa</w:t>
      </w:r>
      <w:r w:rsidRPr="00056ED1">
        <w:rPr>
          <w:rFonts w:asciiTheme="minorHAnsi" w:hAnsiTheme="minorHAnsi" w:cstheme="minorHAnsi"/>
          <w:sz w:val="24"/>
          <w:szCs w:val="24"/>
        </w:rPr>
        <w:t xml:space="preserve">ns in the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z w:val="24"/>
          <w:szCs w:val="24"/>
        </w:rPr>
        <w:t>irst 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x</w:t>
      </w:r>
    </w:p>
    <w:p w14:paraId="464383A1" w14:textId="77777777" w:rsidR="009E4B0E" w:rsidRPr="00056ED1" w:rsidRDefault="001C521E" w:rsidP="00056ED1">
      <w:pPr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w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ee</w:t>
      </w:r>
      <w:r w:rsidRPr="00056ED1">
        <w:rPr>
          <w:rFonts w:asciiTheme="minorHAnsi" w:hAnsiTheme="minorHAnsi" w:cstheme="minorHAnsi"/>
          <w:sz w:val="24"/>
          <w:szCs w:val="24"/>
        </w:rPr>
        <w:t>ks</w:t>
      </w:r>
    </w:p>
    <w:p w14:paraId="271D8AF6" w14:textId="77777777" w:rsidR="009E4B0E" w:rsidRPr="00056ED1" w:rsidRDefault="001C521E" w:rsidP="00056ED1">
      <w:pPr>
        <w:ind w:left="898" w:right="754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2FC00D75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4"/>
          <w:szCs w:val="24"/>
        </w:rPr>
        <w:t>Col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056ED1">
        <w:rPr>
          <w:rFonts w:asciiTheme="minorHAnsi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z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d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ta,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 xml:space="preserve">onsulted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h indust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rts,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ovided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port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with pr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se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d sour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056ED1">
        <w:rPr>
          <w:rFonts w:asciiTheme="minorHAnsi" w:hAnsiTheme="minorHAnsi" w:cstheme="minorHAnsi"/>
          <w:sz w:val="24"/>
          <w:szCs w:val="24"/>
        </w:rPr>
        <w:t>s f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r sto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 xml:space="preserve">ies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onsi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z w:val="24"/>
          <w:szCs w:val="24"/>
        </w:rPr>
        <w:t>tent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056ED1">
        <w:rPr>
          <w:rFonts w:asciiTheme="minorHAnsi" w:hAnsiTheme="minorHAnsi" w:cstheme="minorHAnsi"/>
          <w:sz w:val="24"/>
          <w:szCs w:val="24"/>
        </w:rPr>
        <w:t xml:space="preserve">d of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h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dule</w:t>
      </w:r>
    </w:p>
    <w:p w14:paraId="3368C02E" w14:textId="77777777" w:rsidR="009E4B0E" w:rsidRPr="00056ED1" w:rsidRDefault="009E4B0E" w:rsidP="00056ED1">
      <w:pPr>
        <w:spacing w:before="6" w:line="200" w:lineRule="exact"/>
        <w:rPr>
          <w:rFonts w:asciiTheme="minorHAnsi" w:hAnsiTheme="minorHAnsi" w:cstheme="minorHAnsi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54A1831F" w14:textId="77777777" w:rsidR="009E4B0E" w:rsidRPr="00056ED1" w:rsidRDefault="009E4B0E" w:rsidP="00056ED1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53301101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6093DE9" w14:textId="77777777" w:rsidR="009E4B0E" w:rsidRPr="00056ED1" w:rsidRDefault="001C521E" w:rsidP="00056ED1">
      <w:pPr>
        <w:spacing w:line="260" w:lineRule="exact"/>
        <w:ind w:left="178" w:right="-56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Custom</w:t>
      </w:r>
      <w:r w:rsidRPr="00056ED1">
        <w:rPr>
          <w:rFonts w:asciiTheme="minorHAnsi" w:hAnsiTheme="minorHAnsi" w:cstheme="minorHAnsi"/>
          <w:i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r Ser</w:t>
      </w:r>
      <w:r w:rsidRPr="00056ED1">
        <w:rPr>
          <w:rFonts w:asciiTheme="minorHAnsi" w:hAnsiTheme="minorHAnsi" w:cstheme="minorHAnsi"/>
          <w:i/>
          <w:spacing w:val="-1"/>
          <w:position w:val="-1"/>
          <w:sz w:val="24"/>
          <w:szCs w:val="24"/>
        </w:rPr>
        <w:t>v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ice</w:t>
      </w:r>
      <w:r w:rsidRPr="00056ED1">
        <w:rPr>
          <w:rFonts w:asciiTheme="minorHAnsi" w:hAnsiTheme="minorHAnsi" w:cstheme="minorHAnsi"/>
          <w:i/>
          <w:spacing w:val="-1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Ass</w:t>
      </w:r>
      <w:r w:rsidRPr="00056ED1">
        <w:rPr>
          <w:rFonts w:asciiTheme="minorHAnsi" w:hAnsiTheme="minorHAnsi" w:cstheme="minorHAnsi"/>
          <w:i/>
          <w:spacing w:val="2"/>
          <w:position w:val="-1"/>
          <w:sz w:val="24"/>
          <w:szCs w:val="24"/>
        </w:rPr>
        <w:t>o</w:t>
      </w:r>
      <w:r w:rsidRPr="00056ED1">
        <w:rPr>
          <w:rFonts w:asciiTheme="minorHAnsi" w:hAnsiTheme="minorHAnsi" w:cstheme="minorHAnsi"/>
          <w:i/>
          <w:spacing w:val="-1"/>
          <w:position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ia</w:t>
      </w:r>
      <w:r w:rsidRPr="00056ED1">
        <w:rPr>
          <w:rFonts w:asciiTheme="minorHAnsi" w:hAnsiTheme="minorHAnsi" w:cstheme="minorHAnsi"/>
          <w:i/>
          <w:spacing w:val="1"/>
          <w:position w:val="-1"/>
          <w:sz w:val="24"/>
          <w:szCs w:val="24"/>
        </w:rPr>
        <w:t>t</w:t>
      </w:r>
      <w:r w:rsidRPr="00056ED1">
        <w:rPr>
          <w:rFonts w:asciiTheme="minorHAnsi" w:hAnsiTheme="minorHAnsi" w:cstheme="minorHAnsi"/>
          <w:i/>
          <w:position w:val="-1"/>
          <w:sz w:val="24"/>
          <w:szCs w:val="24"/>
        </w:rPr>
        <w:t>e</w:t>
      </w:r>
    </w:p>
    <w:p w14:paraId="5B98F8B9" w14:textId="77777777" w:rsidR="009E4B0E" w:rsidRPr="00056ED1" w:rsidRDefault="001C521E" w:rsidP="00056ED1">
      <w:pPr>
        <w:spacing w:before="29"/>
        <w:rPr>
          <w:rFonts w:asciiTheme="minorHAnsi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Ad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d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itio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n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al</w:t>
      </w:r>
      <w:r w:rsidRPr="00056ED1">
        <w:rPr>
          <w:rFonts w:asciiTheme="minorHAnsi" w:hAnsiTheme="minorHAnsi" w:cstheme="minorHAnsi"/>
          <w:b/>
          <w:spacing w:val="-2"/>
          <w:sz w:val="24"/>
          <w:szCs w:val="24"/>
          <w:u w:val="thick" w:color="000000"/>
        </w:rPr>
        <w:t xml:space="preserve"> 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Ex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p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er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ience</w:t>
      </w:r>
    </w:p>
    <w:p w14:paraId="168AAC66" w14:textId="77777777" w:rsidR="009E4B0E" w:rsidRPr="00056ED1" w:rsidRDefault="001C521E" w:rsidP="00056ED1">
      <w:pPr>
        <w:spacing w:before="5"/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Ma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 xml:space="preserve">shall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Compa</w:t>
      </w:r>
      <w:r w:rsidRPr="00056ED1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Chic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o,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, 2006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</w:t>
      </w:r>
    </w:p>
    <w:p w14:paraId="61047AB4" w14:textId="77777777" w:rsidR="009E4B0E" w:rsidRPr="00056ED1" w:rsidRDefault="001C521E" w:rsidP="00056ED1">
      <w:pPr>
        <w:ind w:left="89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75D0FC8B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rve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usto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 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ki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g 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rious p</w:t>
      </w:r>
      <w:r w:rsidRPr="00056ED1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ment tr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ac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ions</w:t>
      </w:r>
    </w:p>
    <w:p w14:paraId="03E42755" w14:textId="77777777" w:rsidR="009E4B0E" w:rsidRPr="00056ED1" w:rsidRDefault="001C521E" w:rsidP="00056ED1">
      <w:pPr>
        <w:spacing w:before="5" w:line="260" w:lineRule="exact"/>
        <w:ind w:left="898" w:right="663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ro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ss 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sh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dv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q</w:t>
      </w:r>
      <w:r w:rsidRPr="00056ED1">
        <w:rPr>
          <w:rFonts w:asciiTheme="minorHAnsi" w:hAnsiTheme="minorHAnsi" w:cstheme="minorHAnsi"/>
          <w:sz w:val="24"/>
          <w:szCs w:val="24"/>
        </w:rPr>
        <w:t>uick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ra</w:t>
      </w:r>
      <w:r w:rsidRPr="00056ED1">
        <w:rPr>
          <w:rFonts w:asciiTheme="minorHAnsi" w:hAnsiTheme="minorHAnsi" w:cstheme="minorHAnsi"/>
          <w:sz w:val="24"/>
          <w:szCs w:val="24"/>
        </w:rPr>
        <w:t>te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to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s, 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sul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in being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hon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s Emp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of the Month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h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mes</w:t>
      </w:r>
    </w:p>
    <w:p w14:paraId="62C5967C" w14:textId="77777777" w:rsidR="009E4B0E" w:rsidRPr="00056ED1" w:rsidRDefault="001C521E" w:rsidP="00056ED1">
      <w:pPr>
        <w:spacing w:line="260" w:lineRule="exact"/>
        <w:ind w:left="898" w:right="1685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6D7565CB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la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sh 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056ED1">
        <w:rPr>
          <w:rFonts w:asciiTheme="minorHAnsi" w:hAnsiTheme="minorHAnsi" w:cstheme="minorHAnsi"/>
          <w:sz w:val="24"/>
          <w:szCs w:val="24"/>
        </w:rPr>
        <w:t>ip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s of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056ED1">
        <w:rPr>
          <w:rFonts w:asciiTheme="minorHAnsi" w:hAnsiTheme="minorHAnsi" w:cstheme="minorHAnsi"/>
          <w:sz w:val="24"/>
          <w:szCs w:val="24"/>
        </w:rPr>
        <w:t>vious d</w:t>
      </w:r>
      <w:r w:rsidRPr="00056ED1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omp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led 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port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r the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056ED1">
        <w:rPr>
          <w:rFonts w:asciiTheme="minorHAnsi" w:hAnsiTheme="minorHAnsi" w:cstheme="minorHAnsi"/>
          <w:sz w:val="24"/>
          <w:szCs w:val="24"/>
        </w:rPr>
        <w:t>di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ing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rtme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 xml:space="preserve">t,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the 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ee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for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se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 xml:space="preserve">ond shift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ving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the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ompa</w:t>
      </w:r>
      <w:r w:rsidRPr="00056ED1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ov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$2000 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r </w:t>
      </w:r>
      <w:r w:rsidRPr="00056ED1">
        <w:rPr>
          <w:rFonts w:asciiTheme="minorHAnsi" w:hAnsiTheme="minorHAnsi" w:cstheme="minorHAnsi"/>
          <w:sz w:val="24"/>
          <w:szCs w:val="24"/>
        </w:rPr>
        <w:t>month</w:t>
      </w:r>
    </w:p>
    <w:p w14:paraId="512AEC23" w14:textId="77777777" w:rsidR="009E4B0E" w:rsidRPr="00056ED1" w:rsidRDefault="009E4B0E" w:rsidP="00056ED1">
      <w:pPr>
        <w:spacing w:before="3" w:line="200" w:lineRule="exact"/>
        <w:rPr>
          <w:rFonts w:asciiTheme="minorHAnsi" w:hAnsiTheme="minorHAnsi" w:cstheme="minorHAnsi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76B1D36D" w14:textId="77777777" w:rsidR="009E4B0E" w:rsidRPr="00056ED1" w:rsidRDefault="009E4B0E" w:rsidP="00056ED1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1F08FF33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7331215" w14:textId="77777777" w:rsidR="009E4B0E" w:rsidRPr="00056ED1" w:rsidRDefault="001C521E" w:rsidP="00056ED1">
      <w:pPr>
        <w:ind w:left="178" w:right="-56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Gold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 K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Hon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r So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Memb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r, 20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0</w:t>
      </w:r>
      <w:r w:rsidRPr="00056ED1">
        <w:rPr>
          <w:rFonts w:asciiTheme="minorHAnsi" w:hAnsiTheme="minorHAnsi" w:cstheme="minorHAnsi"/>
          <w:sz w:val="24"/>
          <w:szCs w:val="24"/>
        </w:rPr>
        <w:t>8</w:t>
      </w:r>
    </w:p>
    <w:p w14:paraId="3D497F34" w14:textId="77777777" w:rsidR="009E4B0E" w:rsidRPr="00056ED1" w:rsidRDefault="001C521E" w:rsidP="00056ED1">
      <w:pPr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Amo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 xml:space="preserve">o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hola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 xml:space="preserve">ship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pient, 2008</w:t>
      </w:r>
    </w:p>
    <w:p w14:paraId="47A1C3FC" w14:textId="77777777" w:rsidR="009E4B0E" w:rsidRPr="00056ED1" w:rsidRDefault="001C521E" w:rsidP="00056ED1">
      <w:pPr>
        <w:spacing w:before="5"/>
        <w:ind w:left="17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Ma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k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Club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2007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eastAsia="Californian FB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</w:t>
      </w:r>
    </w:p>
    <w:p w14:paraId="23E86913" w14:textId="77777777" w:rsidR="009E4B0E" w:rsidRPr="00056ED1" w:rsidRDefault="001C521E" w:rsidP="00056ED1">
      <w:pPr>
        <w:spacing w:before="29"/>
        <w:rPr>
          <w:rFonts w:asciiTheme="minorHAnsi" w:hAnsiTheme="minorHAnsi" w:cstheme="minorHAnsi"/>
          <w:sz w:val="24"/>
          <w:szCs w:val="24"/>
        </w:rPr>
        <w:sectPr w:rsidR="009E4B0E" w:rsidRPr="00056ED1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Ho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  <w:u w:val="thick" w:color="000000"/>
        </w:rPr>
        <w:t>n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o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r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 xml:space="preserve">s &amp; 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Ac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tiviti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  <w:u w:val="thick" w:color="000000"/>
        </w:rPr>
        <w:t>e</w:t>
      </w:r>
      <w:r w:rsidRPr="00056ED1">
        <w:rPr>
          <w:rFonts w:asciiTheme="minorHAnsi" w:hAnsiTheme="minorHAnsi" w:cstheme="minorHAnsi"/>
          <w:b/>
          <w:sz w:val="24"/>
          <w:szCs w:val="24"/>
          <w:u w:val="thick" w:color="000000"/>
        </w:rPr>
        <w:t>s</w:t>
      </w:r>
    </w:p>
    <w:p w14:paraId="2613BF2B" w14:textId="77777777" w:rsidR="009E4B0E" w:rsidRPr="00056ED1" w:rsidRDefault="009E4B0E" w:rsidP="00056ED1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</w:p>
    <w:p w14:paraId="5E99901D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43A8AEB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4F01FCF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B00F1C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E487E97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E2D4723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A0EF337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A95553A" w14:textId="77777777" w:rsidR="009E4B0E" w:rsidRPr="00056ED1" w:rsidRDefault="001C521E" w:rsidP="00056ED1">
      <w:pPr>
        <w:spacing w:line="220" w:lineRule="exact"/>
        <w:ind w:left="106" w:right="-50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  <w:position w:val="-1"/>
        </w:rPr>
        <w:t>CAR</w:t>
      </w:r>
      <w:r w:rsidRPr="00056ED1">
        <w:rPr>
          <w:rFonts w:asciiTheme="minorHAnsi" w:hAnsiTheme="minorHAnsi" w:cstheme="minorHAnsi"/>
          <w:b/>
          <w:spacing w:val="2"/>
          <w:position w:val="-1"/>
        </w:rPr>
        <w:t>E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>E</w:t>
      </w:r>
      <w:r w:rsidRPr="00056ED1">
        <w:rPr>
          <w:rFonts w:asciiTheme="minorHAnsi" w:hAnsiTheme="minorHAnsi" w:cstheme="minorHAnsi"/>
          <w:b/>
          <w:position w:val="-1"/>
        </w:rPr>
        <w:t>R</w:t>
      </w:r>
      <w:r w:rsidRPr="00056ED1">
        <w:rPr>
          <w:rFonts w:asciiTheme="minorHAnsi" w:hAnsiTheme="minorHAnsi" w:cstheme="minorHAnsi"/>
          <w:b/>
          <w:spacing w:val="-8"/>
          <w:position w:val="-1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  <w:position w:val="-1"/>
        </w:rPr>
        <w:t>H</w:t>
      </w:r>
      <w:r w:rsidRPr="00056ED1">
        <w:rPr>
          <w:rFonts w:asciiTheme="minorHAnsi" w:hAnsiTheme="minorHAnsi" w:cstheme="minorHAnsi"/>
          <w:b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>G</w:t>
      </w:r>
      <w:r w:rsidRPr="00056ED1">
        <w:rPr>
          <w:rFonts w:asciiTheme="minorHAnsi" w:hAnsiTheme="minorHAnsi" w:cstheme="minorHAnsi"/>
          <w:b/>
          <w:spacing w:val="1"/>
          <w:position w:val="-1"/>
        </w:rPr>
        <w:t>HL</w:t>
      </w:r>
      <w:r w:rsidRPr="00056ED1">
        <w:rPr>
          <w:rFonts w:asciiTheme="minorHAnsi" w:hAnsiTheme="minorHAnsi" w:cstheme="minorHAnsi"/>
          <w:b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>G</w:t>
      </w:r>
      <w:r w:rsidRPr="00056ED1">
        <w:rPr>
          <w:rFonts w:asciiTheme="minorHAnsi" w:hAnsiTheme="minorHAnsi" w:cstheme="minorHAnsi"/>
          <w:b/>
          <w:spacing w:val="1"/>
          <w:position w:val="-1"/>
        </w:rPr>
        <w:t>H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>T</w:t>
      </w:r>
      <w:r w:rsidRPr="00056ED1">
        <w:rPr>
          <w:rFonts w:asciiTheme="minorHAnsi" w:hAnsiTheme="minorHAnsi" w:cstheme="minorHAnsi"/>
          <w:b/>
          <w:position w:val="-1"/>
        </w:rPr>
        <w:t>S</w:t>
      </w:r>
    </w:p>
    <w:p w14:paraId="7DF38083" w14:textId="77777777" w:rsidR="009E4B0E" w:rsidRPr="00056ED1" w:rsidRDefault="001C521E" w:rsidP="00056ED1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MP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6: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Ch</w:t>
      </w:r>
      <w:r w:rsidRPr="00056ED1">
        <w:rPr>
          <w:rFonts w:asciiTheme="minorHAnsi" w:eastAsia="Garamond" w:hAnsiTheme="minorHAnsi" w:cstheme="minorHAnsi"/>
          <w:b/>
          <w:color w:val="808080"/>
          <w:spacing w:val="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3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pacing w:val="-5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ical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me</w:t>
      </w:r>
    </w:p>
    <w:p w14:paraId="019617C2" w14:textId="77777777" w:rsidR="009E4B0E" w:rsidRPr="00056ED1" w:rsidRDefault="009E4B0E" w:rsidP="00056ED1">
      <w:pPr>
        <w:spacing w:before="6" w:line="260" w:lineRule="exact"/>
        <w:rPr>
          <w:rFonts w:asciiTheme="minorHAnsi" w:hAnsiTheme="minorHAnsi" w:cstheme="minorHAnsi"/>
          <w:sz w:val="26"/>
          <w:szCs w:val="26"/>
        </w:rPr>
      </w:pPr>
    </w:p>
    <w:p w14:paraId="761A0BD2" w14:textId="77777777" w:rsidR="009E4B0E" w:rsidRPr="00056ED1" w:rsidRDefault="001C521E" w:rsidP="00056ED1">
      <w:pPr>
        <w:ind w:left="1538" w:right="5029"/>
        <w:jc w:val="center"/>
        <w:rPr>
          <w:rFonts w:asciiTheme="minorHAnsi" w:hAnsiTheme="minorHAnsi" w:cstheme="minorHAnsi"/>
          <w:sz w:val="32"/>
          <w:szCs w:val="32"/>
        </w:rPr>
      </w:pPr>
      <w:r w:rsidRPr="00056ED1">
        <w:rPr>
          <w:rFonts w:asciiTheme="minorHAnsi" w:hAnsiTheme="minorHAnsi" w:cstheme="minorHAnsi"/>
          <w:b/>
          <w:sz w:val="32"/>
          <w:szCs w:val="32"/>
        </w:rPr>
        <w:t>D</w:t>
      </w:r>
      <w:r w:rsidRPr="00056ED1">
        <w:rPr>
          <w:rFonts w:asciiTheme="minorHAnsi" w:hAnsiTheme="minorHAnsi" w:cstheme="minorHAnsi"/>
          <w:b/>
          <w:spacing w:val="1"/>
          <w:sz w:val="32"/>
          <w:szCs w:val="32"/>
        </w:rPr>
        <w:t>o</w:t>
      </w:r>
      <w:r w:rsidRPr="00056ED1">
        <w:rPr>
          <w:rFonts w:asciiTheme="minorHAnsi" w:hAnsiTheme="minorHAnsi" w:cstheme="minorHAnsi"/>
          <w:b/>
          <w:sz w:val="32"/>
          <w:szCs w:val="32"/>
        </w:rPr>
        <w:t>u</w:t>
      </w:r>
      <w:r w:rsidRPr="00056ED1">
        <w:rPr>
          <w:rFonts w:asciiTheme="minorHAnsi" w:hAnsiTheme="minorHAnsi" w:cstheme="minorHAnsi"/>
          <w:b/>
          <w:spacing w:val="1"/>
          <w:sz w:val="32"/>
          <w:szCs w:val="32"/>
        </w:rPr>
        <w:t>g</w:t>
      </w:r>
      <w:r w:rsidRPr="00056ED1">
        <w:rPr>
          <w:rFonts w:asciiTheme="minorHAnsi" w:hAnsiTheme="minorHAnsi" w:cstheme="minorHAnsi"/>
          <w:b/>
          <w:sz w:val="32"/>
          <w:szCs w:val="32"/>
        </w:rPr>
        <w:t>l</w:t>
      </w:r>
      <w:r w:rsidRPr="00056ED1">
        <w:rPr>
          <w:rFonts w:asciiTheme="minorHAnsi" w:hAnsiTheme="minorHAnsi" w:cstheme="minorHAnsi"/>
          <w:b/>
          <w:spacing w:val="1"/>
          <w:sz w:val="32"/>
          <w:szCs w:val="32"/>
        </w:rPr>
        <w:t>a</w:t>
      </w:r>
      <w:r w:rsidRPr="00056ED1">
        <w:rPr>
          <w:rFonts w:asciiTheme="minorHAnsi" w:hAnsiTheme="minorHAnsi" w:cstheme="minorHAnsi"/>
          <w:b/>
          <w:sz w:val="32"/>
          <w:szCs w:val="32"/>
        </w:rPr>
        <w:t>s</w:t>
      </w:r>
      <w:r w:rsidRPr="00056ED1">
        <w:rPr>
          <w:rFonts w:asciiTheme="minorHAnsi" w:hAnsiTheme="minorHAnsi" w:cstheme="minorHAnsi"/>
          <w:b/>
          <w:spacing w:val="-11"/>
          <w:sz w:val="32"/>
          <w:szCs w:val="32"/>
        </w:rPr>
        <w:t xml:space="preserve"> </w:t>
      </w:r>
      <w:r w:rsidRPr="00056ED1">
        <w:rPr>
          <w:rFonts w:asciiTheme="minorHAnsi" w:hAnsiTheme="minorHAnsi" w:cstheme="minorHAnsi"/>
          <w:b/>
          <w:w w:val="99"/>
          <w:sz w:val="32"/>
          <w:szCs w:val="32"/>
        </w:rPr>
        <w:t>N</w:t>
      </w:r>
      <w:r w:rsidRPr="00056ED1">
        <w:rPr>
          <w:rFonts w:asciiTheme="minorHAnsi" w:hAnsiTheme="minorHAnsi" w:cstheme="minorHAnsi"/>
          <w:b/>
          <w:spacing w:val="1"/>
          <w:w w:val="99"/>
          <w:sz w:val="32"/>
          <w:szCs w:val="32"/>
        </w:rPr>
        <w:t>o</w:t>
      </w:r>
      <w:r w:rsidRPr="00056ED1">
        <w:rPr>
          <w:rFonts w:asciiTheme="minorHAnsi" w:hAnsiTheme="minorHAnsi" w:cstheme="minorHAnsi"/>
          <w:b/>
          <w:w w:val="99"/>
          <w:sz w:val="32"/>
          <w:szCs w:val="32"/>
        </w:rPr>
        <w:t>th</w:t>
      </w:r>
    </w:p>
    <w:p w14:paraId="604466C8" w14:textId="77777777" w:rsidR="009E4B0E" w:rsidRPr="00056ED1" w:rsidRDefault="001C521E" w:rsidP="00056ED1">
      <w:pPr>
        <w:spacing w:line="240" w:lineRule="exact"/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ou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no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5">
        <w:r w:rsidRPr="00056ED1">
          <w:rPr>
            <w:rFonts w:asciiTheme="minorHAnsi" w:hAnsiTheme="minorHAnsi" w:cstheme="minorHAnsi"/>
            <w:sz w:val="22"/>
            <w:szCs w:val="22"/>
          </w:rPr>
          <w:t>h.23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056ED1">
          <w:rPr>
            <w:rFonts w:asciiTheme="minorHAnsi" w:hAnsiTheme="minorHAnsi" w:cstheme="minorHAnsi"/>
            <w:sz w:val="22"/>
            <w:szCs w:val="22"/>
          </w:rPr>
          <w:t>g</w:t>
        </w:r>
        <w:r w:rsidRPr="00056ED1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56ED1">
          <w:rPr>
            <w:rFonts w:asciiTheme="minorHAnsi" w:hAnsiTheme="minorHAnsi" w:cstheme="minorHAnsi"/>
            <w:sz w:val="22"/>
            <w:szCs w:val="22"/>
          </w:rPr>
          <w:t>a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056ED1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056ED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6ED1">
        <w:rPr>
          <w:rFonts w:asciiTheme="minorHAnsi" w:hAnsiTheme="minorHAnsi" w:cstheme="minorHAnsi"/>
          <w:sz w:val="22"/>
          <w:szCs w:val="22"/>
        </w:rPr>
        <w:t>312)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55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z w:val="22"/>
          <w:szCs w:val="22"/>
        </w:rPr>
        <w:t>1111</w:t>
      </w:r>
    </w:p>
    <w:p w14:paraId="3B27F6D3" w14:textId="77777777" w:rsidR="009E4B0E" w:rsidRPr="00056ED1" w:rsidRDefault="001C521E" w:rsidP="00056ED1">
      <w:pPr>
        <w:spacing w:before="6"/>
        <w:ind w:left="-35" w:right="3460"/>
        <w:jc w:val="center"/>
        <w:rPr>
          <w:rFonts w:asciiTheme="minorHAnsi" w:hAnsiTheme="minorHAnsi" w:cstheme="minorHAnsi"/>
        </w:rPr>
        <w:sectPr w:rsidR="009E4B0E" w:rsidRPr="00056ED1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056ED1">
        <w:rPr>
          <w:rFonts w:asciiTheme="minorHAnsi" w:hAnsiTheme="minorHAnsi" w:cstheme="minorHAnsi"/>
          <w:b/>
          <w:i/>
        </w:rPr>
        <w:t>Onli</w:t>
      </w:r>
      <w:r w:rsidRPr="00056ED1">
        <w:rPr>
          <w:rFonts w:asciiTheme="minorHAnsi" w:hAnsiTheme="minorHAnsi" w:cstheme="minorHAnsi"/>
          <w:b/>
          <w:i/>
          <w:spacing w:val="-1"/>
        </w:rPr>
        <w:t>n</w:t>
      </w:r>
      <w:r w:rsidRPr="00056ED1">
        <w:rPr>
          <w:rFonts w:asciiTheme="minorHAnsi" w:hAnsiTheme="minorHAnsi" w:cstheme="minorHAnsi"/>
          <w:b/>
          <w:i/>
        </w:rPr>
        <w:t>e</w:t>
      </w:r>
      <w:r w:rsidRPr="00056ED1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b/>
          <w:i/>
        </w:rPr>
        <w:t>P</w:t>
      </w:r>
      <w:r w:rsidRPr="00056ED1">
        <w:rPr>
          <w:rFonts w:asciiTheme="minorHAnsi" w:hAnsiTheme="minorHAnsi" w:cstheme="minorHAnsi"/>
          <w:b/>
          <w:i/>
          <w:spacing w:val="1"/>
        </w:rPr>
        <w:t>o</w:t>
      </w:r>
      <w:r w:rsidRPr="00056ED1">
        <w:rPr>
          <w:rFonts w:asciiTheme="minorHAnsi" w:hAnsiTheme="minorHAnsi" w:cstheme="minorHAnsi"/>
          <w:b/>
          <w:i/>
          <w:spacing w:val="-1"/>
        </w:rPr>
        <w:t>r</w:t>
      </w:r>
      <w:r w:rsidRPr="00056ED1">
        <w:rPr>
          <w:rFonts w:asciiTheme="minorHAnsi" w:hAnsiTheme="minorHAnsi" w:cstheme="minorHAnsi"/>
          <w:b/>
          <w:i/>
        </w:rPr>
        <w:t>tf</w:t>
      </w:r>
      <w:r w:rsidRPr="00056ED1">
        <w:rPr>
          <w:rFonts w:asciiTheme="minorHAnsi" w:hAnsiTheme="minorHAnsi" w:cstheme="minorHAnsi"/>
          <w:b/>
          <w:i/>
          <w:spacing w:val="1"/>
        </w:rPr>
        <w:t>o</w:t>
      </w:r>
      <w:r w:rsidRPr="00056ED1">
        <w:rPr>
          <w:rFonts w:asciiTheme="minorHAnsi" w:hAnsiTheme="minorHAnsi" w:cstheme="minorHAnsi"/>
          <w:b/>
          <w:i/>
        </w:rPr>
        <w:t>lio</w:t>
      </w:r>
      <w:r w:rsidRPr="00056ED1">
        <w:rPr>
          <w:rFonts w:asciiTheme="minorHAnsi" w:hAnsiTheme="minorHAnsi" w:cstheme="minorHAnsi"/>
          <w:b/>
          <w:i/>
          <w:spacing w:val="-6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-1"/>
        </w:rPr>
        <w:t>V</w:t>
      </w:r>
      <w:r w:rsidRPr="00056ED1">
        <w:rPr>
          <w:rFonts w:asciiTheme="minorHAnsi" w:hAnsiTheme="minorHAnsi" w:cstheme="minorHAnsi"/>
          <w:b/>
          <w:i/>
        </w:rPr>
        <w:t>i</w:t>
      </w:r>
      <w:r w:rsidRPr="00056ED1">
        <w:rPr>
          <w:rFonts w:asciiTheme="minorHAnsi" w:hAnsiTheme="minorHAnsi" w:cstheme="minorHAnsi"/>
          <w:b/>
          <w:i/>
          <w:spacing w:val="2"/>
        </w:rPr>
        <w:t>e</w:t>
      </w:r>
      <w:r w:rsidRPr="00056ED1">
        <w:rPr>
          <w:rFonts w:asciiTheme="minorHAnsi" w:hAnsiTheme="minorHAnsi" w:cstheme="minorHAnsi"/>
          <w:b/>
          <w:i/>
          <w:spacing w:val="-1"/>
        </w:rPr>
        <w:t>w</w:t>
      </w:r>
      <w:r w:rsidRPr="00056ED1">
        <w:rPr>
          <w:rFonts w:asciiTheme="minorHAnsi" w:hAnsiTheme="minorHAnsi" w:cstheme="minorHAnsi"/>
          <w:b/>
          <w:i/>
          <w:spacing w:val="1"/>
        </w:rPr>
        <w:t>ab</w:t>
      </w:r>
      <w:r w:rsidRPr="00056ED1">
        <w:rPr>
          <w:rFonts w:asciiTheme="minorHAnsi" w:hAnsiTheme="minorHAnsi" w:cstheme="minorHAnsi"/>
          <w:b/>
          <w:i/>
        </w:rPr>
        <w:t>le</w:t>
      </w:r>
      <w:r w:rsidRPr="00056ED1">
        <w:rPr>
          <w:rFonts w:asciiTheme="minorHAnsi" w:hAnsiTheme="minorHAnsi" w:cstheme="minorHAnsi"/>
          <w:b/>
          <w:i/>
          <w:spacing w:val="-8"/>
        </w:rPr>
        <w:t xml:space="preserve"> </w:t>
      </w:r>
      <w:r w:rsidRPr="00056ED1">
        <w:rPr>
          <w:rFonts w:asciiTheme="minorHAnsi" w:hAnsiTheme="minorHAnsi" w:cstheme="minorHAnsi"/>
          <w:b/>
          <w:i/>
          <w:spacing w:val="1"/>
        </w:rPr>
        <w:t>a</w:t>
      </w:r>
      <w:r w:rsidRPr="00056ED1">
        <w:rPr>
          <w:rFonts w:asciiTheme="minorHAnsi" w:hAnsiTheme="minorHAnsi" w:cstheme="minorHAnsi"/>
          <w:b/>
          <w:i/>
        </w:rPr>
        <w:t>t:</w:t>
      </w:r>
      <w:r w:rsidRPr="00056ED1">
        <w:rPr>
          <w:rFonts w:asciiTheme="minorHAnsi" w:hAnsiTheme="minorHAnsi" w:cstheme="minorHAnsi"/>
          <w:b/>
          <w:i/>
          <w:spacing w:val="-1"/>
        </w:rPr>
        <w:t xml:space="preserve"> </w:t>
      </w:r>
      <w:hyperlink r:id="rId37">
        <w:r w:rsidRPr="00056ED1">
          <w:rPr>
            <w:rFonts w:asciiTheme="minorHAnsi" w:hAnsiTheme="minorHAnsi" w:cstheme="minorHAnsi"/>
            <w:b/>
            <w:i/>
            <w:spacing w:val="-1"/>
            <w:w w:val="99"/>
          </w:rPr>
          <w:t>w</w:t>
        </w:r>
        <w:r w:rsidRPr="00056ED1">
          <w:rPr>
            <w:rFonts w:asciiTheme="minorHAnsi" w:hAnsiTheme="minorHAnsi" w:cstheme="minorHAnsi"/>
            <w:b/>
            <w:i/>
            <w:spacing w:val="1"/>
            <w:w w:val="99"/>
          </w:rPr>
          <w:t>w</w:t>
        </w:r>
        <w:r w:rsidRPr="00056ED1">
          <w:rPr>
            <w:rFonts w:asciiTheme="minorHAnsi" w:hAnsiTheme="minorHAnsi" w:cstheme="minorHAnsi"/>
            <w:b/>
            <w:i/>
            <w:spacing w:val="-1"/>
            <w:w w:val="99"/>
          </w:rPr>
          <w:t>w</w:t>
        </w:r>
        <w:r w:rsidRPr="00056ED1">
          <w:rPr>
            <w:rFonts w:asciiTheme="minorHAnsi" w:hAnsiTheme="minorHAnsi" w:cstheme="minorHAnsi"/>
            <w:b/>
            <w:i/>
            <w:w w:val="99"/>
          </w:rPr>
          <w:t>.D</w:t>
        </w:r>
        <w:r w:rsidRPr="00056ED1">
          <w:rPr>
            <w:rFonts w:asciiTheme="minorHAnsi" w:hAnsiTheme="minorHAnsi" w:cstheme="minorHAnsi"/>
            <w:b/>
            <w:i/>
            <w:spacing w:val="1"/>
            <w:w w:val="99"/>
          </w:rPr>
          <w:t>o</w:t>
        </w:r>
        <w:r w:rsidRPr="00056ED1">
          <w:rPr>
            <w:rFonts w:asciiTheme="minorHAnsi" w:hAnsiTheme="minorHAnsi" w:cstheme="minorHAnsi"/>
            <w:b/>
            <w:i/>
            <w:w w:val="99"/>
          </w:rPr>
          <w:t>u</w:t>
        </w:r>
        <w:r w:rsidRPr="00056ED1">
          <w:rPr>
            <w:rFonts w:asciiTheme="minorHAnsi" w:hAnsiTheme="minorHAnsi" w:cstheme="minorHAnsi"/>
            <w:b/>
            <w:i/>
            <w:spacing w:val="1"/>
            <w:w w:val="99"/>
          </w:rPr>
          <w:t>g</w:t>
        </w:r>
        <w:r w:rsidRPr="00056ED1">
          <w:rPr>
            <w:rFonts w:asciiTheme="minorHAnsi" w:hAnsiTheme="minorHAnsi" w:cstheme="minorHAnsi"/>
            <w:b/>
            <w:i/>
            <w:w w:val="99"/>
          </w:rPr>
          <w:t>.N</w:t>
        </w:r>
        <w:r w:rsidRPr="00056ED1">
          <w:rPr>
            <w:rFonts w:asciiTheme="minorHAnsi" w:hAnsiTheme="minorHAnsi" w:cstheme="minorHAnsi"/>
            <w:b/>
            <w:i/>
            <w:spacing w:val="1"/>
            <w:w w:val="99"/>
          </w:rPr>
          <w:t>o</w:t>
        </w:r>
        <w:r w:rsidRPr="00056ED1">
          <w:rPr>
            <w:rFonts w:asciiTheme="minorHAnsi" w:hAnsiTheme="minorHAnsi" w:cstheme="minorHAnsi"/>
            <w:b/>
            <w:i/>
            <w:w w:val="99"/>
          </w:rPr>
          <w:t>th.</w:t>
        </w:r>
        <w:r w:rsidRPr="00056ED1">
          <w:rPr>
            <w:rFonts w:asciiTheme="minorHAnsi" w:hAnsiTheme="minorHAnsi" w:cstheme="minorHAnsi"/>
            <w:b/>
            <w:i/>
            <w:spacing w:val="1"/>
            <w:w w:val="99"/>
          </w:rPr>
          <w:t>Po</w:t>
        </w:r>
        <w:r w:rsidRPr="00056ED1">
          <w:rPr>
            <w:rFonts w:asciiTheme="minorHAnsi" w:hAnsiTheme="minorHAnsi" w:cstheme="minorHAnsi"/>
            <w:b/>
            <w:i/>
            <w:spacing w:val="-1"/>
            <w:w w:val="99"/>
          </w:rPr>
          <w:t>r</w:t>
        </w:r>
        <w:r w:rsidRPr="00056ED1">
          <w:rPr>
            <w:rFonts w:asciiTheme="minorHAnsi" w:hAnsiTheme="minorHAnsi" w:cstheme="minorHAnsi"/>
            <w:b/>
            <w:i/>
            <w:w w:val="99"/>
          </w:rPr>
          <w:t>tf</w:t>
        </w:r>
        <w:r w:rsidRPr="00056ED1">
          <w:rPr>
            <w:rFonts w:asciiTheme="minorHAnsi" w:hAnsiTheme="minorHAnsi" w:cstheme="minorHAnsi"/>
            <w:b/>
            <w:i/>
            <w:spacing w:val="1"/>
            <w:w w:val="99"/>
          </w:rPr>
          <w:t>o</w:t>
        </w:r>
        <w:r w:rsidRPr="00056ED1">
          <w:rPr>
            <w:rFonts w:asciiTheme="minorHAnsi" w:hAnsiTheme="minorHAnsi" w:cstheme="minorHAnsi"/>
            <w:b/>
            <w:i/>
            <w:w w:val="99"/>
          </w:rPr>
          <w:t>li</w:t>
        </w:r>
        <w:r w:rsidRPr="00056ED1">
          <w:rPr>
            <w:rFonts w:asciiTheme="minorHAnsi" w:hAnsiTheme="minorHAnsi" w:cstheme="minorHAnsi"/>
            <w:b/>
            <w:i/>
            <w:spacing w:val="1"/>
            <w:w w:val="99"/>
          </w:rPr>
          <w:t>o</w:t>
        </w:r>
        <w:r w:rsidRPr="00056ED1">
          <w:rPr>
            <w:rFonts w:asciiTheme="minorHAnsi" w:hAnsiTheme="minorHAnsi" w:cstheme="minorHAnsi"/>
            <w:b/>
            <w:i/>
            <w:w w:val="99"/>
          </w:rPr>
          <w:t>.c</w:t>
        </w:r>
        <w:r w:rsidRPr="00056ED1">
          <w:rPr>
            <w:rFonts w:asciiTheme="minorHAnsi" w:hAnsiTheme="minorHAnsi" w:cstheme="minorHAnsi"/>
            <w:b/>
            <w:i/>
            <w:spacing w:val="-1"/>
            <w:w w:val="99"/>
          </w:rPr>
          <w:t>o</w:t>
        </w:r>
        <w:r w:rsidRPr="00056ED1">
          <w:rPr>
            <w:rFonts w:asciiTheme="minorHAnsi" w:hAnsiTheme="minorHAnsi" w:cstheme="minorHAnsi"/>
            <w:b/>
            <w:i/>
            <w:w w:val="99"/>
          </w:rPr>
          <w:t>m</w:t>
        </w:r>
      </w:hyperlink>
    </w:p>
    <w:p w14:paraId="0734D346" w14:textId="77777777" w:rsidR="009E4B0E" w:rsidRPr="00056ED1" w:rsidRDefault="001C521E" w:rsidP="00056ED1">
      <w:pPr>
        <w:spacing w:before="91"/>
        <w:ind w:left="118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</w:rPr>
        <w:t xml:space="preserve">2 </w:t>
      </w:r>
      <w:r w:rsidRPr="00056ED1">
        <w:rPr>
          <w:rFonts w:asciiTheme="minorHAnsi" w:hAnsiTheme="minorHAnsi" w:cstheme="minorHAnsi"/>
          <w:spacing w:val="-4"/>
        </w:rPr>
        <w:t>y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ar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</w:rPr>
        <w:t>f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x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ie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ce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prod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ci</w:t>
      </w:r>
      <w:r w:rsidRPr="00056ED1">
        <w:rPr>
          <w:rFonts w:asciiTheme="minorHAnsi" w:hAnsiTheme="minorHAnsi" w:cstheme="minorHAnsi"/>
          <w:spacing w:val="-1"/>
        </w:rPr>
        <w:t>ng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ire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ng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iting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3"/>
        </w:rPr>
        <w:t>d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</w:rPr>
        <w:t>ical</w:t>
      </w:r>
      <w:r w:rsidRPr="00056ED1">
        <w:rPr>
          <w:rFonts w:asciiTheme="minorHAnsi" w:hAnsiTheme="minorHAnsi" w:cstheme="minorHAnsi"/>
          <w:spacing w:val="3"/>
        </w:rPr>
        <w:t>l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0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do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ta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</w:rPr>
        <w:t>s</w:t>
      </w:r>
    </w:p>
    <w:p w14:paraId="1099D702" w14:textId="77777777" w:rsidR="009E4B0E" w:rsidRPr="00056ED1" w:rsidRDefault="001C521E" w:rsidP="00056ED1">
      <w:pPr>
        <w:ind w:left="118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leted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i/>
        </w:rPr>
        <w:t>Atl</w:t>
      </w:r>
      <w:r w:rsidRPr="00056ED1">
        <w:rPr>
          <w:rFonts w:asciiTheme="minorHAnsi" w:hAnsiTheme="minorHAnsi" w:cstheme="minorHAnsi"/>
          <w:i/>
          <w:spacing w:val="1"/>
        </w:rPr>
        <w:t>an</w:t>
      </w:r>
      <w:r w:rsidRPr="00056ED1">
        <w:rPr>
          <w:rFonts w:asciiTheme="minorHAnsi" w:hAnsiTheme="minorHAnsi" w:cstheme="minorHAnsi"/>
          <w:i/>
        </w:rPr>
        <w:t>tis</w:t>
      </w:r>
      <w:r w:rsidRPr="00056ED1">
        <w:rPr>
          <w:rFonts w:asciiTheme="minorHAnsi" w:hAnsiTheme="minorHAnsi" w:cstheme="minorHAnsi"/>
          <w:i/>
          <w:spacing w:val="-4"/>
        </w:rPr>
        <w:t xml:space="preserve"> </w:t>
      </w:r>
      <w:r w:rsidRPr="00056ED1">
        <w:rPr>
          <w:rFonts w:asciiTheme="minorHAnsi" w:hAnsiTheme="minorHAnsi" w:cstheme="minorHAnsi"/>
          <w:i/>
        </w:rPr>
        <w:t>D</w:t>
      </w:r>
      <w:r w:rsidRPr="00056ED1">
        <w:rPr>
          <w:rFonts w:asciiTheme="minorHAnsi" w:hAnsiTheme="minorHAnsi" w:cstheme="minorHAnsi"/>
          <w:i/>
          <w:spacing w:val="1"/>
        </w:rPr>
        <w:t>ua</w:t>
      </w:r>
      <w:r w:rsidRPr="00056ED1">
        <w:rPr>
          <w:rFonts w:asciiTheme="minorHAnsi" w:hAnsiTheme="minorHAnsi" w:cstheme="minorHAnsi"/>
          <w:i/>
        </w:rPr>
        <w:t>l</w:t>
      </w:r>
      <w:r w:rsidRPr="00056ED1">
        <w:rPr>
          <w:rFonts w:asciiTheme="minorHAnsi" w:hAnsiTheme="minorHAnsi" w:cstheme="minorHAnsi"/>
          <w:i/>
          <w:spacing w:val="-4"/>
        </w:rPr>
        <w:t xml:space="preserve"> </w:t>
      </w:r>
      <w:r w:rsidRPr="00056ED1">
        <w:rPr>
          <w:rFonts w:asciiTheme="minorHAnsi" w:hAnsiTheme="minorHAnsi" w:cstheme="minorHAnsi"/>
          <w:i/>
        </w:rPr>
        <w:t>De</w:t>
      </w:r>
      <w:r w:rsidRPr="00056ED1">
        <w:rPr>
          <w:rFonts w:asciiTheme="minorHAnsi" w:hAnsiTheme="minorHAnsi" w:cstheme="minorHAnsi"/>
          <w:i/>
          <w:spacing w:val="1"/>
        </w:rPr>
        <w:t>g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</w:rPr>
        <w:t>ee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  <w:spacing w:val="1"/>
        </w:rPr>
        <w:t>S</w:t>
      </w:r>
      <w:r w:rsidRPr="00056ED1">
        <w:rPr>
          <w:rFonts w:asciiTheme="minorHAnsi" w:hAnsiTheme="minorHAnsi" w:cstheme="minorHAnsi"/>
          <w:i/>
        </w:rPr>
        <w:t>t</w:t>
      </w:r>
      <w:r w:rsidRPr="00056ED1">
        <w:rPr>
          <w:rFonts w:asciiTheme="minorHAnsi" w:hAnsiTheme="minorHAnsi" w:cstheme="minorHAnsi"/>
          <w:i/>
          <w:spacing w:val="1"/>
        </w:rPr>
        <w:t>ud</w:t>
      </w:r>
      <w:r w:rsidRPr="00056ED1">
        <w:rPr>
          <w:rFonts w:asciiTheme="minorHAnsi" w:hAnsiTheme="minorHAnsi" w:cstheme="minorHAnsi"/>
          <w:i/>
        </w:rPr>
        <w:t>y</w:t>
      </w:r>
      <w:r w:rsidRPr="00056ED1">
        <w:rPr>
          <w:rFonts w:asciiTheme="minorHAnsi" w:hAnsiTheme="minorHAnsi" w:cstheme="minorHAnsi"/>
          <w:i/>
          <w:spacing w:val="-3"/>
        </w:rPr>
        <w:t xml:space="preserve"> </w:t>
      </w:r>
      <w:r w:rsidRPr="00056ED1">
        <w:rPr>
          <w:rFonts w:asciiTheme="minorHAnsi" w:hAnsiTheme="minorHAnsi" w:cstheme="minorHAnsi"/>
          <w:i/>
        </w:rPr>
        <w:t>A</w:t>
      </w:r>
      <w:r w:rsidRPr="00056ED1">
        <w:rPr>
          <w:rFonts w:asciiTheme="minorHAnsi" w:hAnsiTheme="minorHAnsi" w:cstheme="minorHAnsi"/>
          <w:i/>
          <w:spacing w:val="1"/>
        </w:rPr>
        <w:t>b</w:t>
      </w:r>
      <w:r w:rsidRPr="00056ED1">
        <w:rPr>
          <w:rFonts w:asciiTheme="minorHAnsi" w:hAnsiTheme="minorHAnsi" w:cstheme="minorHAnsi"/>
          <w:i/>
          <w:spacing w:val="-1"/>
        </w:rPr>
        <w:t>ro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</w:rPr>
        <w:t>d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</w:rPr>
        <w:t>P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  <w:spacing w:val="1"/>
        </w:rPr>
        <w:t>og</w:t>
      </w:r>
      <w:r w:rsidRPr="00056ED1">
        <w:rPr>
          <w:rFonts w:asciiTheme="minorHAnsi" w:hAnsiTheme="minorHAnsi" w:cstheme="minorHAnsi"/>
          <w:i/>
          <w:spacing w:val="-1"/>
        </w:rPr>
        <w:t>ra</w:t>
      </w:r>
      <w:r w:rsidRPr="00056ED1">
        <w:rPr>
          <w:rFonts w:asciiTheme="minorHAnsi" w:hAnsiTheme="minorHAnsi" w:cstheme="minorHAnsi"/>
          <w:i/>
        </w:rPr>
        <w:t>m</w:t>
      </w:r>
      <w:r w:rsidRPr="00056ED1">
        <w:rPr>
          <w:rFonts w:asciiTheme="minorHAnsi" w:hAnsiTheme="minorHAnsi" w:cstheme="minorHAnsi"/>
          <w:i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in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>Fr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ce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en</w:t>
      </w:r>
    </w:p>
    <w:p w14:paraId="78DA3280" w14:textId="77777777" w:rsidR="009E4B0E" w:rsidRPr="00056ED1" w:rsidRDefault="001C521E" w:rsidP="00056ED1">
      <w:pPr>
        <w:ind w:left="118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</w:rPr>
        <w:t>O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er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>8</w:t>
      </w:r>
      <w:r w:rsidRPr="00056ED1">
        <w:rPr>
          <w:rFonts w:asciiTheme="minorHAnsi" w:hAnsiTheme="minorHAnsi" w:cstheme="minorHAnsi"/>
          <w:spacing w:val="3"/>
        </w:rPr>
        <w:t xml:space="preserve"> </w:t>
      </w:r>
      <w:r w:rsidRPr="00056ED1">
        <w:rPr>
          <w:rFonts w:asciiTheme="minorHAnsi" w:hAnsiTheme="minorHAnsi" w:cstheme="minorHAnsi"/>
          <w:spacing w:val="-4"/>
        </w:rPr>
        <w:t>y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ar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f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-1"/>
        </w:rPr>
        <w:t>x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ie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ce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in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mm</w:t>
      </w:r>
      <w:r w:rsidRPr="00056ED1">
        <w:rPr>
          <w:rFonts w:asciiTheme="minorHAnsi" w:hAnsiTheme="minorHAnsi" w:cstheme="minorHAnsi"/>
          <w:spacing w:val="1"/>
        </w:rPr>
        <w:t>un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0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ice,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g</w:t>
      </w:r>
      <w:r w:rsidRPr="00056ED1">
        <w:rPr>
          <w:rFonts w:asciiTheme="minorHAnsi" w:hAnsiTheme="minorHAnsi" w:cstheme="minorHAnsi"/>
          <w:spacing w:val="44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1"/>
        </w:rPr>
        <w:t>dr</w:t>
      </w:r>
      <w:r w:rsidRPr="00056ED1">
        <w:rPr>
          <w:rFonts w:asciiTheme="minorHAnsi" w:hAnsiTheme="minorHAnsi" w:cstheme="minorHAnsi"/>
        </w:rPr>
        <w:t>ais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ng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3"/>
        </w:rPr>
        <w:t>ac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la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g</w:t>
      </w:r>
    </w:p>
    <w:p w14:paraId="65D06357" w14:textId="77777777" w:rsidR="009E4B0E" w:rsidRPr="00056ED1" w:rsidRDefault="001C521E" w:rsidP="00056ED1">
      <w:pPr>
        <w:spacing w:line="220" w:lineRule="exact"/>
        <w:ind w:left="118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position w:val="-1"/>
        </w:rPr>
        <w:t xml:space="preserve">    </w:t>
      </w:r>
      <w:r w:rsidRPr="00056ED1">
        <w:rPr>
          <w:rFonts w:asciiTheme="minorHAnsi" w:hAnsiTheme="minorHAnsi" w:cstheme="minorHAnsi"/>
          <w:spacing w:val="18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2"/>
          <w:position w:val="-1"/>
        </w:rPr>
        <w:t>P</w:t>
      </w:r>
      <w:r w:rsidRPr="00056ED1">
        <w:rPr>
          <w:rFonts w:asciiTheme="minorHAnsi" w:hAnsiTheme="minorHAnsi" w:cstheme="minorHAnsi"/>
          <w:spacing w:val="1"/>
          <w:position w:val="-1"/>
        </w:rPr>
        <w:t>ro</w:t>
      </w:r>
      <w:r w:rsidRPr="00056ED1">
        <w:rPr>
          <w:rFonts w:asciiTheme="minorHAnsi" w:hAnsiTheme="minorHAnsi" w:cstheme="minorHAnsi"/>
          <w:spacing w:val="-1"/>
          <w:position w:val="-1"/>
        </w:rPr>
        <w:t>v</w:t>
      </w:r>
      <w:r w:rsidRPr="00056ED1">
        <w:rPr>
          <w:rFonts w:asciiTheme="minorHAnsi" w:hAnsiTheme="minorHAnsi" w:cstheme="minorHAnsi"/>
          <w:position w:val="-1"/>
        </w:rPr>
        <w:t>en</w:t>
      </w:r>
      <w:r w:rsidRPr="00056ED1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</w:rPr>
        <w:t>sk</w:t>
      </w:r>
      <w:r w:rsidRPr="00056ED1">
        <w:rPr>
          <w:rFonts w:asciiTheme="minorHAnsi" w:hAnsiTheme="minorHAnsi" w:cstheme="minorHAnsi"/>
          <w:position w:val="-1"/>
        </w:rPr>
        <w:t>i</w:t>
      </w:r>
      <w:r w:rsidRPr="00056ED1">
        <w:rPr>
          <w:rFonts w:asciiTheme="minorHAnsi" w:hAnsiTheme="minorHAnsi" w:cstheme="minorHAnsi"/>
          <w:spacing w:val="2"/>
          <w:position w:val="-1"/>
        </w:rPr>
        <w:t>l</w:t>
      </w:r>
      <w:r w:rsidRPr="00056ED1">
        <w:rPr>
          <w:rFonts w:asciiTheme="minorHAnsi" w:hAnsiTheme="minorHAnsi" w:cstheme="minorHAnsi"/>
          <w:position w:val="-1"/>
        </w:rPr>
        <w:t>ls</w:t>
      </w:r>
      <w:r w:rsidRPr="00056ED1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position w:val="-1"/>
        </w:rPr>
        <w:t>n</w:t>
      </w:r>
      <w:r w:rsidRPr="00056ED1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1"/>
          <w:position w:val="-1"/>
        </w:rPr>
        <w:t>or</w:t>
      </w:r>
      <w:r w:rsidRPr="00056ED1">
        <w:rPr>
          <w:rFonts w:asciiTheme="minorHAnsi" w:hAnsiTheme="minorHAnsi" w:cstheme="minorHAnsi"/>
          <w:spacing w:val="-1"/>
          <w:position w:val="-1"/>
        </w:rPr>
        <w:t>g</w:t>
      </w:r>
      <w:r w:rsidRPr="00056ED1">
        <w:rPr>
          <w:rFonts w:asciiTheme="minorHAnsi" w:hAnsiTheme="minorHAnsi" w:cstheme="minorHAnsi"/>
          <w:position w:val="-1"/>
        </w:rPr>
        <w:t>a</w:t>
      </w:r>
      <w:r w:rsidRPr="00056ED1">
        <w:rPr>
          <w:rFonts w:asciiTheme="minorHAnsi" w:hAnsiTheme="minorHAnsi" w:cstheme="minorHAnsi"/>
          <w:spacing w:val="-1"/>
          <w:position w:val="-1"/>
        </w:rPr>
        <w:t>n</w:t>
      </w:r>
      <w:r w:rsidRPr="00056ED1">
        <w:rPr>
          <w:rFonts w:asciiTheme="minorHAnsi" w:hAnsiTheme="minorHAnsi" w:cstheme="minorHAnsi"/>
          <w:position w:val="-1"/>
        </w:rPr>
        <w:t>iz</w:t>
      </w:r>
      <w:r w:rsidRPr="00056ED1">
        <w:rPr>
          <w:rFonts w:asciiTheme="minorHAnsi" w:hAnsiTheme="minorHAnsi" w:cstheme="minorHAnsi"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spacing w:val="1"/>
          <w:position w:val="-1"/>
        </w:rPr>
        <w:t>n</w:t>
      </w:r>
      <w:r w:rsidRPr="00056ED1">
        <w:rPr>
          <w:rFonts w:asciiTheme="minorHAnsi" w:hAnsiTheme="minorHAnsi" w:cstheme="minorHAnsi"/>
          <w:spacing w:val="-1"/>
          <w:position w:val="-1"/>
        </w:rPr>
        <w:t>g</w:t>
      </w:r>
      <w:r w:rsidRPr="00056ED1">
        <w:rPr>
          <w:rFonts w:asciiTheme="minorHAnsi" w:hAnsiTheme="minorHAnsi" w:cstheme="minorHAnsi"/>
          <w:position w:val="-1"/>
        </w:rPr>
        <w:t>,</w:t>
      </w:r>
      <w:r w:rsidRPr="00056ED1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spacing w:val="-4"/>
          <w:position w:val="-1"/>
        </w:rPr>
        <w:t>m</w:t>
      </w:r>
      <w:r w:rsidRPr="00056ED1">
        <w:rPr>
          <w:rFonts w:asciiTheme="minorHAnsi" w:hAnsiTheme="minorHAnsi" w:cstheme="minorHAnsi"/>
          <w:spacing w:val="3"/>
          <w:position w:val="-1"/>
        </w:rPr>
        <w:t>p</w:t>
      </w:r>
      <w:r w:rsidRPr="00056ED1">
        <w:rPr>
          <w:rFonts w:asciiTheme="minorHAnsi" w:hAnsiTheme="minorHAnsi" w:cstheme="minorHAnsi"/>
          <w:position w:val="-1"/>
        </w:rPr>
        <w:t>l</w:t>
      </w:r>
      <w:r w:rsidRPr="00056ED1">
        <w:rPr>
          <w:rFonts w:asciiTheme="minorHAnsi" w:hAnsiTheme="minorHAnsi" w:cstheme="minorHAnsi"/>
          <w:spacing w:val="2"/>
          <w:position w:val="-1"/>
        </w:rPr>
        <w:t>e</w:t>
      </w:r>
      <w:r w:rsidRPr="00056ED1">
        <w:rPr>
          <w:rFonts w:asciiTheme="minorHAnsi" w:hAnsiTheme="minorHAnsi" w:cstheme="minorHAnsi"/>
          <w:spacing w:val="-4"/>
          <w:position w:val="-1"/>
        </w:rPr>
        <w:t>m</w:t>
      </w:r>
      <w:r w:rsidRPr="00056ED1">
        <w:rPr>
          <w:rFonts w:asciiTheme="minorHAnsi" w:hAnsiTheme="minorHAnsi" w:cstheme="minorHAnsi"/>
          <w:spacing w:val="3"/>
          <w:position w:val="-1"/>
        </w:rPr>
        <w:t>e</w:t>
      </w:r>
      <w:r w:rsidRPr="00056ED1">
        <w:rPr>
          <w:rFonts w:asciiTheme="minorHAnsi" w:hAnsiTheme="minorHAnsi" w:cstheme="minorHAnsi"/>
          <w:spacing w:val="-1"/>
          <w:position w:val="-1"/>
        </w:rPr>
        <w:t>n</w:t>
      </w:r>
      <w:r w:rsidRPr="00056ED1">
        <w:rPr>
          <w:rFonts w:asciiTheme="minorHAnsi" w:hAnsiTheme="minorHAnsi" w:cstheme="minorHAnsi"/>
          <w:position w:val="-1"/>
        </w:rPr>
        <w:t>t</w:t>
      </w:r>
      <w:r w:rsidRPr="00056ED1">
        <w:rPr>
          <w:rFonts w:asciiTheme="minorHAnsi" w:hAnsiTheme="minorHAnsi" w:cstheme="minorHAnsi"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spacing w:val="1"/>
          <w:position w:val="-1"/>
        </w:rPr>
        <w:t>n</w:t>
      </w:r>
      <w:r w:rsidRPr="00056ED1">
        <w:rPr>
          <w:rFonts w:asciiTheme="minorHAnsi" w:hAnsiTheme="minorHAnsi" w:cstheme="minorHAnsi"/>
          <w:spacing w:val="-1"/>
          <w:position w:val="-1"/>
        </w:rPr>
        <w:t>g</w:t>
      </w:r>
      <w:r w:rsidRPr="00056ED1">
        <w:rPr>
          <w:rFonts w:asciiTheme="minorHAnsi" w:hAnsiTheme="minorHAnsi" w:cstheme="minorHAnsi"/>
          <w:position w:val="-1"/>
        </w:rPr>
        <w:t>,</w:t>
      </w:r>
      <w:r w:rsidRPr="00056ED1">
        <w:rPr>
          <w:rFonts w:asciiTheme="minorHAnsi" w:hAnsiTheme="minorHAnsi" w:cstheme="minorHAnsi"/>
          <w:spacing w:val="-11"/>
          <w:position w:val="-1"/>
        </w:rPr>
        <w:t xml:space="preserve"> </w:t>
      </w:r>
      <w:r w:rsidRPr="00056ED1">
        <w:rPr>
          <w:rFonts w:asciiTheme="minorHAnsi" w:hAnsiTheme="minorHAnsi" w:cstheme="minorHAnsi"/>
          <w:position w:val="-1"/>
        </w:rPr>
        <w:t>a</w:t>
      </w:r>
      <w:r w:rsidRPr="00056ED1">
        <w:rPr>
          <w:rFonts w:asciiTheme="minorHAnsi" w:hAnsiTheme="minorHAnsi" w:cstheme="minorHAnsi"/>
          <w:spacing w:val="-1"/>
          <w:position w:val="-1"/>
        </w:rPr>
        <w:t>n</w:t>
      </w:r>
      <w:r w:rsidRPr="00056ED1">
        <w:rPr>
          <w:rFonts w:asciiTheme="minorHAnsi" w:hAnsiTheme="minorHAnsi" w:cstheme="minorHAnsi"/>
          <w:position w:val="-1"/>
        </w:rPr>
        <w:t>d</w:t>
      </w:r>
      <w:r w:rsidRPr="00056ED1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-5"/>
          <w:position w:val="-1"/>
        </w:rPr>
        <w:t>w</w:t>
      </w:r>
      <w:r w:rsidRPr="00056ED1">
        <w:rPr>
          <w:rFonts w:asciiTheme="minorHAnsi" w:hAnsiTheme="minorHAnsi" w:cstheme="minorHAnsi"/>
          <w:spacing w:val="1"/>
          <w:position w:val="-1"/>
        </w:rPr>
        <w:t>o</w:t>
      </w:r>
      <w:r w:rsidRPr="00056ED1">
        <w:rPr>
          <w:rFonts w:asciiTheme="minorHAnsi" w:hAnsiTheme="minorHAnsi" w:cstheme="minorHAnsi"/>
          <w:spacing w:val="3"/>
          <w:position w:val="-1"/>
        </w:rPr>
        <w:t>r</w:t>
      </w:r>
      <w:r w:rsidRPr="00056ED1">
        <w:rPr>
          <w:rFonts w:asciiTheme="minorHAnsi" w:hAnsiTheme="minorHAnsi" w:cstheme="minorHAnsi"/>
          <w:spacing w:val="-1"/>
          <w:position w:val="-1"/>
        </w:rPr>
        <w:t>k</w:t>
      </w:r>
      <w:r w:rsidRPr="00056ED1">
        <w:rPr>
          <w:rFonts w:asciiTheme="minorHAnsi" w:hAnsiTheme="minorHAnsi" w:cstheme="minorHAnsi"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spacing w:val="-1"/>
          <w:position w:val="-1"/>
        </w:rPr>
        <w:t>n</w:t>
      </w:r>
      <w:r w:rsidRPr="00056ED1">
        <w:rPr>
          <w:rFonts w:asciiTheme="minorHAnsi" w:hAnsiTheme="minorHAnsi" w:cstheme="minorHAnsi"/>
          <w:position w:val="-1"/>
        </w:rPr>
        <w:t>g</w:t>
      </w:r>
      <w:r w:rsidRPr="00056ED1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-2"/>
          <w:position w:val="-1"/>
        </w:rPr>
        <w:t>w</w:t>
      </w:r>
      <w:r w:rsidRPr="00056ED1">
        <w:rPr>
          <w:rFonts w:asciiTheme="minorHAnsi" w:hAnsiTheme="minorHAnsi" w:cstheme="minorHAnsi"/>
          <w:spacing w:val="4"/>
          <w:position w:val="-1"/>
        </w:rPr>
        <w:t>i</w:t>
      </w:r>
      <w:r w:rsidRPr="00056ED1">
        <w:rPr>
          <w:rFonts w:asciiTheme="minorHAnsi" w:hAnsiTheme="minorHAnsi" w:cstheme="minorHAnsi"/>
          <w:position w:val="-1"/>
        </w:rPr>
        <w:t>th</w:t>
      </w:r>
      <w:r w:rsidRPr="00056ED1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1"/>
          <w:position w:val="-1"/>
        </w:rPr>
        <w:t>d</w:t>
      </w:r>
      <w:r w:rsidRPr="00056ED1">
        <w:rPr>
          <w:rFonts w:asciiTheme="minorHAnsi" w:hAnsiTheme="minorHAnsi" w:cstheme="minorHAnsi"/>
          <w:position w:val="-1"/>
        </w:rPr>
        <w:t>i</w:t>
      </w:r>
      <w:r w:rsidRPr="00056ED1">
        <w:rPr>
          <w:rFonts w:asciiTheme="minorHAnsi" w:hAnsiTheme="minorHAnsi" w:cstheme="minorHAnsi"/>
          <w:spacing w:val="-1"/>
          <w:position w:val="-1"/>
        </w:rPr>
        <w:t>v</w:t>
      </w:r>
      <w:r w:rsidRPr="00056ED1">
        <w:rPr>
          <w:rFonts w:asciiTheme="minorHAnsi" w:hAnsiTheme="minorHAnsi" w:cstheme="minorHAnsi"/>
          <w:position w:val="-1"/>
        </w:rPr>
        <w:t>e</w:t>
      </w:r>
      <w:r w:rsidRPr="00056ED1">
        <w:rPr>
          <w:rFonts w:asciiTheme="minorHAnsi" w:hAnsiTheme="minorHAnsi" w:cstheme="minorHAnsi"/>
          <w:spacing w:val="1"/>
          <w:position w:val="-1"/>
        </w:rPr>
        <w:t>r</w:t>
      </w:r>
      <w:r w:rsidRPr="00056ED1">
        <w:rPr>
          <w:rFonts w:asciiTheme="minorHAnsi" w:hAnsiTheme="minorHAnsi" w:cstheme="minorHAnsi"/>
          <w:spacing w:val="-1"/>
          <w:position w:val="-1"/>
        </w:rPr>
        <w:t>s</w:t>
      </w:r>
      <w:r w:rsidRPr="00056ED1">
        <w:rPr>
          <w:rFonts w:asciiTheme="minorHAnsi" w:hAnsiTheme="minorHAnsi" w:cstheme="minorHAnsi"/>
          <w:position w:val="-1"/>
        </w:rPr>
        <w:t>e</w:t>
      </w:r>
      <w:r w:rsidRPr="00056ED1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056ED1">
        <w:rPr>
          <w:rFonts w:asciiTheme="minorHAnsi" w:hAnsiTheme="minorHAnsi" w:cstheme="minorHAnsi"/>
          <w:position w:val="-1"/>
        </w:rPr>
        <w:t>te</w:t>
      </w:r>
      <w:r w:rsidRPr="00056ED1">
        <w:rPr>
          <w:rFonts w:asciiTheme="minorHAnsi" w:hAnsiTheme="minorHAnsi" w:cstheme="minorHAnsi"/>
          <w:spacing w:val="3"/>
          <w:position w:val="-1"/>
        </w:rPr>
        <w:t>a</w:t>
      </w:r>
      <w:r w:rsidRPr="00056ED1">
        <w:rPr>
          <w:rFonts w:asciiTheme="minorHAnsi" w:hAnsiTheme="minorHAnsi" w:cstheme="minorHAnsi"/>
          <w:position w:val="-1"/>
        </w:rPr>
        <w:t>m</w:t>
      </w:r>
      <w:r w:rsidRPr="00056ED1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-1"/>
          <w:position w:val="-1"/>
        </w:rPr>
        <w:t>m</w:t>
      </w:r>
      <w:r w:rsidRPr="00056ED1">
        <w:rPr>
          <w:rFonts w:asciiTheme="minorHAnsi" w:hAnsiTheme="minorHAnsi" w:cstheme="minorHAnsi"/>
          <w:spacing w:val="3"/>
          <w:position w:val="-1"/>
        </w:rPr>
        <w:t>e</w:t>
      </w:r>
      <w:r w:rsidRPr="00056ED1">
        <w:rPr>
          <w:rFonts w:asciiTheme="minorHAnsi" w:hAnsiTheme="minorHAnsi" w:cstheme="minorHAnsi"/>
          <w:spacing w:val="-4"/>
          <w:position w:val="-1"/>
        </w:rPr>
        <w:t>m</w:t>
      </w:r>
      <w:r w:rsidRPr="00056ED1">
        <w:rPr>
          <w:rFonts w:asciiTheme="minorHAnsi" w:hAnsiTheme="minorHAnsi" w:cstheme="minorHAnsi"/>
          <w:spacing w:val="1"/>
          <w:position w:val="-1"/>
        </w:rPr>
        <w:t>b</w:t>
      </w:r>
      <w:r w:rsidRPr="00056ED1">
        <w:rPr>
          <w:rFonts w:asciiTheme="minorHAnsi" w:hAnsiTheme="minorHAnsi" w:cstheme="minorHAnsi"/>
          <w:position w:val="-1"/>
        </w:rPr>
        <w:t>e</w:t>
      </w:r>
      <w:r w:rsidRPr="00056ED1">
        <w:rPr>
          <w:rFonts w:asciiTheme="minorHAnsi" w:hAnsiTheme="minorHAnsi" w:cstheme="minorHAnsi"/>
          <w:spacing w:val="1"/>
          <w:position w:val="-1"/>
        </w:rPr>
        <w:t>r</w:t>
      </w:r>
      <w:r w:rsidRPr="00056ED1">
        <w:rPr>
          <w:rFonts w:asciiTheme="minorHAnsi" w:hAnsiTheme="minorHAnsi" w:cstheme="minorHAnsi"/>
          <w:position w:val="-1"/>
        </w:rPr>
        <w:t>s</w:t>
      </w:r>
    </w:p>
    <w:p w14:paraId="067FF0C7" w14:textId="77777777" w:rsidR="009E4B0E" w:rsidRPr="00056ED1" w:rsidRDefault="009E4B0E" w:rsidP="00056ED1">
      <w:pPr>
        <w:spacing w:before="4" w:line="200" w:lineRule="exact"/>
        <w:rPr>
          <w:rFonts w:asciiTheme="minorHAnsi" w:hAnsiTheme="minorHAnsi" w:cstheme="minorHAnsi"/>
        </w:rPr>
        <w:sectPr w:rsidR="009E4B0E" w:rsidRPr="00056ED1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7544B28B" w14:textId="77777777" w:rsidR="009E4B0E" w:rsidRPr="00056ED1" w:rsidRDefault="001C521E" w:rsidP="00056ED1">
      <w:pPr>
        <w:spacing w:before="33"/>
        <w:ind w:left="106" w:right="-50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</w:rPr>
        <w:t>DUC</w:t>
      </w:r>
      <w:r w:rsidRPr="00056ED1">
        <w:rPr>
          <w:rFonts w:asciiTheme="minorHAnsi" w:hAnsiTheme="minorHAnsi" w:cstheme="minorHAnsi"/>
          <w:b/>
          <w:spacing w:val="3"/>
        </w:rPr>
        <w:t>A</w:t>
      </w:r>
      <w:r w:rsidRPr="00056ED1">
        <w:rPr>
          <w:rFonts w:asciiTheme="minorHAnsi" w:hAnsiTheme="minorHAnsi" w:cstheme="minorHAnsi"/>
          <w:b/>
          <w:spacing w:val="-1"/>
        </w:rPr>
        <w:t>TI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N</w:t>
      </w:r>
    </w:p>
    <w:p w14:paraId="67827DCC" w14:textId="77777777" w:rsidR="009E4B0E" w:rsidRPr="00056ED1" w:rsidRDefault="001C521E" w:rsidP="00056ED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br w:type="column"/>
      </w:r>
    </w:p>
    <w:p w14:paraId="1420EC54" w14:textId="77777777" w:rsidR="009E4B0E" w:rsidRPr="00056ED1" w:rsidRDefault="001C521E" w:rsidP="00056ED1">
      <w:pPr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spacing w:val="-2"/>
        </w:rPr>
        <w:t>A</w:t>
      </w:r>
      <w:r w:rsidRPr="00056ED1">
        <w:rPr>
          <w:rFonts w:asciiTheme="minorHAnsi" w:hAnsiTheme="minorHAnsi" w:cstheme="minorHAnsi"/>
        </w:rPr>
        <w:t>tl</w:t>
      </w:r>
      <w:r w:rsidRPr="00056ED1">
        <w:rPr>
          <w:rFonts w:asciiTheme="minorHAnsi" w:hAnsiTheme="minorHAnsi" w:cstheme="minorHAnsi"/>
          <w:spacing w:val="2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al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ee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3"/>
        </w:rPr>
        <w:t>d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A</w:t>
      </w:r>
      <w:r w:rsidRPr="00056ED1">
        <w:rPr>
          <w:rFonts w:asciiTheme="minorHAnsi" w:hAnsiTheme="minorHAnsi" w:cstheme="minorHAnsi"/>
          <w:spacing w:val="1"/>
        </w:rPr>
        <w:t>bro</w:t>
      </w:r>
      <w:r w:rsidRPr="00056ED1">
        <w:rPr>
          <w:rFonts w:asciiTheme="minorHAnsi" w:hAnsiTheme="minorHAnsi" w:cstheme="minorHAnsi"/>
        </w:rPr>
        <w:t>ad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-2"/>
        </w:rPr>
        <w:t>r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  <w:spacing w:val="-1"/>
        </w:rPr>
        <w:t>un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9</w:t>
      </w:r>
    </w:p>
    <w:p w14:paraId="4E171799" w14:textId="77777777" w:rsidR="009E4B0E" w:rsidRPr="00056ED1" w:rsidRDefault="001C521E" w:rsidP="00056ED1">
      <w:pPr>
        <w:ind w:left="271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  <w:spacing w:val="1"/>
        </w:rPr>
        <w:t>B</w:t>
      </w:r>
      <w:r w:rsidRPr="00056ED1">
        <w:rPr>
          <w:rFonts w:asciiTheme="minorHAnsi" w:hAnsiTheme="minorHAnsi" w:cstheme="minorHAnsi"/>
          <w:b/>
        </w:rPr>
        <w:t>.</w:t>
      </w:r>
      <w:r w:rsidRPr="00056ED1">
        <w:rPr>
          <w:rFonts w:asciiTheme="minorHAnsi" w:hAnsiTheme="minorHAnsi" w:cstheme="minorHAnsi"/>
          <w:b/>
          <w:spacing w:val="-1"/>
        </w:rPr>
        <w:t xml:space="preserve"> </w:t>
      </w:r>
      <w:r w:rsidRPr="00056ED1">
        <w:rPr>
          <w:rFonts w:asciiTheme="minorHAnsi" w:hAnsiTheme="minorHAnsi" w:cstheme="minorHAnsi"/>
          <w:b/>
        </w:rPr>
        <w:t>A.</w:t>
      </w:r>
      <w:r w:rsidRPr="00056ED1">
        <w:rPr>
          <w:rFonts w:asciiTheme="minorHAnsi" w:hAnsiTheme="minorHAnsi" w:cstheme="minorHAnsi"/>
          <w:b/>
          <w:spacing w:val="-1"/>
        </w:rPr>
        <w:t xml:space="preserve"> </w:t>
      </w:r>
      <w:r w:rsidRPr="00056ED1">
        <w:rPr>
          <w:rFonts w:asciiTheme="minorHAnsi" w:hAnsiTheme="minorHAnsi" w:cstheme="minorHAnsi"/>
          <w:b/>
        </w:rPr>
        <w:t>in</w:t>
      </w:r>
      <w:r w:rsidRPr="00056ED1">
        <w:rPr>
          <w:rFonts w:asciiTheme="minorHAnsi" w:hAnsiTheme="minorHAnsi" w:cstheme="minorHAnsi"/>
          <w:b/>
          <w:spacing w:val="-2"/>
        </w:rPr>
        <w:t xml:space="preserve"> </w:t>
      </w:r>
      <w:r w:rsidRPr="00056ED1">
        <w:rPr>
          <w:rFonts w:asciiTheme="minorHAnsi" w:hAnsiTheme="minorHAnsi" w:cstheme="minorHAnsi"/>
          <w:b/>
        </w:rPr>
        <w:t>Di</w:t>
      </w:r>
      <w:r w:rsidRPr="00056ED1">
        <w:rPr>
          <w:rFonts w:asciiTheme="minorHAnsi" w:hAnsiTheme="minorHAnsi" w:cstheme="minorHAnsi"/>
          <w:b/>
          <w:spacing w:val="1"/>
        </w:rPr>
        <w:t>g</w:t>
      </w:r>
      <w:r w:rsidRPr="00056ED1">
        <w:rPr>
          <w:rFonts w:asciiTheme="minorHAnsi" w:hAnsiTheme="minorHAnsi" w:cstheme="minorHAnsi"/>
          <w:b/>
        </w:rPr>
        <w:t>it</w:t>
      </w:r>
      <w:r w:rsidRPr="00056ED1">
        <w:rPr>
          <w:rFonts w:asciiTheme="minorHAnsi" w:hAnsiTheme="minorHAnsi" w:cstheme="minorHAnsi"/>
          <w:b/>
          <w:spacing w:val="1"/>
        </w:rPr>
        <w:t>a</w:t>
      </w:r>
      <w:r w:rsidRPr="00056ED1">
        <w:rPr>
          <w:rFonts w:asciiTheme="minorHAnsi" w:hAnsiTheme="minorHAnsi" w:cstheme="minorHAnsi"/>
          <w:b/>
        </w:rPr>
        <w:t>l</w:t>
      </w:r>
      <w:r w:rsidRPr="00056ED1">
        <w:rPr>
          <w:rFonts w:asciiTheme="minorHAnsi" w:hAnsiTheme="minorHAnsi" w:cstheme="minorHAnsi"/>
          <w:b/>
          <w:spacing w:val="-6"/>
        </w:rPr>
        <w:t xml:space="preserve"> </w:t>
      </w:r>
      <w:r w:rsidRPr="00056ED1">
        <w:rPr>
          <w:rFonts w:asciiTheme="minorHAnsi" w:hAnsiTheme="minorHAnsi" w:cstheme="minorHAnsi"/>
          <w:b/>
        </w:rPr>
        <w:t>Cin</w:t>
      </w:r>
      <w:r w:rsidRPr="00056ED1">
        <w:rPr>
          <w:rFonts w:asciiTheme="minorHAnsi" w:hAnsiTheme="minorHAnsi" w:cstheme="minorHAnsi"/>
          <w:b/>
          <w:spacing w:val="2"/>
        </w:rPr>
        <w:t>e</w:t>
      </w:r>
      <w:r w:rsidRPr="00056ED1">
        <w:rPr>
          <w:rFonts w:asciiTheme="minorHAnsi" w:hAnsiTheme="minorHAnsi" w:cstheme="minorHAnsi"/>
          <w:b/>
          <w:spacing w:val="-5"/>
        </w:rPr>
        <w:t>m</w:t>
      </w:r>
      <w:r w:rsidRPr="00056ED1">
        <w:rPr>
          <w:rFonts w:asciiTheme="minorHAnsi" w:hAnsiTheme="minorHAnsi" w:cstheme="minorHAnsi"/>
          <w:b/>
          <w:spacing w:val="4"/>
        </w:rPr>
        <w:t>a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4"/>
        </w:rPr>
        <w:t>y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</w:t>
      </w:r>
      <w:r w:rsidRPr="00056ED1">
        <w:rPr>
          <w:rFonts w:asciiTheme="minorHAnsi" w:hAnsiTheme="minorHAnsi" w:cstheme="minorHAnsi"/>
          <w:spacing w:val="1"/>
        </w:rPr>
        <w:t>h</w:t>
      </w:r>
      <w:r w:rsidRPr="00056ED1">
        <w:rPr>
          <w:rFonts w:asciiTheme="minorHAnsi" w:hAnsiTheme="minorHAnsi" w:cstheme="minorHAnsi"/>
        </w:rPr>
        <w:t>ica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</w:rPr>
        <w:t>L</w:t>
      </w:r>
    </w:p>
    <w:p w14:paraId="66F1348D" w14:textId="77777777" w:rsidR="009E4B0E" w:rsidRPr="00056ED1" w:rsidRDefault="001C521E" w:rsidP="00056ED1">
      <w:pPr>
        <w:spacing w:line="220" w:lineRule="exact"/>
        <w:ind w:left="271"/>
        <w:rPr>
          <w:rFonts w:asciiTheme="minorHAnsi" w:hAnsiTheme="minorHAnsi" w:cstheme="minorHAnsi"/>
        </w:rPr>
        <w:sectPr w:rsidR="009E4B0E" w:rsidRPr="00056ED1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056ED1">
        <w:rPr>
          <w:rFonts w:asciiTheme="minorHAnsi" w:hAnsiTheme="minorHAnsi" w:cstheme="minorHAnsi"/>
          <w:b/>
          <w:spacing w:val="1"/>
          <w:position w:val="-1"/>
        </w:rPr>
        <w:t>B</w:t>
      </w:r>
      <w:r w:rsidRPr="00056ED1">
        <w:rPr>
          <w:rFonts w:asciiTheme="minorHAnsi" w:hAnsiTheme="minorHAnsi" w:cstheme="minorHAnsi"/>
          <w:b/>
          <w:position w:val="-1"/>
        </w:rPr>
        <w:t>.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 xml:space="preserve"> </w:t>
      </w:r>
      <w:r w:rsidRPr="00056ED1">
        <w:rPr>
          <w:rFonts w:asciiTheme="minorHAnsi" w:hAnsiTheme="minorHAnsi" w:cstheme="minorHAnsi"/>
          <w:b/>
          <w:position w:val="-1"/>
        </w:rPr>
        <w:t>A.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 xml:space="preserve"> </w:t>
      </w:r>
      <w:r w:rsidRPr="00056ED1">
        <w:rPr>
          <w:rFonts w:asciiTheme="minorHAnsi" w:hAnsiTheme="minorHAnsi" w:cstheme="minorHAnsi"/>
          <w:b/>
          <w:position w:val="-1"/>
        </w:rPr>
        <w:t>in</w:t>
      </w:r>
      <w:r w:rsidRPr="00056ED1">
        <w:rPr>
          <w:rFonts w:asciiTheme="minorHAnsi" w:hAnsiTheme="minorHAnsi" w:cstheme="minorHAnsi"/>
          <w:b/>
          <w:spacing w:val="-2"/>
          <w:position w:val="-1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  <w:position w:val="-1"/>
        </w:rPr>
        <w:t>B</w:t>
      </w:r>
      <w:r w:rsidRPr="00056ED1">
        <w:rPr>
          <w:rFonts w:asciiTheme="minorHAnsi" w:hAnsiTheme="minorHAnsi" w:cstheme="minorHAnsi"/>
          <w:b/>
          <w:position w:val="-1"/>
        </w:rPr>
        <w:t>u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>s</w:t>
      </w:r>
      <w:r w:rsidRPr="00056ED1">
        <w:rPr>
          <w:rFonts w:asciiTheme="minorHAnsi" w:hAnsiTheme="minorHAnsi" w:cstheme="minorHAnsi"/>
          <w:b/>
          <w:position w:val="-1"/>
        </w:rPr>
        <w:t>ine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>s</w:t>
      </w:r>
      <w:r w:rsidRPr="00056ED1">
        <w:rPr>
          <w:rFonts w:asciiTheme="minorHAnsi" w:hAnsiTheme="minorHAnsi" w:cstheme="minorHAnsi"/>
          <w:b/>
          <w:position w:val="-1"/>
        </w:rPr>
        <w:t>s</w:t>
      </w:r>
      <w:r w:rsidRPr="00056ED1">
        <w:rPr>
          <w:rFonts w:asciiTheme="minorHAnsi" w:hAnsiTheme="minorHAnsi" w:cstheme="minorHAnsi"/>
          <w:b/>
          <w:spacing w:val="-7"/>
          <w:position w:val="-1"/>
        </w:rPr>
        <w:t xml:space="preserve"> </w:t>
      </w:r>
      <w:r w:rsidRPr="00056ED1">
        <w:rPr>
          <w:rFonts w:asciiTheme="minorHAnsi" w:hAnsiTheme="minorHAnsi" w:cstheme="minorHAnsi"/>
          <w:b/>
          <w:spacing w:val="2"/>
          <w:position w:val="-1"/>
        </w:rPr>
        <w:t>Ad</w:t>
      </w:r>
      <w:r w:rsidRPr="00056ED1">
        <w:rPr>
          <w:rFonts w:asciiTheme="minorHAnsi" w:hAnsiTheme="minorHAnsi" w:cstheme="minorHAnsi"/>
          <w:b/>
          <w:spacing w:val="-3"/>
          <w:position w:val="-1"/>
        </w:rPr>
        <w:t>m</w:t>
      </w:r>
      <w:r w:rsidRPr="00056ED1">
        <w:rPr>
          <w:rFonts w:asciiTheme="minorHAnsi" w:hAnsiTheme="minorHAnsi" w:cstheme="minorHAnsi"/>
          <w:b/>
          <w:position w:val="-1"/>
        </w:rPr>
        <w:t>i</w:t>
      </w:r>
      <w:r w:rsidRPr="00056ED1">
        <w:rPr>
          <w:rFonts w:asciiTheme="minorHAnsi" w:hAnsiTheme="minorHAnsi" w:cstheme="minorHAnsi"/>
          <w:b/>
          <w:spacing w:val="2"/>
          <w:position w:val="-1"/>
        </w:rPr>
        <w:t>n</w:t>
      </w:r>
      <w:r w:rsidRPr="00056ED1">
        <w:rPr>
          <w:rFonts w:asciiTheme="minorHAnsi" w:hAnsiTheme="minorHAnsi" w:cstheme="minorHAnsi"/>
          <w:b/>
          <w:position w:val="-1"/>
        </w:rPr>
        <w:t>i</w:t>
      </w:r>
      <w:r w:rsidRPr="00056ED1">
        <w:rPr>
          <w:rFonts w:asciiTheme="minorHAnsi" w:hAnsiTheme="minorHAnsi" w:cstheme="minorHAnsi"/>
          <w:b/>
          <w:spacing w:val="-1"/>
          <w:position w:val="-1"/>
        </w:rPr>
        <w:t>s</w:t>
      </w:r>
      <w:r w:rsidRPr="00056ED1">
        <w:rPr>
          <w:rFonts w:asciiTheme="minorHAnsi" w:hAnsiTheme="minorHAnsi" w:cstheme="minorHAnsi"/>
          <w:b/>
          <w:spacing w:val="1"/>
          <w:position w:val="-1"/>
        </w:rPr>
        <w:t>t</w:t>
      </w:r>
      <w:r w:rsidRPr="00056ED1">
        <w:rPr>
          <w:rFonts w:asciiTheme="minorHAnsi" w:hAnsiTheme="minorHAnsi" w:cstheme="minorHAnsi"/>
          <w:b/>
          <w:position w:val="-1"/>
        </w:rPr>
        <w:t>r</w:t>
      </w:r>
      <w:r w:rsidRPr="00056ED1">
        <w:rPr>
          <w:rFonts w:asciiTheme="minorHAnsi" w:hAnsiTheme="minorHAnsi" w:cstheme="minorHAnsi"/>
          <w:b/>
          <w:spacing w:val="1"/>
          <w:position w:val="-1"/>
        </w:rPr>
        <w:t>at</w:t>
      </w:r>
      <w:r w:rsidRPr="00056ED1">
        <w:rPr>
          <w:rFonts w:asciiTheme="minorHAnsi" w:hAnsiTheme="minorHAnsi" w:cstheme="minorHAnsi"/>
          <w:b/>
          <w:position w:val="-1"/>
        </w:rPr>
        <w:t>i</w:t>
      </w:r>
      <w:r w:rsidRPr="00056ED1">
        <w:rPr>
          <w:rFonts w:asciiTheme="minorHAnsi" w:hAnsiTheme="minorHAnsi" w:cstheme="minorHAnsi"/>
          <w:b/>
          <w:spacing w:val="1"/>
          <w:position w:val="-1"/>
        </w:rPr>
        <w:t>o</w:t>
      </w:r>
      <w:r w:rsidRPr="00056ED1">
        <w:rPr>
          <w:rFonts w:asciiTheme="minorHAnsi" w:hAnsiTheme="minorHAnsi" w:cstheme="minorHAnsi"/>
          <w:b/>
          <w:spacing w:val="3"/>
          <w:position w:val="-1"/>
        </w:rPr>
        <w:t>n</w:t>
      </w:r>
      <w:r w:rsidRPr="00056ED1">
        <w:rPr>
          <w:rFonts w:asciiTheme="minorHAnsi" w:hAnsiTheme="minorHAnsi" w:cstheme="minorHAnsi"/>
          <w:position w:val="-1"/>
        </w:rPr>
        <w:t>,</w:t>
      </w:r>
      <w:r w:rsidRPr="00056ED1">
        <w:rPr>
          <w:rFonts w:asciiTheme="minorHAnsi" w:hAnsiTheme="minorHAnsi" w:cstheme="minorHAnsi"/>
          <w:spacing w:val="-13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-2"/>
          <w:position w:val="-1"/>
        </w:rPr>
        <w:t>L</w:t>
      </w:r>
      <w:r w:rsidRPr="00056ED1">
        <w:rPr>
          <w:rFonts w:asciiTheme="minorHAnsi" w:hAnsiTheme="minorHAnsi" w:cstheme="minorHAnsi"/>
          <w:position w:val="-1"/>
        </w:rPr>
        <w:t>i</w:t>
      </w:r>
      <w:r w:rsidRPr="00056ED1">
        <w:rPr>
          <w:rFonts w:asciiTheme="minorHAnsi" w:hAnsiTheme="minorHAnsi" w:cstheme="minorHAnsi"/>
          <w:spacing w:val="1"/>
          <w:position w:val="-1"/>
        </w:rPr>
        <w:t>n</w:t>
      </w:r>
      <w:r w:rsidRPr="00056ED1">
        <w:rPr>
          <w:rFonts w:asciiTheme="minorHAnsi" w:hAnsiTheme="minorHAnsi" w:cstheme="minorHAnsi"/>
          <w:spacing w:val="-1"/>
          <w:position w:val="-1"/>
        </w:rPr>
        <w:t>k</w:t>
      </w:r>
      <w:r w:rsidRPr="00056ED1">
        <w:rPr>
          <w:rFonts w:asciiTheme="minorHAnsi" w:hAnsiTheme="minorHAnsi" w:cstheme="minorHAnsi"/>
          <w:spacing w:val="1"/>
          <w:position w:val="-1"/>
        </w:rPr>
        <w:t>op</w:t>
      </w:r>
      <w:r w:rsidRPr="00056ED1">
        <w:rPr>
          <w:rFonts w:asciiTheme="minorHAnsi" w:hAnsiTheme="minorHAnsi" w:cstheme="minorHAnsi"/>
          <w:position w:val="-1"/>
        </w:rPr>
        <w:t>i</w:t>
      </w:r>
      <w:r w:rsidRPr="00056ED1">
        <w:rPr>
          <w:rFonts w:asciiTheme="minorHAnsi" w:hAnsiTheme="minorHAnsi" w:cstheme="minorHAnsi"/>
          <w:spacing w:val="1"/>
          <w:position w:val="-1"/>
        </w:rPr>
        <w:t>n</w:t>
      </w:r>
      <w:r w:rsidRPr="00056ED1">
        <w:rPr>
          <w:rFonts w:asciiTheme="minorHAnsi" w:hAnsiTheme="minorHAnsi" w:cstheme="minorHAnsi"/>
          <w:position w:val="-1"/>
        </w:rPr>
        <w:t>g</w:t>
      </w:r>
      <w:r w:rsidRPr="00056ED1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2"/>
          <w:position w:val="-1"/>
        </w:rPr>
        <w:t>U</w:t>
      </w:r>
      <w:r w:rsidRPr="00056ED1">
        <w:rPr>
          <w:rFonts w:asciiTheme="minorHAnsi" w:hAnsiTheme="minorHAnsi" w:cstheme="minorHAnsi"/>
          <w:spacing w:val="-1"/>
          <w:position w:val="-1"/>
        </w:rPr>
        <w:t>n</w:t>
      </w:r>
      <w:r w:rsidRPr="00056ED1">
        <w:rPr>
          <w:rFonts w:asciiTheme="minorHAnsi" w:hAnsiTheme="minorHAnsi" w:cstheme="minorHAnsi"/>
          <w:position w:val="-1"/>
        </w:rPr>
        <w:t>i</w:t>
      </w:r>
      <w:r w:rsidRPr="00056ED1">
        <w:rPr>
          <w:rFonts w:asciiTheme="minorHAnsi" w:hAnsiTheme="minorHAnsi" w:cstheme="minorHAnsi"/>
          <w:spacing w:val="-1"/>
          <w:position w:val="-1"/>
        </w:rPr>
        <w:t>v</w:t>
      </w:r>
      <w:r w:rsidRPr="00056ED1">
        <w:rPr>
          <w:rFonts w:asciiTheme="minorHAnsi" w:hAnsiTheme="minorHAnsi" w:cstheme="minorHAnsi"/>
          <w:position w:val="-1"/>
        </w:rPr>
        <w:t>e</w:t>
      </w:r>
      <w:r w:rsidRPr="00056ED1">
        <w:rPr>
          <w:rFonts w:asciiTheme="minorHAnsi" w:hAnsiTheme="minorHAnsi" w:cstheme="minorHAnsi"/>
          <w:spacing w:val="3"/>
          <w:position w:val="-1"/>
        </w:rPr>
        <w:t>r</w:t>
      </w:r>
      <w:r w:rsidRPr="00056ED1">
        <w:rPr>
          <w:rFonts w:asciiTheme="minorHAnsi" w:hAnsiTheme="minorHAnsi" w:cstheme="minorHAnsi"/>
          <w:spacing w:val="-1"/>
          <w:position w:val="-1"/>
        </w:rPr>
        <w:t>s</w:t>
      </w:r>
      <w:r w:rsidRPr="00056ED1">
        <w:rPr>
          <w:rFonts w:asciiTheme="minorHAnsi" w:hAnsiTheme="minorHAnsi" w:cstheme="minorHAnsi"/>
          <w:position w:val="-1"/>
        </w:rPr>
        <w:t>i</w:t>
      </w:r>
      <w:r w:rsidRPr="00056ED1">
        <w:rPr>
          <w:rFonts w:asciiTheme="minorHAnsi" w:hAnsiTheme="minorHAnsi" w:cstheme="minorHAnsi"/>
          <w:spacing w:val="2"/>
          <w:position w:val="-1"/>
        </w:rPr>
        <w:t>t</w:t>
      </w:r>
      <w:r w:rsidRPr="00056ED1">
        <w:rPr>
          <w:rFonts w:asciiTheme="minorHAnsi" w:hAnsiTheme="minorHAnsi" w:cstheme="minorHAnsi"/>
          <w:spacing w:val="-4"/>
          <w:position w:val="-1"/>
        </w:rPr>
        <w:t>y</w:t>
      </w:r>
      <w:r w:rsidRPr="00056ED1">
        <w:rPr>
          <w:rFonts w:asciiTheme="minorHAnsi" w:hAnsiTheme="minorHAnsi" w:cstheme="minorHAnsi"/>
          <w:position w:val="-1"/>
        </w:rPr>
        <w:t>,</w:t>
      </w:r>
      <w:r w:rsidRPr="00056ED1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-2"/>
          <w:position w:val="-1"/>
        </w:rPr>
        <w:t>L</w:t>
      </w:r>
      <w:r w:rsidRPr="00056ED1">
        <w:rPr>
          <w:rFonts w:asciiTheme="minorHAnsi" w:hAnsiTheme="minorHAnsi" w:cstheme="minorHAnsi"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spacing w:val="-1"/>
          <w:position w:val="-1"/>
        </w:rPr>
        <w:t>nk</w:t>
      </w:r>
      <w:r w:rsidRPr="00056ED1">
        <w:rPr>
          <w:rFonts w:asciiTheme="minorHAnsi" w:hAnsiTheme="minorHAnsi" w:cstheme="minorHAnsi"/>
          <w:spacing w:val="1"/>
          <w:position w:val="-1"/>
        </w:rPr>
        <w:t>op</w:t>
      </w:r>
      <w:r w:rsidRPr="00056ED1">
        <w:rPr>
          <w:rFonts w:asciiTheme="minorHAnsi" w:hAnsiTheme="minorHAnsi" w:cstheme="minorHAnsi"/>
          <w:spacing w:val="2"/>
          <w:position w:val="-1"/>
        </w:rPr>
        <w:t>i</w:t>
      </w:r>
      <w:r w:rsidRPr="00056ED1">
        <w:rPr>
          <w:rFonts w:asciiTheme="minorHAnsi" w:hAnsiTheme="minorHAnsi" w:cstheme="minorHAnsi"/>
          <w:spacing w:val="-1"/>
          <w:position w:val="-1"/>
        </w:rPr>
        <w:t>ng</w:t>
      </w:r>
      <w:r w:rsidRPr="00056ED1">
        <w:rPr>
          <w:rFonts w:asciiTheme="minorHAnsi" w:hAnsiTheme="minorHAnsi" w:cstheme="minorHAnsi"/>
          <w:position w:val="-1"/>
        </w:rPr>
        <w:t>,</w:t>
      </w:r>
      <w:r w:rsidRPr="00056ED1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056ED1">
        <w:rPr>
          <w:rFonts w:asciiTheme="minorHAnsi" w:hAnsiTheme="minorHAnsi" w:cstheme="minorHAnsi"/>
          <w:spacing w:val="2"/>
          <w:position w:val="-1"/>
        </w:rPr>
        <w:t>S</w:t>
      </w:r>
      <w:r w:rsidRPr="00056ED1">
        <w:rPr>
          <w:rFonts w:asciiTheme="minorHAnsi" w:hAnsiTheme="minorHAnsi" w:cstheme="minorHAnsi"/>
          <w:spacing w:val="-2"/>
          <w:position w:val="-1"/>
        </w:rPr>
        <w:t>w</w:t>
      </w:r>
      <w:r w:rsidRPr="00056ED1">
        <w:rPr>
          <w:rFonts w:asciiTheme="minorHAnsi" w:hAnsiTheme="minorHAnsi" w:cstheme="minorHAnsi"/>
          <w:position w:val="-1"/>
        </w:rPr>
        <w:t>e</w:t>
      </w:r>
      <w:r w:rsidRPr="00056ED1">
        <w:rPr>
          <w:rFonts w:asciiTheme="minorHAnsi" w:hAnsiTheme="minorHAnsi" w:cstheme="minorHAnsi"/>
          <w:spacing w:val="1"/>
          <w:position w:val="-1"/>
        </w:rPr>
        <w:t>d</w:t>
      </w:r>
      <w:r w:rsidRPr="00056ED1">
        <w:rPr>
          <w:rFonts w:asciiTheme="minorHAnsi" w:hAnsiTheme="minorHAnsi" w:cstheme="minorHAnsi"/>
          <w:spacing w:val="3"/>
          <w:position w:val="-1"/>
        </w:rPr>
        <w:t>e</w:t>
      </w:r>
      <w:r w:rsidRPr="00056ED1">
        <w:rPr>
          <w:rFonts w:asciiTheme="minorHAnsi" w:hAnsiTheme="minorHAnsi" w:cstheme="minorHAnsi"/>
          <w:position w:val="-1"/>
        </w:rPr>
        <w:t>n</w:t>
      </w:r>
    </w:p>
    <w:p w14:paraId="4E79FB9C" w14:textId="77777777" w:rsidR="009E4B0E" w:rsidRPr="00056ED1" w:rsidRDefault="001C521E" w:rsidP="00056ED1">
      <w:pPr>
        <w:spacing w:before="4" w:line="200" w:lineRule="exact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pict w14:anchorId="4BCEFBFB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38B66936" w14:textId="77777777" w:rsidR="009E4B0E" w:rsidRPr="00056ED1" w:rsidRDefault="001C521E" w:rsidP="00056ED1">
      <w:pPr>
        <w:spacing w:before="33"/>
        <w:ind w:left="106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R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  <w:spacing w:val="1"/>
        </w:rPr>
        <w:t>L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</w:rPr>
        <w:t>V</w:t>
      </w:r>
      <w:r w:rsidRPr="00056ED1">
        <w:rPr>
          <w:rFonts w:asciiTheme="minorHAnsi" w:hAnsiTheme="minorHAnsi" w:cstheme="minorHAnsi"/>
          <w:b/>
          <w:spacing w:val="3"/>
        </w:rPr>
        <w:t>A</w:t>
      </w:r>
      <w:r w:rsidRPr="00056ED1">
        <w:rPr>
          <w:rFonts w:asciiTheme="minorHAnsi" w:hAnsiTheme="minorHAnsi" w:cstheme="minorHAnsi"/>
          <w:b/>
        </w:rPr>
        <w:t>NT</w:t>
      </w:r>
      <w:r w:rsidRPr="00056ED1">
        <w:rPr>
          <w:rFonts w:asciiTheme="minorHAnsi" w:hAnsiTheme="minorHAnsi" w:cstheme="minorHAnsi"/>
          <w:b/>
          <w:spacing w:val="-9"/>
        </w:rPr>
        <w:t xml:space="preserve"> 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</w:rPr>
        <w:t>X</w:t>
      </w:r>
      <w:r w:rsidRPr="00056ED1">
        <w:rPr>
          <w:rFonts w:asciiTheme="minorHAnsi" w:hAnsiTheme="minorHAnsi" w:cstheme="minorHAnsi"/>
          <w:b/>
          <w:spacing w:val="1"/>
        </w:rPr>
        <w:t>P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  <w:spacing w:val="2"/>
        </w:rPr>
        <w:t>R</w:t>
      </w:r>
      <w:r w:rsidRPr="00056ED1">
        <w:rPr>
          <w:rFonts w:asciiTheme="minorHAnsi" w:hAnsiTheme="minorHAnsi" w:cstheme="minorHAnsi"/>
          <w:b/>
          <w:spacing w:val="-1"/>
        </w:rPr>
        <w:t>I</w:t>
      </w:r>
      <w:r w:rsidRPr="00056ED1">
        <w:rPr>
          <w:rFonts w:asciiTheme="minorHAnsi" w:hAnsiTheme="minorHAnsi" w:cstheme="minorHAnsi"/>
          <w:b/>
          <w:spacing w:val="1"/>
        </w:rPr>
        <w:t>E</w:t>
      </w:r>
      <w:r w:rsidRPr="00056ED1">
        <w:rPr>
          <w:rFonts w:asciiTheme="minorHAnsi" w:hAnsiTheme="minorHAnsi" w:cstheme="minorHAnsi"/>
          <w:b/>
        </w:rPr>
        <w:t>N</w:t>
      </w:r>
      <w:r w:rsidRPr="00056ED1">
        <w:rPr>
          <w:rFonts w:asciiTheme="minorHAnsi" w:hAnsiTheme="minorHAnsi" w:cstheme="minorHAnsi"/>
          <w:b/>
          <w:spacing w:val="3"/>
        </w:rPr>
        <w:t>C</w:t>
      </w:r>
      <w:r w:rsidRPr="00056ED1">
        <w:rPr>
          <w:rFonts w:asciiTheme="minorHAnsi" w:hAnsiTheme="minorHAnsi" w:cstheme="minorHAnsi"/>
          <w:b/>
        </w:rPr>
        <w:t>E</w:t>
      </w:r>
    </w:p>
    <w:p w14:paraId="48EF18C7" w14:textId="77777777" w:rsidR="009E4B0E" w:rsidRPr="00056ED1" w:rsidRDefault="009E4B0E" w:rsidP="00056ED1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796742B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Dir</w:t>
      </w:r>
      <w:r w:rsidRPr="00056ED1">
        <w:rPr>
          <w:rFonts w:asciiTheme="minorHAnsi" w:hAnsiTheme="minorHAnsi" w:cstheme="minorHAnsi"/>
          <w:b/>
          <w:spacing w:val="1"/>
        </w:rPr>
        <w:t>e</w:t>
      </w: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1"/>
        </w:rPr>
        <w:t>to</w:t>
      </w:r>
      <w:r w:rsidRPr="00056ED1">
        <w:rPr>
          <w:rFonts w:asciiTheme="minorHAnsi" w:hAnsiTheme="minorHAnsi" w:cstheme="minorHAnsi"/>
          <w:b/>
        </w:rPr>
        <w:t>r/</w:t>
      </w:r>
      <w:r w:rsidRPr="00056ED1">
        <w:rPr>
          <w:rFonts w:asciiTheme="minorHAnsi" w:hAnsiTheme="minorHAnsi" w:cstheme="minorHAnsi"/>
          <w:b/>
          <w:spacing w:val="1"/>
        </w:rPr>
        <w:t>P</w:t>
      </w:r>
      <w:r w:rsidRPr="00056ED1">
        <w:rPr>
          <w:rFonts w:asciiTheme="minorHAnsi" w:hAnsiTheme="minorHAnsi" w:cstheme="minorHAnsi"/>
          <w:b/>
        </w:rPr>
        <w:t>r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d</w:t>
      </w:r>
      <w:r w:rsidRPr="00056ED1">
        <w:rPr>
          <w:rFonts w:asciiTheme="minorHAnsi" w:hAnsiTheme="minorHAnsi" w:cstheme="minorHAnsi"/>
          <w:b/>
          <w:spacing w:val="-1"/>
        </w:rPr>
        <w:t>u</w:t>
      </w: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1"/>
        </w:rPr>
        <w:t>er</w:t>
      </w:r>
      <w:r w:rsidRPr="00056ED1">
        <w:rPr>
          <w:rFonts w:asciiTheme="minorHAnsi" w:hAnsiTheme="minorHAnsi" w:cstheme="minorHAnsi"/>
        </w:rPr>
        <w:t>:</w:t>
      </w:r>
      <w:r w:rsidRPr="00056ED1">
        <w:rPr>
          <w:rFonts w:asciiTheme="minorHAnsi" w:hAnsiTheme="minorHAnsi" w:cstheme="minorHAnsi"/>
          <w:spacing w:val="-16"/>
        </w:rPr>
        <w:t xml:space="preserve"> </w:t>
      </w:r>
      <w:r w:rsidRPr="00056ED1">
        <w:rPr>
          <w:rFonts w:asciiTheme="minorHAnsi" w:hAnsiTheme="minorHAnsi" w:cstheme="minorHAnsi"/>
          <w:i/>
        </w:rPr>
        <w:t>Atl</w:t>
      </w:r>
      <w:r w:rsidRPr="00056ED1">
        <w:rPr>
          <w:rFonts w:asciiTheme="minorHAnsi" w:hAnsiTheme="minorHAnsi" w:cstheme="minorHAnsi"/>
          <w:i/>
          <w:spacing w:val="1"/>
        </w:rPr>
        <w:t>an</w:t>
      </w:r>
      <w:r w:rsidRPr="00056ED1">
        <w:rPr>
          <w:rFonts w:asciiTheme="minorHAnsi" w:hAnsiTheme="minorHAnsi" w:cstheme="minorHAnsi"/>
          <w:i/>
        </w:rPr>
        <w:t>tis</w:t>
      </w:r>
      <w:r w:rsidRPr="00056ED1">
        <w:rPr>
          <w:rFonts w:asciiTheme="minorHAnsi" w:hAnsiTheme="minorHAnsi" w:cstheme="minorHAnsi"/>
          <w:i/>
          <w:spacing w:val="-7"/>
        </w:rPr>
        <w:t xml:space="preserve"> </w:t>
      </w:r>
      <w:r w:rsidRPr="00056ED1">
        <w:rPr>
          <w:rFonts w:asciiTheme="minorHAnsi" w:hAnsiTheme="minorHAnsi" w:cstheme="minorHAnsi"/>
          <w:i/>
        </w:rPr>
        <w:t>D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</w:rPr>
        <w:t>c</w:t>
      </w:r>
      <w:r w:rsidRPr="00056ED1">
        <w:rPr>
          <w:rFonts w:asciiTheme="minorHAnsi" w:hAnsiTheme="minorHAnsi" w:cstheme="minorHAnsi"/>
          <w:i/>
          <w:spacing w:val="1"/>
        </w:rPr>
        <w:t>u</w:t>
      </w:r>
      <w:r w:rsidRPr="00056ED1">
        <w:rPr>
          <w:rFonts w:asciiTheme="minorHAnsi" w:hAnsiTheme="minorHAnsi" w:cstheme="minorHAnsi"/>
          <w:i/>
        </w:rPr>
        <w:t>me</w:t>
      </w:r>
      <w:r w:rsidRPr="00056ED1">
        <w:rPr>
          <w:rFonts w:asciiTheme="minorHAnsi" w:hAnsiTheme="minorHAnsi" w:cstheme="minorHAnsi"/>
          <w:i/>
          <w:spacing w:val="2"/>
        </w:rPr>
        <w:t>n</w:t>
      </w:r>
      <w:r w:rsidRPr="00056ED1">
        <w:rPr>
          <w:rFonts w:asciiTheme="minorHAnsi" w:hAnsiTheme="minorHAnsi" w:cstheme="minorHAnsi"/>
          <w:i/>
        </w:rPr>
        <w:t>t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</w:rPr>
        <w:t>y,</w:t>
      </w:r>
      <w:r w:rsidRPr="00056ED1">
        <w:rPr>
          <w:rFonts w:asciiTheme="minorHAnsi" w:hAnsiTheme="minorHAnsi" w:cstheme="minorHAnsi"/>
          <w:i/>
          <w:spacing w:val="48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nu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  <w:spacing w:val="4"/>
        </w:rPr>
        <w:t>9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-2"/>
        </w:rPr>
        <w:t>r</w:t>
      </w:r>
      <w:r w:rsidRPr="00056ED1">
        <w:rPr>
          <w:rFonts w:asciiTheme="minorHAnsi" w:hAnsiTheme="minorHAnsi" w:cstheme="minorHAnsi"/>
        </w:rPr>
        <w:t>ese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</w:t>
      </w:r>
    </w:p>
    <w:p w14:paraId="01F3625A" w14:textId="77777777" w:rsidR="009E4B0E" w:rsidRPr="00056ED1" w:rsidRDefault="001C521E" w:rsidP="00056ED1">
      <w:pPr>
        <w:tabs>
          <w:tab w:val="left" w:pos="2260"/>
        </w:tabs>
        <w:ind w:left="2267" w:right="858" w:hanging="360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spacing w:val="-199"/>
        </w:rPr>
        <w:t xml:space="preserve"> </w:t>
      </w:r>
      <w:r w:rsidRPr="00056ED1">
        <w:rPr>
          <w:rFonts w:asciiTheme="minorHAnsi" w:hAnsiTheme="minorHAnsi" w:cstheme="minorHAnsi"/>
        </w:rPr>
        <w:tab/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o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ce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ire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 xml:space="preserve">a </w:t>
      </w:r>
      <w:r w:rsidRPr="00056ED1">
        <w:rPr>
          <w:rFonts w:asciiTheme="minorHAnsi" w:hAnsiTheme="minorHAnsi" w:cstheme="minorHAnsi"/>
          <w:spacing w:val="1"/>
        </w:rPr>
        <w:t>do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ta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3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 xml:space="preserve"> </w:t>
      </w:r>
      <w:r w:rsidRPr="00056ED1">
        <w:rPr>
          <w:rFonts w:asciiTheme="minorHAnsi" w:hAnsiTheme="minorHAnsi" w:cstheme="minorHAnsi"/>
        </w:rPr>
        <w:t>Atla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tis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3"/>
        </w:rPr>
        <w:t>d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A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ad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</w:rPr>
        <w:t>Pr</w:t>
      </w:r>
      <w:r w:rsidRPr="00056ED1">
        <w:rPr>
          <w:rFonts w:asciiTheme="minorHAnsi" w:hAnsiTheme="minorHAnsi" w:cstheme="minorHAnsi"/>
          <w:spacing w:val="2"/>
        </w:rPr>
        <w:t>o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am</w:t>
      </w:r>
      <w:r w:rsidRPr="00056ED1">
        <w:rPr>
          <w:rFonts w:asciiTheme="minorHAnsi" w:hAnsiTheme="minorHAnsi" w:cstheme="minorHAnsi"/>
          <w:spacing w:val="-10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pr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 xml:space="preserve">al 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ee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pro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</w:rPr>
        <w:t>s t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  <w:spacing w:val="1"/>
        </w:rPr>
        <w:t>rou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</w:rPr>
        <w:t>h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f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</w:rPr>
        <w:t>ili</w:t>
      </w:r>
      <w:r w:rsidRPr="00056ED1">
        <w:rPr>
          <w:rFonts w:asciiTheme="minorHAnsi" w:hAnsiTheme="minorHAnsi" w:cstheme="minorHAnsi"/>
          <w:spacing w:val="2"/>
        </w:rPr>
        <w:t>a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iti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bro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.</w:t>
      </w:r>
    </w:p>
    <w:p w14:paraId="7110CA2B" w14:textId="77777777" w:rsidR="009E4B0E" w:rsidRPr="00056ED1" w:rsidRDefault="001C521E" w:rsidP="00056ED1">
      <w:pPr>
        <w:tabs>
          <w:tab w:val="left" w:pos="2260"/>
        </w:tabs>
        <w:spacing w:before="4" w:line="220" w:lineRule="exact"/>
        <w:ind w:left="2267" w:right="724" w:hanging="360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spacing w:val="-199"/>
        </w:rPr>
        <w:t xml:space="preserve"> </w:t>
      </w:r>
      <w:r w:rsidRPr="00056ED1">
        <w:rPr>
          <w:rFonts w:asciiTheme="minorHAnsi" w:hAnsiTheme="minorHAnsi" w:cstheme="minorHAnsi"/>
        </w:rPr>
        <w:tab/>
      </w:r>
      <w:r w:rsidRPr="00056ED1">
        <w:rPr>
          <w:rFonts w:asciiTheme="minorHAnsi" w:hAnsiTheme="minorHAnsi" w:cstheme="minorHAnsi"/>
          <w:spacing w:val="3"/>
        </w:rPr>
        <w:t>T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el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Fr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ce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  <w:spacing w:val="-5"/>
        </w:rPr>
        <w:t>w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oo</w:t>
      </w:r>
      <w:r w:rsidRPr="00056ED1">
        <w:rPr>
          <w:rFonts w:asciiTheme="minorHAnsi" w:hAnsiTheme="minorHAnsi" w:cstheme="minorHAnsi"/>
          <w:spacing w:val="-2"/>
        </w:rPr>
        <w:t>r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ate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ct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</w:rPr>
        <w:t>th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eside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Di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1"/>
        </w:rPr>
        <w:t>or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 xml:space="preserve">d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.</w:t>
      </w:r>
    </w:p>
    <w:p w14:paraId="2C28CBA9" w14:textId="77777777" w:rsidR="009E4B0E" w:rsidRPr="00056ED1" w:rsidRDefault="009E4B0E" w:rsidP="00056ED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419DC80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1"/>
        </w:rPr>
        <w:t>o-</w:t>
      </w:r>
      <w:r w:rsidRPr="00056ED1">
        <w:rPr>
          <w:rFonts w:asciiTheme="minorHAnsi" w:hAnsiTheme="minorHAnsi" w:cstheme="minorHAnsi"/>
          <w:b/>
        </w:rPr>
        <w:t>Pr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d</w:t>
      </w:r>
      <w:r w:rsidRPr="00056ED1">
        <w:rPr>
          <w:rFonts w:asciiTheme="minorHAnsi" w:hAnsiTheme="minorHAnsi" w:cstheme="minorHAnsi"/>
          <w:b/>
          <w:spacing w:val="-1"/>
        </w:rPr>
        <w:t>u</w:t>
      </w: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1"/>
        </w:rPr>
        <w:t>e</w:t>
      </w:r>
      <w:r w:rsidRPr="00056ED1">
        <w:rPr>
          <w:rFonts w:asciiTheme="minorHAnsi" w:hAnsiTheme="minorHAnsi" w:cstheme="minorHAnsi"/>
          <w:b/>
        </w:rPr>
        <w:t>r/C</w:t>
      </w:r>
      <w:r w:rsidRPr="00056ED1">
        <w:rPr>
          <w:rFonts w:asciiTheme="minorHAnsi" w:hAnsiTheme="minorHAnsi" w:cstheme="minorHAnsi"/>
          <w:b/>
          <w:spacing w:val="4"/>
        </w:rPr>
        <w:t>a</w:t>
      </w:r>
      <w:r w:rsidRPr="00056ED1">
        <w:rPr>
          <w:rFonts w:asciiTheme="minorHAnsi" w:hAnsiTheme="minorHAnsi" w:cstheme="minorHAnsi"/>
          <w:b/>
          <w:spacing w:val="-5"/>
        </w:rPr>
        <w:t>m</w:t>
      </w:r>
      <w:r w:rsidRPr="00056ED1">
        <w:rPr>
          <w:rFonts w:asciiTheme="minorHAnsi" w:hAnsiTheme="minorHAnsi" w:cstheme="minorHAnsi"/>
          <w:b/>
        </w:rPr>
        <w:t>e</w:t>
      </w:r>
      <w:r w:rsidRPr="00056ED1">
        <w:rPr>
          <w:rFonts w:asciiTheme="minorHAnsi" w:hAnsiTheme="minorHAnsi" w:cstheme="minorHAnsi"/>
          <w:b/>
          <w:spacing w:val="1"/>
        </w:rPr>
        <w:t>r</w:t>
      </w:r>
      <w:r w:rsidRPr="00056ED1">
        <w:rPr>
          <w:rFonts w:asciiTheme="minorHAnsi" w:hAnsiTheme="minorHAnsi" w:cstheme="minorHAnsi"/>
          <w:b/>
        </w:rPr>
        <w:t>a</w:t>
      </w:r>
      <w:r w:rsidRPr="00056ED1">
        <w:rPr>
          <w:rFonts w:asciiTheme="minorHAnsi" w:hAnsiTheme="minorHAnsi" w:cstheme="minorHAnsi"/>
          <w:b/>
          <w:spacing w:val="-18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per</w:t>
      </w:r>
      <w:r w:rsidRPr="00056ED1">
        <w:rPr>
          <w:rFonts w:asciiTheme="minorHAnsi" w:hAnsiTheme="minorHAnsi" w:cstheme="minorHAnsi"/>
          <w:b/>
          <w:spacing w:val="4"/>
        </w:rPr>
        <w:t>a</w:t>
      </w:r>
      <w:r w:rsidRPr="00056ED1">
        <w:rPr>
          <w:rFonts w:asciiTheme="minorHAnsi" w:hAnsiTheme="minorHAnsi" w:cstheme="minorHAnsi"/>
          <w:b/>
          <w:spacing w:val="1"/>
        </w:rPr>
        <w:t>to</w:t>
      </w:r>
      <w:r w:rsidRPr="00056ED1">
        <w:rPr>
          <w:rFonts w:asciiTheme="minorHAnsi" w:hAnsiTheme="minorHAnsi" w:cstheme="minorHAnsi"/>
          <w:b/>
          <w:spacing w:val="3"/>
        </w:rPr>
        <w:t>r</w:t>
      </w:r>
      <w:r w:rsidRPr="00056ED1">
        <w:rPr>
          <w:rFonts w:asciiTheme="minorHAnsi" w:hAnsiTheme="minorHAnsi" w:cstheme="minorHAnsi"/>
        </w:rPr>
        <w:t>: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  <w:i/>
        </w:rPr>
        <w:t>R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</w:rPr>
        <w:t>fiki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</w:rPr>
        <w:t>C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</w:rPr>
        <w:t>ll</w:t>
      </w:r>
      <w:r w:rsidRPr="00056ED1">
        <w:rPr>
          <w:rFonts w:asciiTheme="minorHAnsi" w:hAnsiTheme="minorHAnsi" w:cstheme="minorHAnsi"/>
          <w:i/>
          <w:spacing w:val="1"/>
        </w:rPr>
        <w:t>abo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</w:rPr>
        <w:t>tive</w:t>
      </w:r>
      <w:r w:rsidRPr="00056ED1">
        <w:rPr>
          <w:rFonts w:asciiTheme="minorHAnsi" w:hAnsiTheme="minorHAnsi" w:cstheme="minorHAnsi"/>
          <w:i/>
          <w:spacing w:val="-10"/>
        </w:rPr>
        <w:t xml:space="preserve"> </w:t>
      </w:r>
      <w:r w:rsidRPr="00056ED1">
        <w:rPr>
          <w:rFonts w:asciiTheme="minorHAnsi" w:hAnsiTheme="minorHAnsi" w:cstheme="minorHAnsi"/>
          <w:i/>
        </w:rPr>
        <w:t>D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  <w:spacing w:val="-2"/>
        </w:rPr>
        <w:t>c</w:t>
      </w:r>
      <w:r w:rsidRPr="00056ED1">
        <w:rPr>
          <w:rFonts w:asciiTheme="minorHAnsi" w:hAnsiTheme="minorHAnsi" w:cstheme="minorHAnsi"/>
          <w:i/>
          <w:spacing w:val="1"/>
        </w:rPr>
        <w:t>u</w:t>
      </w:r>
      <w:r w:rsidRPr="00056ED1">
        <w:rPr>
          <w:rFonts w:asciiTheme="minorHAnsi" w:hAnsiTheme="minorHAnsi" w:cstheme="minorHAnsi"/>
          <w:i/>
        </w:rPr>
        <w:t>me</w:t>
      </w:r>
      <w:r w:rsidRPr="00056ED1">
        <w:rPr>
          <w:rFonts w:asciiTheme="minorHAnsi" w:hAnsiTheme="minorHAnsi" w:cstheme="minorHAnsi"/>
          <w:i/>
          <w:spacing w:val="2"/>
        </w:rPr>
        <w:t>n</w:t>
      </w:r>
      <w:r w:rsidRPr="00056ED1">
        <w:rPr>
          <w:rFonts w:asciiTheme="minorHAnsi" w:hAnsiTheme="minorHAnsi" w:cstheme="minorHAnsi"/>
          <w:i/>
        </w:rPr>
        <w:t>t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</w:rPr>
        <w:t>y,</w:t>
      </w:r>
      <w:r w:rsidRPr="00056ED1">
        <w:rPr>
          <w:rFonts w:asciiTheme="minorHAnsi" w:hAnsiTheme="minorHAnsi" w:cstheme="minorHAnsi"/>
          <w:i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Ke</w:t>
      </w:r>
      <w:r w:rsidRPr="00056ED1">
        <w:rPr>
          <w:rFonts w:asciiTheme="minorHAnsi" w:hAnsiTheme="minorHAnsi" w:cstheme="minorHAnsi"/>
          <w:spacing w:val="2"/>
        </w:rPr>
        <w:t>n</w:t>
      </w:r>
      <w:r w:rsidRPr="00056ED1">
        <w:rPr>
          <w:rFonts w:asciiTheme="minorHAnsi" w:hAnsiTheme="minorHAnsi" w:cstheme="minorHAnsi"/>
          <w:spacing w:val="-4"/>
        </w:rPr>
        <w:t>y</w:t>
      </w:r>
      <w:r w:rsidRPr="00056ED1">
        <w:rPr>
          <w:rFonts w:asciiTheme="minorHAnsi" w:hAnsiTheme="minorHAnsi" w:cstheme="minorHAnsi"/>
        </w:rPr>
        <w:t>a/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</w:rPr>
        <w:t>L,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er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</w:t>
      </w:r>
      <w:r w:rsidRPr="00056ED1">
        <w:rPr>
          <w:rFonts w:asciiTheme="minorHAnsi" w:hAnsiTheme="minorHAnsi" w:cstheme="minorHAnsi"/>
          <w:spacing w:val="1"/>
        </w:rPr>
        <w:t>00</w:t>
      </w:r>
      <w:r w:rsidRPr="00056ED1">
        <w:rPr>
          <w:rFonts w:asciiTheme="minorHAnsi" w:hAnsiTheme="minorHAnsi" w:cstheme="minorHAnsi"/>
          <w:spacing w:val="5"/>
        </w:rPr>
        <w:t>8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ese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</w:t>
      </w:r>
    </w:p>
    <w:p w14:paraId="5F2CE6A0" w14:textId="77777777" w:rsidR="009E4B0E" w:rsidRPr="00056ED1" w:rsidRDefault="001C521E" w:rsidP="00056ED1">
      <w:pPr>
        <w:ind w:left="190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T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eled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Ke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-4"/>
        </w:rPr>
        <w:t>y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f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</w:rPr>
        <w:t>m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 xml:space="preserve">a </w:t>
      </w:r>
      <w:r w:rsidRPr="00056ED1">
        <w:rPr>
          <w:rFonts w:asciiTheme="minorHAnsi" w:hAnsiTheme="minorHAnsi" w:cstheme="minorHAnsi"/>
          <w:spacing w:val="3"/>
        </w:rPr>
        <w:t>1</w:t>
      </w:r>
      <w:r w:rsidRPr="00056ED1">
        <w:rPr>
          <w:rFonts w:asciiTheme="minorHAnsi" w:hAnsiTheme="minorHAnsi" w:cstheme="minorHAnsi"/>
          <w:spacing w:val="4"/>
        </w:rPr>
        <w:t>5</w:t>
      </w:r>
      <w:r w:rsidRPr="00056ED1">
        <w:rPr>
          <w:rFonts w:asciiTheme="minorHAnsi" w:hAnsiTheme="minorHAnsi" w:cstheme="minorHAnsi"/>
          <w:spacing w:val="1"/>
        </w:rPr>
        <w:t>-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do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y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c</w:t>
      </w:r>
      <w:r w:rsidRPr="00056ED1">
        <w:rPr>
          <w:rFonts w:asciiTheme="minorHAnsi" w:hAnsiTheme="minorHAnsi" w:cstheme="minorHAnsi"/>
        </w:rPr>
        <w:t>h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por</w:t>
      </w:r>
      <w:r w:rsidRPr="00056ED1">
        <w:rPr>
          <w:rFonts w:asciiTheme="minorHAnsi" w:hAnsiTheme="minorHAnsi" w:cstheme="minorHAnsi"/>
        </w:rPr>
        <w:t>tra</w:t>
      </w:r>
      <w:r w:rsidRPr="00056ED1">
        <w:rPr>
          <w:rFonts w:asciiTheme="minorHAnsi" w:hAnsiTheme="minorHAnsi" w:cstheme="minorHAnsi"/>
          <w:spacing w:val="-3"/>
        </w:rPr>
        <w:t>y</w:t>
      </w:r>
      <w:r w:rsidRPr="00056ED1">
        <w:rPr>
          <w:rFonts w:asciiTheme="minorHAnsi" w:hAnsiTheme="minorHAnsi" w:cstheme="minorHAnsi"/>
        </w:rPr>
        <w:t>ed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al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al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es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rrou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g</w:t>
      </w:r>
    </w:p>
    <w:p w14:paraId="589876F1" w14:textId="77777777" w:rsidR="009E4B0E" w:rsidRPr="00056ED1" w:rsidRDefault="001C521E" w:rsidP="00056ED1">
      <w:pPr>
        <w:ind w:left="226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>H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</w:rPr>
        <w:t>V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A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2"/>
        </w:rPr>
        <w:t>D</w:t>
      </w:r>
      <w:r w:rsidRPr="00056ED1">
        <w:rPr>
          <w:rFonts w:asciiTheme="minorHAnsi" w:hAnsiTheme="minorHAnsi" w:cstheme="minorHAnsi"/>
        </w:rPr>
        <w:t>S.</w:t>
      </w:r>
    </w:p>
    <w:p w14:paraId="6C17EE30" w14:textId="77777777" w:rsidR="009E4B0E" w:rsidRPr="00056ED1" w:rsidRDefault="001C521E" w:rsidP="00056ED1">
      <w:pPr>
        <w:ind w:left="190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el</w:t>
      </w:r>
      <w:r w:rsidRPr="00056ED1">
        <w:rPr>
          <w:rFonts w:asciiTheme="minorHAnsi" w:hAnsiTheme="minorHAnsi" w:cstheme="minorHAnsi"/>
          <w:spacing w:val="1"/>
        </w:rPr>
        <w:t>op</w:t>
      </w:r>
      <w:r w:rsidRPr="00056ED1">
        <w:rPr>
          <w:rFonts w:asciiTheme="minorHAnsi" w:hAnsiTheme="minorHAnsi" w:cstheme="minorHAnsi"/>
        </w:rPr>
        <w:t>ed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5"/>
        </w:rPr>
        <w:t>e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g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  <w:spacing w:val="-1"/>
        </w:rPr>
        <w:t>k</w:t>
      </w:r>
      <w:r w:rsidRPr="00056ED1">
        <w:rPr>
          <w:rFonts w:asciiTheme="minorHAnsi" w:hAnsiTheme="minorHAnsi" w:cstheme="minorHAnsi"/>
        </w:rPr>
        <w:t>il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4"/>
        </w:rPr>
        <w:t>o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ct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g</w:t>
      </w:r>
      <w:r w:rsidRPr="00056ED1">
        <w:rPr>
          <w:rFonts w:asciiTheme="minorHAnsi" w:hAnsiTheme="minorHAnsi" w:cstheme="minorHAnsi"/>
          <w:spacing w:val="-10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1</w:t>
      </w:r>
      <w:r w:rsidRPr="00056ED1">
        <w:rPr>
          <w:rFonts w:asciiTheme="minorHAnsi" w:hAnsiTheme="minorHAnsi" w:cstheme="minorHAnsi"/>
        </w:rPr>
        <w:t>1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h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-1"/>
        </w:rPr>
        <w:t>mm</w:t>
      </w:r>
      <w:r w:rsidRPr="00056ED1">
        <w:rPr>
          <w:rFonts w:asciiTheme="minorHAnsi" w:hAnsiTheme="minorHAnsi" w:cstheme="minorHAnsi"/>
          <w:spacing w:val="1"/>
        </w:rPr>
        <w:t>un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2"/>
        </w:rPr>
        <w:t xml:space="preserve"> </w:t>
      </w:r>
      <w:r w:rsidRPr="00056ED1">
        <w:rPr>
          <w:rFonts w:asciiTheme="minorHAnsi" w:hAnsiTheme="minorHAnsi" w:cstheme="minorHAnsi"/>
        </w:rPr>
        <w:t>lea</w:t>
      </w:r>
      <w:r w:rsidRPr="00056ED1">
        <w:rPr>
          <w:rFonts w:asciiTheme="minorHAnsi" w:hAnsiTheme="minorHAnsi" w:cstheme="minorHAnsi"/>
          <w:spacing w:val="2"/>
        </w:rPr>
        <w:t>d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.</w:t>
      </w:r>
    </w:p>
    <w:p w14:paraId="6D19A431" w14:textId="77777777" w:rsidR="009E4B0E" w:rsidRPr="00056ED1" w:rsidRDefault="009E4B0E" w:rsidP="00056ED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BBCD647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As</w:t>
      </w:r>
      <w:r w:rsidRPr="00056ED1">
        <w:rPr>
          <w:rFonts w:asciiTheme="minorHAnsi" w:hAnsiTheme="minorHAnsi" w:cstheme="minorHAnsi"/>
          <w:b/>
          <w:spacing w:val="-1"/>
        </w:rPr>
        <w:t>s</w:t>
      </w:r>
      <w:r w:rsidRPr="00056ED1">
        <w:rPr>
          <w:rFonts w:asciiTheme="minorHAnsi" w:hAnsiTheme="minorHAnsi" w:cstheme="minorHAnsi"/>
          <w:b/>
          <w:spacing w:val="2"/>
        </w:rPr>
        <w:t>i</w:t>
      </w:r>
      <w:r w:rsidRPr="00056ED1">
        <w:rPr>
          <w:rFonts w:asciiTheme="minorHAnsi" w:hAnsiTheme="minorHAnsi" w:cstheme="minorHAnsi"/>
          <w:b/>
          <w:spacing w:val="-1"/>
        </w:rPr>
        <w:t>s</w:t>
      </w:r>
      <w:r w:rsidRPr="00056ED1">
        <w:rPr>
          <w:rFonts w:asciiTheme="minorHAnsi" w:hAnsiTheme="minorHAnsi" w:cstheme="minorHAnsi"/>
          <w:b/>
          <w:spacing w:val="1"/>
        </w:rPr>
        <w:t>ta</w:t>
      </w:r>
      <w:r w:rsidRPr="00056ED1">
        <w:rPr>
          <w:rFonts w:asciiTheme="minorHAnsi" w:hAnsiTheme="minorHAnsi" w:cstheme="minorHAnsi"/>
          <w:b/>
        </w:rPr>
        <w:t>nt</w:t>
      </w:r>
      <w:r w:rsidRPr="00056ED1">
        <w:rPr>
          <w:rFonts w:asciiTheme="minorHAnsi" w:hAnsiTheme="minorHAnsi" w:cstheme="minorHAnsi"/>
          <w:b/>
          <w:spacing w:val="-7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</w:rPr>
        <w:t>t</w:t>
      </w:r>
      <w:r w:rsidRPr="00056ED1">
        <w:rPr>
          <w:rFonts w:asciiTheme="minorHAnsi" w:hAnsiTheme="minorHAnsi" w:cstheme="minorHAnsi"/>
          <w:b/>
        </w:rPr>
        <w:t>o</w:t>
      </w:r>
      <w:r w:rsidRPr="00056ED1">
        <w:rPr>
          <w:rFonts w:asciiTheme="minorHAnsi" w:hAnsiTheme="minorHAnsi" w:cstheme="minorHAnsi"/>
          <w:b/>
          <w:spacing w:val="-1"/>
        </w:rPr>
        <w:t xml:space="preserve"> </w:t>
      </w:r>
      <w:r w:rsidRPr="00056ED1">
        <w:rPr>
          <w:rFonts w:asciiTheme="minorHAnsi" w:hAnsiTheme="minorHAnsi" w:cstheme="minorHAnsi"/>
          <w:b/>
        </w:rPr>
        <w:t>Pr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d</w:t>
      </w:r>
      <w:r w:rsidRPr="00056ED1">
        <w:rPr>
          <w:rFonts w:asciiTheme="minorHAnsi" w:hAnsiTheme="minorHAnsi" w:cstheme="minorHAnsi"/>
          <w:b/>
          <w:spacing w:val="-1"/>
        </w:rPr>
        <w:t>u</w:t>
      </w: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1"/>
        </w:rPr>
        <w:t>e</w:t>
      </w:r>
      <w:r w:rsidRPr="00056ED1">
        <w:rPr>
          <w:rFonts w:asciiTheme="minorHAnsi" w:hAnsiTheme="minorHAnsi" w:cstheme="minorHAnsi"/>
          <w:b/>
        </w:rPr>
        <w:t>r</w:t>
      </w:r>
      <w:r w:rsidRPr="00056ED1">
        <w:rPr>
          <w:rFonts w:asciiTheme="minorHAnsi" w:hAnsiTheme="minorHAnsi" w:cstheme="minorHAnsi"/>
          <w:b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(I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nsh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p)</w:t>
      </w:r>
      <w:r w:rsidRPr="00056ED1">
        <w:rPr>
          <w:rFonts w:asciiTheme="minorHAnsi" w:hAnsiTheme="minorHAnsi" w:cstheme="minorHAnsi"/>
        </w:rPr>
        <w:t>: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i/>
        </w:rPr>
        <w:t>Ric</w:t>
      </w:r>
      <w:r w:rsidRPr="00056ED1">
        <w:rPr>
          <w:rFonts w:asciiTheme="minorHAnsi" w:hAnsiTheme="minorHAnsi" w:cstheme="minorHAnsi"/>
          <w:i/>
          <w:spacing w:val="1"/>
        </w:rPr>
        <w:t>h</w:t>
      </w:r>
      <w:r w:rsidRPr="00056ED1">
        <w:rPr>
          <w:rFonts w:asciiTheme="minorHAnsi" w:hAnsiTheme="minorHAnsi" w:cstheme="minorHAnsi"/>
          <w:i/>
        </w:rPr>
        <w:t>ter</w:t>
      </w:r>
      <w:r w:rsidRPr="00056ED1">
        <w:rPr>
          <w:rFonts w:asciiTheme="minorHAnsi" w:hAnsiTheme="minorHAnsi" w:cstheme="minorHAnsi"/>
          <w:i/>
          <w:spacing w:val="-6"/>
        </w:rPr>
        <w:t xml:space="preserve"> </w:t>
      </w:r>
      <w:r w:rsidRPr="00056ED1">
        <w:rPr>
          <w:rFonts w:asciiTheme="minorHAnsi" w:hAnsiTheme="minorHAnsi" w:cstheme="minorHAnsi"/>
          <w:i/>
          <w:spacing w:val="1"/>
        </w:rPr>
        <w:t>S</w:t>
      </w:r>
      <w:r w:rsidRPr="00056ED1">
        <w:rPr>
          <w:rFonts w:asciiTheme="minorHAnsi" w:hAnsiTheme="minorHAnsi" w:cstheme="minorHAnsi"/>
          <w:i/>
        </w:rPr>
        <w:t>t</w:t>
      </w:r>
      <w:r w:rsidRPr="00056ED1">
        <w:rPr>
          <w:rFonts w:asciiTheme="minorHAnsi" w:hAnsiTheme="minorHAnsi" w:cstheme="minorHAnsi"/>
          <w:i/>
          <w:spacing w:val="1"/>
        </w:rPr>
        <w:t>ud</w:t>
      </w:r>
      <w:r w:rsidRPr="00056ED1">
        <w:rPr>
          <w:rFonts w:asciiTheme="minorHAnsi" w:hAnsiTheme="minorHAnsi" w:cstheme="minorHAnsi"/>
          <w:i/>
        </w:rPr>
        <w:t>i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  <w:spacing w:val="-1"/>
        </w:rPr>
        <w:t>s</w:t>
      </w:r>
      <w:r w:rsidRPr="00056ED1">
        <w:rPr>
          <w:rFonts w:asciiTheme="minorHAnsi" w:hAnsiTheme="minorHAnsi" w:cstheme="minorHAnsi"/>
          <w:i/>
        </w:rPr>
        <w:t>,</w:t>
      </w:r>
      <w:r w:rsidRPr="00056ED1">
        <w:rPr>
          <w:rFonts w:asciiTheme="minorHAnsi" w:hAnsiTheme="minorHAnsi" w:cstheme="minorHAnsi"/>
          <w:i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1"/>
        </w:rPr>
        <w:t>go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Se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er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  <w:spacing w:val="5"/>
        </w:rPr>
        <w:t>8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</w:rPr>
        <w:t>Pr</w:t>
      </w:r>
      <w:r w:rsidRPr="00056ED1">
        <w:rPr>
          <w:rFonts w:asciiTheme="minorHAnsi" w:hAnsiTheme="minorHAnsi" w:cstheme="minorHAnsi"/>
          <w:spacing w:val="1"/>
        </w:rPr>
        <w:t>e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</w:t>
      </w:r>
    </w:p>
    <w:p w14:paraId="6675199D" w14:textId="77777777" w:rsidR="009E4B0E" w:rsidRPr="00056ED1" w:rsidRDefault="001C521E" w:rsidP="00056ED1">
      <w:pPr>
        <w:ind w:left="190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</w:rPr>
        <w:t>As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1"/>
        </w:rPr>
        <w:t>rod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e</w:t>
      </w:r>
      <w:r w:rsidRPr="00056ED1">
        <w:rPr>
          <w:rFonts w:asciiTheme="minorHAnsi" w:hAnsiTheme="minorHAnsi" w:cstheme="minorHAnsi"/>
        </w:rPr>
        <w:t>r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ith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ou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pr</w:t>
      </w:r>
      <w:r w:rsidRPr="00056ED1">
        <w:rPr>
          <w:rFonts w:asciiTheme="minorHAnsi" w:hAnsiTheme="minorHAnsi" w:cstheme="minorHAnsi"/>
          <w:spacing w:val="4"/>
        </w:rPr>
        <w:t>e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1"/>
        </w:rPr>
        <w:t>prod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cti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13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ti</w:t>
      </w:r>
      <w:r w:rsidRPr="00056ED1">
        <w:rPr>
          <w:rFonts w:asciiTheme="minorHAnsi" w:hAnsiTheme="minorHAnsi" w:cstheme="minorHAnsi"/>
          <w:spacing w:val="1"/>
        </w:rPr>
        <w:t>v</w:t>
      </w:r>
      <w:r w:rsidRPr="00056ED1">
        <w:rPr>
          <w:rFonts w:asciiTheme="minorHAnsi" w:hAnsiTheme="minorHAnsi" w:cstheme="minorHAnsi"/>
        </w:rPr>
        <w:t>itie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  <w:spacing w:val="1"/>
        </w:rPr>
        <w:t>ud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g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</w:rPr>
        <w:t>ti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g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  <w:spacing w:val="1"/>
        </w:rPr>
        <w:t>oo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la</w:t>
      </w:r>
      <w:r w:rsidRPr="00056ED1">
        <w:rPr>
          <w:rFonts w:asciiTheme="minorHAnsi" w:hAnsiTheme="minorHAnsi" w:cstheme="minorHAnsi"/>
          <w:spacing w:val="-1"/>
        </w:rPr>
        <w:t>nn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ng</w:t>
      </w:r>
      <w:r w:rsidRPr="00056ED1">
        <w:rPr>
          <w:rFonts w:asciiTheme="minorHAnsi" w:hAnsiTheme="minorHAnsi" w:cstheme="minorHAnsi"/>
        </w:rPr>
        <w:t>.</w:t>
      </w:r>
    </w:p>
    <w:p w14:paraId="3564823D" w14:textId="77777777" w:rsidR="009E4B0E" w:rsidRPr="00056ED1" w:rsidRDefault="009E4B0E" w:rsidP="00056ED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BE52EB5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  <w:w w:val="99"/>
        </w:rPr>
        <w:t>C</w:t>
      </w:r>
      <w:r w:rsidRPr="00056ED1">
        <w:rPr>
          <w:rFonts w:asciiTheme="minorHAnsi" w:hAnsiTheme="minorHAnsi" w:cstheme="minorHAnsi"/>
          <w:b/>
          <w:spacing w:val="1"/>
          <w:w w:val="99"/>
        </w:rPr>
        <w:t>o-</w:t>
      </w:r>
      <w:r w:rsidRPr="00056ED1">
        <w:rPr>
          <w:rFonts w:asciiTheme="minorHAnsi" w:hAnsiTheme="minorHAnsi" w:cstheme="minorHAnsi"/>
          <w:b/>
          <w:w w:val="99"/>
        </w:rPr>
        <w:t>Dir</w:t>
      </w:r>
      <w:r w:rsidRPr="00056ED1">
        <w:rPr>
          <w:rFonts w:asciiTheme="minorHAnsi" w:hAnsiTheme="minorHAnsi" w:cstheme="minorHAnsi"/>
          <w:b/>
          <w:spacing w:val="1"/>
          <w:w w:val="99"/>
        </w:rPr>
        <w:t>e</w:t>
      </w:r>
      <w:r w:rsidRPr="00056ED1">
        <w:rPr>
          <w:rFonts w:asciiTheme="minorHAnsi" w:hAnsiTheme="minorHAnsi" w:cstheme="minorHAnsi"/>
          <w:b/>
          <w:w w:val="99"/>
        </w:rPr>
        <w:t>c</w:t>
      </w:r>
      <w:r w:rsidRPr="00056ED1">
        <w:rPr>
          <w:rFonts w:asciiTheme="minorHAnsi" w:hAnsiTheme="minorHAnsi" w:cstheme="minorHAnsi"/>
          <w:b/>
          <w:spacing w:val="1"/>
          <w:w w:val="99"/>
        </w:rPr>
        <w:t>to</w:t>
      </w:r>
      <w:r w:rsidRPr="00056ED1">
        <w:rPr>
          <w:rFonts w:asciiTheme="minorHAnsi" w:hAnsiTheme="minorHAnsi" w:cstheme="minorHAnsi"/>
          <w:b/>
          <w:w w:val="99"/>
        </w:rPr>
        <w:t>r/C</w:t>
      </w:r>
      <w:r w:rsidRPr="00056ED1">
        <w:rPr>
          <w:rFonts w:asciiTheme="minorHAnsi" w:hAnsiTheme="minorHAnsi" w:cstheme="minorHAnsi"/>
          <w:b/>
          <w:spacing w:val="2"/>
          <w:w w:val="99"/>
        </w:rPr>
        <w:t>o</w:t>
      </w:r>
      <w:r w:rsidRPr="00056ED1">
        <w:rPr>
          <w:rFonts w:asciiTheme="minorHAnsi" w:hAnsiTheme="minorHAnsi" w:cstheme="minorHAnsi"/>
          <w:b/>
          <w:spacing w:val="1"/>
          <w:w w:val="99"/>
        </w:rPr>
        <w:t>-</w:t>
      </w:r>
      <w:r w:rsidRPr="00056ED1">
        <w:rPr>
          <w:rFonts w:asciiTheme="minorHAnsi" w:hAnsiTheme="minorHAnsi" w:cstheme="minorHAnsi"/>
          <w:b/>
          <w:w w:val="99"/>
        </w:rPr>
        <w:t>Pr</w:t>
      </w:r>
      <w:r w:rsidRPr="00056ED1">
        <w:rPr>
          <w:rFonts w:asciiTheme="minorHAnsi" w:hAnsiTheme="minorHAnsi" w:cstheme="minorHAnsi"/>
          <w:b/>
          <w:spacing w:val="1"/>
          <w:w w:val="99"/>
        </w:rPr>
        <w:t>o</w:t>
      </w:r>
      <w:r w:rsidRPr="00056ED1">
        <w:rPr>
          <w:rFonts w:asciiTheme="minorHAnsi" w:hAnsiTheme="minorHAnsi" w:cstheme="minorHAnsi"/>
          <w:b/>
          <w:w w:val="99"/>
        </w:rPr>
        <w:t>d</w:t>
      </w:r>
      <w:r w:rsidRPr="00056ED1">
        <w:rPr>
          <w:rFonts w:asciiTheme="minorHAnsi" w:hAnsiTheme="minorHAnsi" w:cstheme="minorHAnsi"/>
          <w:b/>
          <w:spacing w:val="-1"/>
          <w:w w:val="99"/>
        </w:rPr>
        <w:t>u</w:t>
      </w:r>
      <w:r w:rsidRPr="00056ED1">
        <w:rPr>
          <w:rFonts w:asciiTheme="minorHAnsi" w:hAnsiTheme="minorHAnsi" w:cstheme="minorHAnsi"/>
          <w:b/>
          <w:w w:val="99"/>
        </w:rPr>
        <w:t>c</w:t>
      </w:r>
      <w:r w:rsidRPr="00056ED1">
        <w:rPr>
          <w:rFonts w:asciiTheme="minorHAnsi" w:hAnsiTheme="minorHAnsi" w:cstheme="minorHAnsi"/>
          <w:b/>
          <w:spacing w:val="1"/>
          <w:w w:val="99"/>
        </w:rPr>
        <w:t>e</w:t>
      </w:r>
      <w:r w:rsidRPr="00056ED1">
        <w:rPr>
          <w:rFonts w:asciiTheme="minorHAnsi" w:hAnsiTheme="minorHAnsi" w:cstheme="minorHAnsi"/>
          <w:b/>
          <w:spacing w:val="2"/>
          <w:w w:val="99"/>
        </w:rPr>
        <w:t>r</w:t>
      </w:r>
      <w:r w:rsidRPr="00056ED1">
        <w:rPr>
          <w:rFonts w:asciiTheme="minorHAnsi" w:hAnsiTheme="minorHAnsi" w:cstheme="minorHAnsi"/>
          <w:w w:val="99"/>
        </w:rPr>
        <w:t>:</w:t>
      </w:r>
      <w:r w:rsidRPr="00056ED1">
        <w:rPr>
          <w:rFonts w:asciiTheme="minorHAnsi" w:hAnsiTheme="minorHAnsi" w:cstheme="minorHAnsi"/>
          <w:spacing w:val="1"/>
          <w:w w:val="99"/>
        </w:rPr>
        <w:t xml:space="preserve"> </w:t>
      </w:r>
      <w:r w:rsidRPr="00056ED1">
        <w:rPr>
          <w:rFonts w:asciiTheme="minorHAnsi" w:hAnsiTheme="minorHAnsi" w:cstheme="minorHAnsi"/>
          <w:i/>
          <w:spacing w:val="-2"/>
        </w:rPr>
        <w:t>V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</w:rPr>
        <w:t>ices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</w:rPr>
        <w:t>D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</w:rPr>
        <w:t>c</w:t>
      </w:r>
      <w:r w:rsidRPr="00056ED1">
        <w:rPr>
          <w:rFonts w:asciiTheme="minorHAnsi" w:hAnsiTheme="minorHAnsi" w:cstheme="minorHAnsi"/>
          <w:i/>
          <w:spacing w:val="1"/>
        </w:rPr>
        <w:t>u</w:t>
      </w:r>
      <w:r w:rsidRPr="00056ED1">
        <w:rPr>
          <w:rFonts w:asciiTheme="minorHAnsi" w:hAnsiTheme="minorHAnsi" w:cstheme="minorHAnsi"/>
          <w:i/>
        </w:rPr>
        <w:t>me</w:t>
      </w:r>
      <w:r w:rsidRPr="00056ED1">
        <w:rPr>
          <w:rFonts w:asciiTheme="minorHAnsi" w:hAnsiTheme="minorHAnsi" w:cstheme="minorHAnsi"/>
          <w:i/>
          <w:spacing w:val="2"/>
        </w:rPr>
        <w:t>n</w:t>
      </w:r>
      <w:r w:rsidRPr="00056ED1">
        <w:rPr>
          <w:rFonts w:asciiTheme="minorHAnsi" w:hAnsiTheme="minorHAnsi" w:cstheme="minorHAnsi"/>
          <w:i/>
        </w:rPr>
        <w:t>t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  <w:spacing w:val="2"/>
        </w:rPr>
        <w:t>y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10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nu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  <w:spacing w:val="4"/>
        </w:rPr>
        <w:t>9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9</w:t>
      </w:r>
    </w:p>
    <w:p w14:paraId="523DB9B5" w14:textId="77777777" w:rsidR="009E4B0E" w:rsidRPr="00056ED1" w:rsidRDefault="001C521E" w:rsidP="00056ED1">
      <w:pPr>
        <w:tabs>
          <w:tab w:val="left" w:pos="2260"/>
        </w:tabs>
        <w:spacing w:before="1" w:line="220" w:lineRule="exact"/>
        <w:ind w:left="2267" w:right="735" w:hanging="360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spacing w:val="-199"/>
        </w:rPr>
        <w:t xml:space="preserve"> </w:t>
      </w:r>
      <w:r w:rsidRPr="00056ED1">
        <w:rPr>
          <w:rFonts w:asciiTheme="minorHAnsi" w:hAnsiTheme="minorHAnsi" w:cstheme="minorHAnsi"/>
        </w:rPr>
        <w:tab/>
      </w:r>
      <w:r w:rsidRPr="00056ED1">
        <w:rPr>
          <w:rFonts w:asciiTheme="minorHAnsi" w:hAnsiTheme="minorHAnsi" w:cstheme="minorHAnsi"/>
          <w:spacing w:val="-1"/>
        </w:rPr>
        <w:t>C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-1"/>
        </w:rPr>
        <w:t>mm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s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ed</w:t>
      </w:r>
      <w:r w:rsidRPr="00056ED1">
        <w:rPr>
          <w:rFonts w:asciiTheme="minorHAnsi" w:hAnsiTheme="minorHAnsi" w:cstheme="minorHAnsi"/>
          <w:spacing w:val="-10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b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1"/>
        </w:rPr>
        <w:t>m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</w:rPr>
        <w:t>Se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ice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O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izati</w:t>
      </w:r>
      <w:r w:rsidRPr="00056ED1">
        <w:rPr>
          <w:rFonts w:asciiTheme="minorHAnsi" w:hAnsiTheme="minorHAnsi" w:cstheme="minorHAnsi"/>
          <w:spacing w:val="4"/>
        </w:rPr>
        <w:t>o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 xml:space="preserve">a </w:t>
      </w:r>
      <w:r w:rsidRPr="00056ED1">
        <w:rPr>
          <w:rFonts w:asciiTheme="minorHAnsi" w:hAnsiTheme="minorHAnsi" w:cstheme="minorHAnsi"/>
          <w:spacing w:val="1"/>
        </w:rPr>
        <w:t>2</w:t>
      </w:r>
      <w:r w:rsidRPr="00056ED1">
        <w:rPr>
          <w:rFonts w:asciiTheme="minorHAnsi" w:hAnsiTheme="minorHAnsi" w:cstheme="minorHAnsi"/>
          <w:spacing w:val="7"/>
        </w:rPr>
        <w:t>0</w:t>
      </w:r>
      <w:r w:rsidRPr="00056ED1">
        <w:rPr>
          <w:rFonts w:asciiTheme="minorHAnsi" w:hAnsiTheme="minorHAnsi" w:cstheme="minorHAnsi"/>
          <w:spacing w:val="1"/>
        </w:rPr>
        <w:t>-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do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um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3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bo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 xml:space="preserve">cial 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  <w:spacing w:val="-1"/>
        </w:rPr>
        <w:t>us</w:t>
      </w:r>
      <w:r w:rsidRPr="00056ED1">
        <w:rPr>
          <w:rFonts w:asciiTheme="minorHAnsi" w:hAnsiTheme="minorHAnsi" w:cstheme="minorHAnsi"/>
        </w:rPr>
        <w:t>tice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3"/>
        </w:rPr>
        <w:t>p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 xml:space="preserve"> sh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all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4"/>
        </w:rPr>
        <w:t>o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g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  <w:spacing w:val="1"/>
        </w:rPr>
        <w:t>h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</w:rPr>
        <w:t>an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els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  <w:spacing w:val="1"/>
        </w:rPr>
        <w:t>pu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to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our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 i</w:t>
      </w:r>
      <w:r w:rsidRPr="00056ED1">
        <w:rPr>
          <w:rFonts w:asciiTheme="minorHAnsi" w:hAnsiTheme="minorHAnsi" w:cstheme="minorHAnsi"/>
          <w:spacing w:val="-1"/>
        </w:rPr>
        <w:t>nv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t.</w:t>
      </w:r>
    </w:p>
    <w:p w14:paraId="250A3A95" w14:textId="77777777" w:rsidR="009E4B0E" w:rsidRPr="00056ED1" w:rsidRDefault="009E4B0E" w:rsidP="00056ED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4763A34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Fe</w:t>
      </w:r>
      <w:r w:rsidRPr="00056ED1">
        <w:rPr>
          <w:rFonts w:asciiTheme="minorHAnsi" w:hAnsiTheme="minorHAnsi" w:cstheme="minorHAnsi"/>
          <w:b/>
          <w:spacing w:val="1"/>
        </w:rPr>
        <w:t>at</w:t>
      </w:r>
      <w:r w:rsidRPr="00056ED1">
        <w:rPr>
          <w:rFonts w:asciiTheme="minorHAnsi" w:hAnsiTheme="minorHAnsi" w:cstheme="minorHAnsi"/>
          <w:b/>
        </w:rPr>
        <w:t>ured</w:t>
      </w:r>
      <w:r w:rsidRPr="00056ED1">
        <w:rPr>
          <w:rFonts w:asciiTheme="minorHAnsi" w:hAnsiTheme="minorHAnsi" w:cstheme="minorHAnsi"/>
          <w:b/>
          <w:spacing w:val="-8"/>
        </w:rPr>
        <w:t xml:space="preserve"> </w:t>
      </w:r>
      <w:r w:rsidRPr="00056ED1">
        <w:rPr>
          <w:rFonts w:asciiTheme="minorHAnsi" w:hAnsiTheme="minorHAnsi" w:cstheme="minorHAnsi"/>
          <w:b/>
          <w:spacing w:val="-1"/>
        </w:rPr>
        <w:t>Ex</w:t>
      </w:r>
      <w:r w:rsidRPr="00056ED1">
        <w:rPr>
          <w:rFonts w:asciiTheme="minorHAnsi" w:hAnsiTheme="minorHAnsi" w:cstheme="minorHAnsi"/>
          <w:b/>
          <w:spacing w:val="1"/>
        </w:rPr>
        <w:t>t</w:t>
      </w:r>
      <w:r w:rsidRPr="00056ED1">
        <w:rPr>
          <w:rFonts w:asciiTheme="minorHAnsi" w:hAnsiTheme="minorHAnsi" w:cstheme="minorHAnsi"/>
          <w:b/>
        </w:rPr>
        <w:t>r</w:t>
      </w:r>
      <w:r w:rsidRPr="00056ED1">
        <w:rPr>
          <w:rFonts w:asciiTheme="minorHAnsi" w:hAnsiTheme="minorHAnsi" w:cstheme="minorHAnsi"/>
          <w:b/>
          <w:spacing w:val="1"/>
        </w:rPr>
        <w:t>a</w:t>
      </w:r>
      <w:r w:rsidRPr="00056ED1">
        <w:rPr>
          <w:rFonts w:asciiTheme="minorHAnsi" w:hAnsiTheme="minorHAnsi" w:cstheme="minorHAnsi"/>
          <w:b/>
        </w:rPr>
        <w:t>:</w:t>
      </w:r>
      <w:r w:rsidRPr="00056ED1">
        <w:rPr>
          <w:rFonts w:asciiTheme="minorHAnsi" w:hAnsiTheme="minorHAnsi" w:cstheme="minorHAnsi"/>
          <w:b/>
          <w:spacing w:val="-4"/>
        </w:rPr>
        <w:t xml:space="preserve"> </w:t>
      </w:r>
      <w:r w:rsidRPr="00056ED1">
        <w:rPr>
          <w:rFonts w:asciiTheme="minorHAnsi" w:hAnsiTheme="minorHAnsi" w:cstheme="minorHAnsi"/>
          <w:i/>
        </w:rPr>
        <w:t>U</w:t>
      </w:r>
      <w:r w:rsidRPr="00056ED1">
        <w:rPr>
          <w:rFonts w:asciiTheme="minorHAnsi" w:hAnsiTheme="minorHAnsi" w:cstheme="minorHAnsi"/>
          <w:i/>
          <w:spacing w:val="1"/>
        </w:rPr>
        <w:t>n</w:t>
      </w:r>
      <w:r w:rsidRPr="00056ED1">
        <w:rPr>
          <w:rFonts w:asciiTheme="minorHAnsi" w:hAnsiTheme="minorHAnsi" w:cstheme="minorHAnsi"/>
          <w:i/>
        </w:rPr>
        <w:t>iver</w:t>
      </w:r>
      <w:r w:rsidRPr="00056ED1">
        <w:rPr>
          <w:rFonts w:asciiTheme="minorHAnsi" w:hAnsiTheme="minorHAnsi" w:cstheme="minorHAnsi"/>
          <w:i/>
          <w:spacing w:val="-1"/>
        </w:rPr>
        <w:t>s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</w:rPr>
        <w:t>l</w:t>
      </w:r>
      <w:r w:rsidRPr="00056ED1">
        <w:rPr>
          <w:rFonts w:asciiTheme="minorHAnsi" w:hAnsiTheme="minorHAnsi" w:cstheme="minorHAnsi"/>
          <w:i/>
          <w:spacing w:val="-8"/>
        </w:rPr>
        <w:t xml:space="preserve"> </w:t>
      </w:r>
      <w:r w:rsidRPr="00056ED1">
        <w:rPr>
          <w:rFonts w:asciiTheme="minorHAnsi" w:hAnsiTheme="minorHAnsi" w:cstheme="minorHAnsi"/>
          <w:i/>
          <w:spacing w:val="1"/>
        </w:rPr>
        <w:t>S</w:t>
      </w:r>
      <w:r w:rsidRPr="00056ED1">
        <w:rPr>
          <w:rFonts w:asciiTheme="minorHAnsi" w:hAnsiTheme="minorHAnsi" w:cstheme="minorHAnsi"/>
          <w:i/>
        </w:rPr>
        <w:t>t</w:t>
      </w:r>
      <w:r w:rsidRPr="00056ED1">
        <w:rPr>
          <w:rFonts w:asciiTheme="minorHAnsi" w:hAnsiTheme="minorHAnsi" w:cstheme="minorHAnsi"/>
          <w:i/>
          <w:spacing w:val="1"/>
        </w:rPr>
        <w:t>ud</w:t>
      </w:r>
      <w:r w:rsidRPr="00056ED1">
        <w:rPr>
          <w:rFonts w:asciiTheme="minorHAnsi" w:hAnsiTheme="minorHAnsi" w:cstheme="minorHAnsi"/>
          <w:i/>
        </w:rPr>
        <w:t>i</w:t>
      </w:r>
      <w:r w:rsidRPr="00056ED1">
        <w:rPr>
          <w:rFonts w:asciiTheme="minorHAnsi" w:hAnsiTheme="minorHAnsi" w:cstheme="minorHAnsi"/>
          <w:i/>
          <w:spacing w:val="1"/>
        </w:rPr>
        <w:t>os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M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7</w:t>
      </w:r>
    </w:p>
    <w:p w14:paraId="16A388BA" w14:textId="77777777" w:rsidR="009E4B0E" w:rsidRPr="00056ED1" w:rsidRDefault="001C521E" w:rsidP="00056ED1">
      <w:pPr>
        <w:ind w:left="190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Wor</w:t>
      </w:r>
      <w:r w:rsidRPr="00056ED1">
        <w:rPr>
          <w:rFonts w:asciiTheme="minorHAnsi" w:hAnsiTheme="minorHAnsi" w:cstheme="minorHAnsi"/>
          <w:spacing w:val="-1"/>
        </w:rPr>
        <w:t>k</w:t>
      </w:r>
      <w:r w:rsidRPr="00056ED1">
        <w:rPr>
          <w:rFonts w:asciiTheme="minorHAnsi" w:hAnsiTheme="minorHAnsi" w:cstheme="minorHAnsi"/>
        </w:rPr>
        <w:t>ed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</w:rPr>
        <w:t>as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 xml:space="preserve">a 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aid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x</w:t>
      </w:r>
      <w:r w:rsidRPr="00056ED1">
        <w:rPr>
          <w:rFonts w:asciiTheme="minorHAnsi" w:hAnsiTheme="minorHAnsi" w:cstheme="minorHAnsi"/>
        </w:rPr>
        <w:t>tra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 xml:space="preserve">a </w:t>
      </w:r>
      <w:r w:rsidRPr="00056ED1">
        <w:rPr>
          <w:rFonts w:asciiTheme="minorHAnsi" w:hAnsiTheme="minorHAnsi" w:cstheme="minorHAnsi"/>
          <w:spacing w:val="-2"/>
        </w:rPr>
        <w:t>D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nn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Q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aid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2"/>
        </w:rPr>
        <w:t xml:space="preserve"> </w:t>
      </w:r>
      <w:r w:rsidRPr="00056ED1">
        <w:rPr>
          <w:rFonts w:asciiTheme="minorHAnsi" w:hAnsiTheme="minorHAnsi" w:cstheme="minorHAnsi"/>
          <w:i/>
        </w:rPr>
        <w:t>T</w:t>
      </w:r>
      <w:r w:rsidRPr="00056ED1">
        <w:rPr>
          <w:rFonts w:asciiTheme="minorHAnsi" w:hAnsiTheme="minorHAnsi" w:cstheme="minorHAnsi"/>
          <w:i/>
          <w:spacing w:val="1"/>
        </w:rPr>
        <w:t>h</w:t>
      </w:r>
      <w:r w:rsidRPr="00056ED1">
        <w:rPr>
          <w:rFonts w:asciiTheme="minorHAnsi" w:hAnsiTheme="minorHAnsi" w:cstheme="minorHAnsi"/>
          <w:i/>
        </w:rPr>
        <w:t>e</w:t>
      </w:r>
      <w:r w:rsidRPr="00056ED1">
        <w:rPr>
          <w:rFonts w:asciiTheme="minorHAnsi" w:hAnsiTheme="minorHAnsi" w:cstheme="minorHAnsi"/>
          <w:i/>
          <w:spacing w:val="-2"/>
        </w:rPr>
        <w:t xml:space="preserve"> </w:t>
      </w:r>
      <w:r w:rsidRPr="00056ED1">
        <w:rPr>
          <w:rFonts w:asciiTheme="minorHAnsi" w:hAnsiTheme="minorHAnsi" w:cstheme="minorHAnsi"/>
          <w:i/>
        </w:rPr>
        <w:t>Ex</w:t>
      </w:r>
      <w:r w:rsidRPr="00056ED1">
        <w:rPr>
          <w:rFonts w:asciiTheme="minorHAnsi" w:hAnsiTheme="minorHAnsi" w:cstheme="minorHAnsi"/>
          <w:i/>
          <w:spacing w:val="1"/>
        </w:rPr>
        <w:t>p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</w:rPr>
        <w:t>e</w:t>
      </w:r>
      <w:r w:rsidRPr="00056ED1">
        <w:rPr>
          <w:rFonts w:asciiTheme="minorHAnsi" w:hAnsiTheme="minorHAnsi" w:cstheme="minorHAnsi"/>
          <w:i/>
          <w:spacing w:val="2"/>
        </w:rPr>
        <w:t>ss</w:t>
      </w:r>
      <w:r w:rsidRPr="00056ED1">
        <w:rPr>
          <w:rFonts w:asciiTheme="minorHAnsi" w:hAnsiTheme="minorHAnsi" w:cstheme="minorHAnsi"/>
          <w:i/>
        </w:rPr>
        <w:t>,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r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al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.</w:t>
      </w:r>
    </w:p>
    <w:p w14:paraId="1AC10504" w14:textId="77777777" w:rsidR="009E4B0E" w:rsidRPr="00056ED1" w:rsidRDefault="009E4B0E" w:rsidP="00056ED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9EA1BD4" w14:textId="77777777" w:rsidR="009E4B0E" w:rsidRPr="00056ED1" w:rsidRDefault="001C521E" w:rsidP="00056ED1">
      <w:pPr>
        <w:ind w:left="106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ACAD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  <w:spacing w:val="4"/>
        </w:rPr>
        <w:t>M</w:t>
      </w:r>
      <w:r w:rsidRPr="00056ED1">
        <w:rPr>
          <w:rFonts w:asciiTheme="minorHAnsi" w:hAnsiTheme="minorHAnsi" w:cstheme="minorHAnsi"/>
          <w:b/>
          <w:spacing w:val="-1"/>
        </w:rPr>
        <w:t>I</w:t>
      </w: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-11"/>
        </w:rPr>
        <w:t xml:space="preserve"> </w:t>
      </w:r>
      <w:r w:rsidRPr="00056ED1">
        <w:rPr>
          <w:rFonts w:asciiTheme="minorHAnsi" w:hAnsiTheme="minorHAnsi" w:cstheme="minorHAnsi"/>
          <w:b/>
        </w:rPr>
        <w:t>PR</w:t>
      </w:r>
      <w:r w:rsidRPr="00056ED1">
        <w:rPr>
          <w:rFonts w:asciiTheme="minorHAnsi" w:hAnsiTheme="minorHAnsi" w:cstheme="minorHAnsi"/>
          <w:b/>
          <w:spacing w:val="1"/>
        </w:rPr>
        <w:t>OJ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2"/>
        </w:rPr>
        <w:t>T</w:t>
      </w:r>
      <w:r w:rsidRPr="00056ED1">
        <w:rPr>
          <w:rFonts w:asciiTheme="minorHAnsi" w:hAnsiTheme="minorHAnsi" w:cstheme="minorHAnsi"/>
          <w:b/>
        </w:rPr>
        <w:t>S</w:t>
      </w:r>
    </w:p>
    <w:p w14:paraId="253A88C2" w14:textId="77777777" w:rsidR="009E4B0E" w:rsidRPr="00056ED1" w:rsidRDefault="009E4B0E" w:rsidP="00056ED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19D2DF4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S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u</w:t>
      </w:r>
      <w:r w:rsidRPr="00056ED1">
        <w:rPr>
          <w:rFonts w:asciiTheme="minorHAnsi" w:hAnsiTheme="minorHAnsi" w:cstheme="minorHAnsi"/>
          <w:b/>
          <w:spacing w:val="-1"/>
        </w:rPr>
        <w:t>n</w:t>
      </w:r>
      <w:r w:rsidRPr="00056ED1">
        <w:rPr>
          <w:rFonts w:asciiTheme="minorHAnsi" w:hAnsiTheme="minorHAnsi" w:cstheme="minorHAnsi"/>
          <w:b/>
        </w:rPr>
        <w:t>d</w:t>
      </w:r>
      <w:r w:rsidRPr="00056ED1">
        <w:rPr>
          <w:rFonts w:asciiTheme="minorHAnsi" w:hAnsiTheme="minorHAnsi" w:cstheme="minorHAnsi"/>
          <w:b/>
          <w:spacing w:val="-5"/>
        </w:rPr>
        <w:t xml:space="preserve"> </w:t>
      </w:r>
      <w:r w:rsidRPr="00056ED1">
        <w:rPr>
          <w:rFonts w:asciiTheme="minorHAnsi" w:hAnsiTheme="minorHAnsi" w:cstheme="minorHAnsi"/>
          <w:b/>
        </w:rPr>
        <w:t>Dire</w:t>
      </w:r>
      <w:r w:rsidRPr="00056ED1">
        <w:rPr>
          <w:rFonts w:asciiTheme="minorHAnsi" w:hAnsiTheme="minorHAnsi" w:cstheme="minorHAnsi"/>
          <w:b/>
          <w:spacing w:val="1"/>
        </w:rPr>
        <w:t>cto</w:t>
      </w:r>
      <w:r w:rsidRPr="00056ED1">
        <w:rPr>
          <w:rFonts w:asciiTheme="minorHAnsi" w:hAnsiTheme="minorHAnsi" w:cstheme="minorHAnsi"/>
          <w:b/>
        </w:rPr>
        <w:t>r:</w:t>
      </w:r>
      <w:r w:rsidRPr="00056ED1">
        <w:rPr>
          <w:rFonts w:asciiTheme="minorHAnsi" w:hAnsiTheme="minorHAnsi" w:cstheme="minorHAnsi"/>
          <w:b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  <w:spacing w:val="-1"/>
        </w:rPr>
        <w:t>C</w:t>
      </w:r>
      <w:r w:rsidRPr="00056ED1">
        <w:rPr>
          <w:rFonts w:asciiTheme="minorHAnsi" w:hAnsiTheme="minorHAnsi" w:cstheme="minorHAnsi"/>
          <w:i/>
          <w:spacing w:val="1"/>
        </w:rPr>
        <w:t>h</w:t>
      </w:r>
      <w:r w:rsidRPr="00056ED1">
        <w:rPr>
          <w:rFonts w:asciiTheme="minorHAnsi" w:hAnsiTheme="minorHAnsi" w:cstheme="minorHAnsi"/>
          <w:i/>
        </w:rPr>
        <w:t>e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</w:rPr>
        <w:t>p</w:t>
      </w:r>
      <w:r w:rsidRPr="00056ED1">
        <w:rPr>
          <w:rFonts w:asciiTheme="minorHAnsi" w:hAnsiTheme="minorHAnsi" w:cstheme="minorHAnsi"/>
          <w:i/>
          <w:spacing w:val="-4"/>
        </w:rPr>
        <w:t xml:space="preserve"> </w:t>
      </w:r>
      <w:r w:rsidRPr="00056ED1">
        <w:rPr>
          <w:rFonts w:asciiTheme="minorHAnsi" w:hAnsiTheme="minorHAnsi" w:cstheme="minorHAnsi"/>
          <w:i/>
          <w:spacing w:val="1"/>
        </w:rPr>
        <w:t>S</w:t>
      </w:r>
      <w:r w:rsidRPr="00056ED1">
        <w:rPr>
          <w:rFonts w:asciiTheme="minorHAnsi" w:hAnsiTheme="minorHAnsi" w:cstheme="minorHAnsi"/>
          <w:i/>
        </w:rPr>
        <w:t>e</w:t>
      </w:r>
      <w:r w:rsidRPr="00056ED1">
        <w:rPr>
          <w:rFonts w:asciiTheme="minorHAnsi" w:hAnsiTheme="minorHAnsi" w:cstheme="minorHAnsi"/>
          <w:i/>
          <w:spacing w:val="1"/>
        </w:rPr>
        <w:t>a</w:t>
      </w:r>
      <w:r w:rsidRPr="00056ED1">
        <w:rPr>
          <w:rFonts w:asciiTheme="minorHAnsi" w:hAnsiTheme="minorHAnsi" w:cstheme="minorHAnsi"/>
          <w:i/>
        </w:rPr>
        <w:t>ts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</w:rPr>
        <w:t>m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</w:rPr>
        <w:t>vie</w:t>
      </w:r>
      <w:r w:rsidRPr="00056ED1">
        <w:rPr>
          <w:rFonts w:asciiTheme="minorHAnsi" w:hAnsiTheme="minorHAnsi" w:cstheme="minorHAnsi"/>
          <w:i/>
          <w:spacing w:val="-4"/>
        </w:rPr>
        <w:t xml:space="preserve"> </w:t>
      </w:r>
      <w:r w:rsidRPr="00056ED1">
        <w:rPr>
          <w:rFonts w:asciiTheme="minorHAnsi" w:hAnsiTheme="minorHAnsi" w:cstheme="minorHAnsi"/>
          <w:i/>
        </w:rPr>
        <w:t>f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</w:rPr>
        <w:t>r</w:t>
      </w:r>
      <w:r w:rsidRPr="00056ED1">
        <w:rPr>
          <w:rFonts w:asciiTheme="minorHAnsi" w:hAnsiTheme="minorHAnsi" w:cstheme="minorHAnsi"/>
          <w:i/>
          <w:spacing w:val="-2"/>
        </w:rPr>
        <w:t xml:space="preserve"> </w:t>
      </w:r>
      <w:r w:rsidRPr="00056ED1">
        <w:rPr>
          <w:rFonts w:asciiTheme="minorHAnsi" w:hAnsiTheme="minorHAnsi" w:cstheme="minorHAnsi"/>
          <w:i/>
        </w:rPr>
        <w:t>P</w:t>
      </w:r>
      <w:r w:rsidRPr="00056ED1">
        <w:rPr>
          <w:rFonts w:asciiTheme="minorHAnsi" w:hAnsiTheme="minorHAnsi" w:cstheme="minorHAnsi"/>
          <w:i/>
          <w:spacing w:val="-1"/>
        </w:rPr>
        <w:t>r</w:t>
      </w:r>
      <w:r w:rsidRPr="00056ED1">
        <w:rPr>
          <w:rFonts w:asciiTheme="minorHAnsi" w:hAnsiTheme="minorHAnsi" w:cstheme="minorHAnsi"/>
          <w:i/>
          <w:spacing w:val="1"/>
        </w:rPr>
        <w:t>o</w:t>
      </w:r>
      <w:r w:rsidRPr="00056ED1">
        <w:rPr>
          <w:rFonts w:asciiTheme="minorHAnsi" w:hAnsiTheme="minorHAnsi" w:cstheme="minorHAnsi"/>
          <w:i/>
        </w:rPr>
        <w:t>ject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</w:rPr>
        <w:t>Bl</w:t>
      </w:r>
      <w:r w:rsidRPr="00056ED1">
        <w:rPr>
          <w:rFonts w:asciiTheme="minorHAnsi" w:hAnsiTheme="minorHAnsi" w:cstheme="minorHAnsi"/>
          <w:i/>
          <w:spacing w:val="1"/>
        </w:rPr>
        <w:t>u</w:t>
      </w:r>
      <w:r w:rsidRPr="00056ED1">
        <w:rPr>
          <w:rFonts w:asciiTheme="minorHAnsi" w:hAnsiTheme="minorHAnsi" w:cstheme="minorHAnsi"/>
          <w:i/>
        </w:rPr>
        <w:t>eli</w:t>
      </w:r>
      <w:r w:rsidRPr="00056ED1">
        <w:rPr>
          <w:rFonts w:asciiTheme="minorHAnsi" w:hAnsiTheme="minorHAnsi" w:cstheme="minorHAnsi"/>
          <w:i/>
          <w:spacing w:val="1"/>
        </w:rPr>
        <w:t>gh</w:t>
      </w:r>
      <w:r w:rsidRPr="00056ED1">
        <w:rPr>
          <w:rFonts w:asciiTheme="minorHAnsi" w:hAnsiTheme="minorHAnsi" w:cstheme="minorHAnsi"/>
          <w:i/>
          <w:spacing w:val="4"/>
        </w:rPr>
        <w:t>t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10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1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g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2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8</w:t>
      </w:r>
    </w:p>
    <w:p w14:paraId="15F8BB51" w14:textId="77777777" w:rsidR="009E4B0E" w:rsidRPr="00056ED1" w:rsidRDefault="001C521E" w:rsidP="00056ED1">
      <w:pPr>
        <w:ind w:left="190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</w:rPr>
        <w:t>Di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ted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un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r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3</w:t>
      </w:r>
      <w:r w:rsidRPr="00056ED1">
        <w:rPr>
          <w:rFonts w:asciiTheme="minorHAnsi" w:hAnsiTheme="minorHAnsi" w:cstheme="minorHAnsi"/>
          <w:spacing w:val="4"/>
        </w:rPr>
        <w:t>0</w:t>
      </w:r>
      <w:r w:rsidRPr="00056ED1">
        <w:rPr>
          <w:rFonts w:asciiTheme="minorHAnsi" w:hAnsiTheme="minorHAnsi" w:cstheme="minorHAnsi"/>
          <w:spacing w:val="1"/>
        </w:rPr>
        <w:t>-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sh</w:t>
      </w:r>
      <w:r w:rsidRPr="00056ED1">
        <w:rPr>
          <w:rFonts w:asciiTheme="minorHAnsi" w:hAnsiTheme="minorHAnsi" w:cstheme="minorHAnsi"/>
          <w:spacing w:val="1"/>
        </w:rPr>
        <w:t>or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-5"/>
        </w:rPr>
        <w:t>w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itt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</w:rPr>
        <w:t>n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ire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ted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2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f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2"/>
        </w:rPr>
        <w:t>lt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er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w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h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a c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</w:rPr>
        <w:t>w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f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</w:t>
      </w:r>
      <w:r w:rsidRPr="00056ED1">
        <w:rPr>
          <w:rFonts w:asciiTheme="minorHAnsi" w:hAnsiTheme="minorHAnsi" w:cstheme="minorHAnsi"/>
        </w:rPr>
        <w:t>0</w:t>
      </w:r>
      <w:r w:rsidRPr="00056ED1">
        <w:rPr>
          <w:rFonts w:asciiTheme="minorHAnsi" w:hAnsiTheme="minorHAnsi" w:cstheme="minorHAnsi"/>
          <w:spacing w:val="-1"/>
        </w:rPr>
        <w:t xml:space="preserve"> 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.</w:t>
      </w:r>
    </w:p>
    <w:p w14:paraId="0236C575" w14:textId="77777777" w:rsidR="009E4B0E" w:rsidRPr="00056ED1" w:rsidRDefault="009E4B0E" w:rsidP="00056ED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A41C15F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Pr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d</w:t>
      </w:r>
      <w:r w:rsidRPr="00056ED1">
        <w:rPr>
          <w:rFonts w:asciiTheme="minorHAnsi" w:hAnsiTheme="minorHAnsi" w:cstheme="minorHAnsi"/>
          <w:b/>
          <w:spacing w:val="-1"/>
        </w:rPr>
        <w:t>u</w:t>
      </w: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1"/>
        </w:rPr>
        <w:t>e</w:t>
      </w:r>
      <w:r w:rsidRPr="00056ED1">
        <w:rPr>
          <w:rFonts w:asciiTheme="minorHAnsi" w:hAnsiTheme="minorHAnsi" w:cstheme="minorHAnsi"/>
          <w:b/>
        </w:rPr>
        <w:t>r:</w:t>
      </w:r>
      <w:r w:rsidRPr="00056ED1">
        <w:rPr>
          <w:rFonts w:asciiTheme="minorHAnsi" w:hAnsiTheme="minorHAnsi" w:cstheme="minorHAnsi"/>
          <w:b/>
          <w:spacing w:val="-7"/>
        </w:rPr>
        <w:t xml:space="preserve"> </w:t>
      </w:r>
      <w:r w:rsidRPr="00056ED1">
        <w:rPr>
          <w:rFonts w:asciiTheme="minorHAnsi" w:hAnsiTheme="minorHAnsi" w:cstheme="minorHAnsi"/>
          <w:i/>
        </w:rPr>
        <w:t>Ri</w:t>
      </w:r>
      <w:r w:rsidRPr="00056ED1">
        <w:rPr>
          <w:rFonts w:asciiTheme="minorHAnsi" w:hAnsiTheme="minorHAnsi" w:cstheme="minorHAnsi"/>
          <w:i/>
          <w:spacing w:val="1"/>
        </w:rPr>
        <w:t>d</w:t>
      </w:r>
      <w:r w:rsidRPr="00056ED1">
        <w:rPr>
          <w:rFonts w:asciiTheme="minorHAnsi" w:hAnsiTheme="minorHAnsi" w:cstheme="minorHAnsi"/>
          <w:i/>
        </w:rPr>
        <w:t>e</w:t>
      </w:r>
      <w:r w:rsidRPr="00056ED1">
        <w:rPr>
          <w:rFonts w:asciiTheme="minorHAnsi" w:hAnsiTheme="minorHAnsi" w:cstheme="minorHAnsi"/>
          <w:i/>
          <w:spacing w:val="-3"/>
        </w:rPr>
        <w:t xml:space="preserve"> </w:t>
      </w:r>
      <w:r w:rsidRPr="00056ED1">
        <w:rPr>
          <w:rFonts w:asciiTheme="minorHAnsi" w:hAnsiTheme="minorHAnsi" w:cstheme="minorHAnsi"/>
          <w:i/>
        </w:rPr>
        <w:t>m</w:t>
      </w:r>
      <w:r w:rsidRPr="00056ED1">
        <w:rPr>
          <w:rFonts w:asciiTheme="minorHAnsi" w:hAnsiTheme="minorHAnsi" w:cstheme="minorHAnsi"/>
          <w:i/>
          <w:spacing w:val="1"/>
        </w:rPr>
        <w:t>u</w:t>
      </w:r>
      <w:r w:rsidRPr="00056ED1">
        <w:rPr>
          <w:rFonts w:asciiTheme="minorHAnsi" w:hAnsiTheme="minorHAnsi" w:cstheme="minorHAnsi"/>
          <w:i/>
          <w:spacing w:val="-1"/>
        </w:rPr>
        <w:t>s</w:t>
      </w:r>
      <w:r w:rsidRPr="00056ED1">
        <w:rPr>
          <w:rFonts w:asciiTheme="minorHAnsi" w:hAnsiTheme="minorHAnsi" w:cstheme="minorHAnsi"/>
          <w:i/>
        </w:rPr>
        <w:t>ic</w:t>
      </w:r>
      <w:r w:rsidRPr="00056ED1">
        <w:rPr>
          <w:rFonts w:asciiTheme="minorHAnsi" w:hAnsiTheme="minorHAnsi" w:cstheme="minorHAnsi"/>
          <w:i/>
          <w:spacing w:val="-5"/>
        </w:rPr>
        <w:t xml:space="preserve"> </w:t>
      </w:r>
      <w:r w:rsidRPr="00056ED1">
        <w:rPr>
          <w:rFonts w:asciiTheme="minorHAnsi" w:hAnsiTheme="minorHAnsi" w:cstheme="minorHAnsi"/>
          <w:i/>
        </w:rPr>
        <w:t>vi</w:t>
      </w:r>
      <w:r w:rsidRPr="00056ED1">
        <w:rPr>
          <w:rFonts w:asciiTheme="minorHAnsi" w:hAnsiTheme="minorHAnsi" w:cstheme="minorHAnsi"/>
          <w:i/>
          <w:spacing w:val="1"/>
        </w:rPr>
        <w:t>d</w:t>
      </w:r>
      <w:r w:rsidRPr="00056ED1">
        <w:rPr>
          <w:rFonts w:asciiTheme="minorHAnsi" w:hAnsiTheme="minorHAnsi" w:cstheme="minorHAnsi"/>
          <w:i/>
        </w:rPr>
        <w:t>e</w:t>
      </w:r>
      <w:r w:rsidRPr="00056ED1">
        <w:rPr>
          <w:rFonts w:asciiTheme="minorHAnsi" w:hAnsiTheme="minorHAnsi" w:cstheme="minorHAnsi"/>
          <w:i/>
          <w:spacing w:val="3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7</w:t>
      </w:r>
    </w:p>
    <w:p w14:paraId="17A3FEE8" w14:textId="77777777" w:rsidR="009E4B0E" w:rsidRPr="00056ED1" w:rsidRDefault="001C521E" w:rsidP="00056ED1">
      <w:pPr>
        <w:ind w:left="190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 xml:space="preserve">    </w:t>
      </w:r>
      <w:r w:rsidRPr="00056ED1">
        <w:rPr>
          <w:rFonts w:asciiTheme="minorHAnsi" w:hAnsiTheme="minorHAnsi" w:cstheme="minorHAnsi"/>
          <w:spacing w:val="18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o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e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 xml:space="preserve">a </w:t>
      </w:r>
      <w:r w:rsidRPr="00056ED1">
        <w:rPr>
          <w:rFonts w:asciiTheme="minorHAnsi" w:hAnsiTheme="minorHAnsi" w:cstheme="minorHAnsi"/>
          <w:spacing w:val="3"/>
        </w:rPr>
        <w:t>3</w:t>
      </w:r>
      <w:r w:rsidRPr="00056ED1">
        <w:rPr>
          <w:rFonts w:asciiTheme="minorHAnsi" w:hAnsiTheme="minorHAnsi" w:cstheme="minorHAnsi"/>
          <w:spacing w:val="1"/>
        </w:rPr>
        <w:t>-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m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ic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eo</w:t>
      </w:r>
      <w:r w:rsidRPr="00056ED1">
        <w:rPr>
          <w:rFonts w:asciiTheme="minorHAnsi" w:hAnsiTheme="minorHAnsi" w:cstheme="minorHAnsi"/>
          <w:spacing w:val="-2"/>
        </w:rPr>
        <w:t xml:space="preserve"> f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r</w:t>
      </w:r>
      <w:r w:rsidRPr="00056ED1">
        <w:rPr>
          <w:rFonts w:asciiTheme="minorHAnsi" w:hAnsiTheme="minorHAnsi" w:cstheme="minorHAnsi"/>
          <w:spacing w:val="-1"/>
        </w:rPr>
        <w:t xml:space="preserve"> 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4"/>
        </w:rPr>
        <w:t>p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-1"/>
        </w:rPr>
        <w:t>h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p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ti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an</w:t>
      </w:r>
      <w:r w:rsidRPr="00056ED1">
        <w:rPr>
          <w:rFonts w:asciiTheme="minorHAnsi" w:hAnsiTheme="minorHAnsi" w:cstheme="minorHAnsi"/>
        </w:rPr>
        <w:t>d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</w:rPr>
        <w:t xml:space="preserve">DJ </w:t>
      </w:r>
      <w:r w:rsidRPr="00056ED1">
        <w:rPr>
          <w:rFonts w:asciiTheme="minorHAnsi" w:hAnsiTheme="minorHAnsi" w:cstheme="minorHAnsi"/>
          <w:spacing w:val="-5"/>
        </w:rPr>
        <w:t>w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h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</w:rPr>
        <w:t>w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f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 xml:space="preserve">4 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.</w:t>
      </w:r>
    </w:p>
    <w:p w14:paraId="0976C6E4" w14:textId="77777777" w:rsidR="009E4B0E" w:rsidRPr="00056ED1" w:rsidRDefault="009E4B0E" w:rsidP="00056ED1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CB8E166" w14:textId="77777777" w:rsidR="009E4B0E" w:rsidRPr="00056ED1" w:rsidRDefault="001C521E" w:rsidP="00056ED1">
      <w:pPr>
        <w:ind w:left="106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  <w:spacing w:val="-1"/>
        </w:rPr>
        <w:t>T</w:t>
      </w:r>
      <w:r w:rsidRPr="00056ED1">
        <w:rPr>
          <w:rFonts w:asciiTheme="minorHAnsi" w:hAnsiTheme="minorHAnsi" w:cstheme="minorHAnsi"/>
          <w:b/>
          <w:spacing w:val="1"/>
        </w:rPr>
        <w:t>H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</w:rPr>
        <w:t>R</w:t>
      </w:r>
      <w:r w:rsidRPr="00056ED1">
        <w:rPr>
          <w:rFonts w:asciiTheme="minorHAnsi" w:hAnsiTheme="minorHAnsi" w:cstheme="minorHAnsi"/>
          <w:b/>
          <w:spacing w:val="-7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</w:rPr>
        <w:t>E</w:t>
      </w:r>
      <w:r w:rsidRPr="00056ED1">
        <w:rPr>
          <w:rFonts w:asciiTheme="minorHAnsi" w:hAnsiTheme="minorHAnsi" w:cstheme="minorHAnsi"/>
          <w:b/>
        </w:rPr>
        <w:t>X</w:t>
      </w:r>
      <w:r w:rsidRPr="00056ED1">
        <w:rPr>
          <w:rFonts w:asciiTheme="minorHAnsi" w:hAnsiTheme="minorHAnsi" w:cstheme="minorHAnsi"/>
          <w:b/>
          <w:spacing w:val="1"/>
        </w:rPr>
        <w:t>P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  <w:spacing w:val="2"/>
        </w:rPr>
        <w:t>R</w:t>
      </w:r>
      <w:r w:rsidRPr="00056ED1">
        <w:rPr>
          <w:rFonts w:asciiTheme="minorHAnsi" w:hAnsiTheme="minorHAnsi" w:cstheme="minorHAnsi"/>
          <w:b/>
          <w:spacing w:val="-1"/>
        </w:rPr>
        <w:t>I</w:t>
      </w:r>
      <w:r w:rsidRPr="00056ED1">
        <w:rPr>
          <w:rFonts w:asciiTheme="minorHAnsi" w:hAnsiTheme="minorHAnsi" w:cstheme="minorHAnsi"/>
          <w:b/>
          <w:spacing w:val="1"/>
        </w:rPr>
        <w:t>E</w:t>
      </w:r>
      <w:r w:rsidRPr="00056ED1">
        <w:rPr>
          <w:rFonts w:asciiTheme="minorHAnsi" w:hAnsiTheme="minorHAnsi" w:cstheme="minorHAnsi"/>
          <w:b/>
        </w:rPr>
        <w:t>NCE</w:t>
      </w:r>
    </w:p>
    <w:p w14:paraId="4BABC99A" w14:textId="77777777" w:rsidR="009E4B0E" w:rsidRPr="00056ED1" w:rsidRDefault="009E4B0E" w:rsidP="00056ED1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861FC57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-1"/>
        </w:rPr>
        <w:t>mm</w:t>
      </w:r>
      <w:r w:rsidRPr="00056ED1">
        <w:rPr>
          <w:rFonts w:asciiTheme="minorHAnsi" w:hAnsiTheme="minorHAnsi" w:cstheme="minorHAnsi"/>
          <w:spacing w:val="1"/>
        </w:rPr>
        <w:t>un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</w:rPr>
        <w:t>Se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ice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</w:rPr>
        <w:t>As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ciati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: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Se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r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T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a</w:t>
      </w:r>
      <w:r w:rsidRPr="00056ED1">
        <w:rPr>
          <w:rFonts w:asciiTheme="minorHAnsi" w:hAnsiTheme="minorHAnsi" w:cstheme="minorHAnsi"/>
          <w:spacing w:val="-4"/>
        </w:rPr>
        <w:t>m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2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</w:t>
      </w:r>
      <w:r w:rsidRPr="00056ED1">
        <w:rPr>
          <w:rFonts w:asciiTheme="minorHAnsi" w:hAnsiTheme="minorHAnsi" w:cstheme="minorHAnsi"/>
          <w:spacing w:val="1"/>
        </w:rPr>
        <w:t>h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c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1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A</w:t>
      </w:r>
      <w:r w:rsidRPr="00056ED1">
        <w:rPr>
          <w:rFonts w:asciiTheme="minorHAnsi" w:hAnsiTheme="minorHAnsi" w:cstheme="minorHAnsi"/>
          <w:spacing w:val="1"/>
        </w:rPr>
        <w:t>ug</w:t>
      </w:r>
      <w:r w:rsidRPr="00056ED1">
        <w:rPr>
          <w:rFonts w:asciiTheme="minorHAnsi" w:hAnsiTheme="minorHAnsi" w:cstheme="minorHAnsi"/>
          <w:spacing w:val="-1"/>
        </w:rPr>
        <w:t>us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  <w:spacing w:val="8"/>
        </w:rPr>
        <w:t>8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rr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t</w:t>
      </w:r>
    </w:p>
    <w:p w14:paraId="021A5A3E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>Ole</w:t>
      </w:r>
      <w:r w:rsidRPr="00056ED1">
        <w:rPr>
          <w:rFonts w:asciiTheme="minorHAnsi" w:hAnsiTheme="minorHAnsi" w:cstheme="minorHAnsi"/>
          <w:spacing w:val="-2"/>
        </w:rPr>
        <w:t xml:space="preserve"> L</w:t>
      </w:r>
      <w:r w:rsidRPr="00056ED1">
        <w:rPr>
          <w:rFonts w:asciiTheme="minorHAnsi" w:hAnsiTheme="minorHAnsi" w:cstheme="minorHAnsi"/>
          <w:spacing w:val="1"/>
        </w:rPr>
        <w:t>oun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</w:rPr>
        <w:t>e: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te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/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Se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  <w:spacing w:val="3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Ch</w:t>
      </w:r>
      <w:r w:rsidRPr="00056ED1">
        <w:rPr>
          <w:rFonts w:asciiTheme="minorHAnsi" w:hAnsiTheme="minorHAnsi" w:cstheme="minorHAnsi"/>
        </w:rPr>
        <w:t>ica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1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u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  <w:spacing w:val="7"/>
        </w:rPr>
        <w:t>8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nu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2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9</w:t>
      </w:r>
    </w:p>
    <w:p w14:paraId="4804BEAF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U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  <w:spacing w:val="2"/>
        </w:rPr>
        <w:t>i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  <w:spacing w:val="-1"/>
        </w:rPr>
        <w:t>y</w:t>
      </w:r>
      <w:r w:rsidRPr="00056ED1">
        <w:rPr>
          <w:rFonts w:asciiTheme="minorHAnsi" w:hAnsiTheme="minorHAnsi" w:cstheme="minorHAnsi"/>
        </w:rPr>
        <w:t>: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R</w:t>
      </w:r>
      <w:r w:rsidRPr="00056ED1">
        <w:rPr>
          <w:rFonts w:asciiTheme="minorHAnsi" w:hAnsiTheme="minorHAnsi" w:cstheme="minorHAnsi"/>
        </w:rPr>
        <w:t>eside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A</w:t>
      </w:r>
      <w:r w:rsidRPr="00056ED1">
        <w:rPr>
          <w:rFonts w:asciiTheme="minorHAnsi" w:hAnsiTheme="minorHAnsi" w:cstheme="minorHAnsi"/>
          <w:spacing w:val="3"/>
        </w:rPr>
        <w:t>d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  <w:spacing w:val="1"/>
        </w:rPr>
        <w:t>or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1"/>
        </w:rPr>
        <w:t>C</w:t>
      </w:r>
      <w:r w:rsidRPr="00056ED1">
        <w:rPr>
          <w:rFonts w:asciiTheme="minorHAnsi" w:hAnsiTheme="minorHAnsi" w:cstheme="minorHAnsi"/>
          <w:spacing w:val="1"/>
        </w:rPr>
        <w:t>h</w:t>
      </w:r>
      <w:r w:rsidRPr="00056ED1">
        <w:rPr>
          <w:rFonts w:asciiTheme="minorHAnsi" w:hAnsiTheme="minorHAnsi" w:cstheme="minorHAnsi"/>
        </w:rPr>
        <w:t>ica</w:t>
      </w:r>
      <w:r w:rsidRPr="00056ED1">
        <w:rPr>
          <w:rFonts w:asciiTheme="minorHAnsi" w:hAnsiTheme="minorHAnsi" w:cstheme="minorHAnsi"/>
          <w:spacing w:val="-1"/>
        </w:rPr>
        <w:t>g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-2"/>
        </w:rPr>
        <w:t>L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1"/>
        </w:rPr>
        <w:t xml:space="preserve"> 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gu</w:t>
      </w:r>
      <w:r w:rsidRPr="00056ED1">
        <w:rPr>
          <w:rFonts w:asciiTheme="minorHAnsi" w:hAnsiTheme="minorHAnsi" w:cstheme="minorHAnsi"/>
          <w:spacing w:val="-1"/>
        </w:rPr>
        <w:t>s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  <w:spacing w:val="7"/>
        </w:rPr>
        <w:t>6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  <w:spacing w:val="-1"/>
        </w:rPr>
        <w:t>un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7</w:t>
      </w:r>
    </w:p>
    <w:p w14:paraId="79142853" w14:textId="77777777" w:rsidR="009E4B0E" w:rsidRPr="00056ED1" w:rsidRDefault="009E4B0E" w:rsidP="00056ED1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155BE673" w14:textId="77777777" w:rsidR="009E4B0E" w:rsidRPr="00056ED1" w:rsidRDefault="001C521E" w:rsidP="00056ED1">
      <w:pPr>
        <w:ind w:left="106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b/>
        </w:rPr>
        <w:t>C</w:t>
      </w:r>
      <w:r w:rsidRPr="00056ED1">
        <w:rPr>
          <w:rFonts w:asciiTheme="minorHAnsi" w:hAnsiTheme="minorHAnsi" w:cstheme="minorHAnsi"/>
          <w:b/>
          <w:spacing w:val="1"/>
        </w:rPr>
        <w:t>OM</w:t>
      </w:r>
      <w:r w:rsidRPr="00056ED1">
        <w:rPr>
          <w:rFonts w:asciiTheme="minorHAnsi" w:hAnsiTheme="minorHAnsi" w:cstheme="minorHAnsi"/>
          <w:b/>
          <w:spacing w:val="4"/>
        </w:rPr>
        <w:t>M</w:t>
      </w:r>
      <w:r w:rsidRPr="00056ED1">
        <w:rPr>
          <w:rFonts w:asciiTheme="minorHAnsi" w:hAnsiTheme="minorHAnsi" w:cstheme="minorHAnsi"/>
          <w:b/>
        </w:rPr>
        <w:t>UNI</w:t>
      </w:r>
      <w:r w:rsidRPr="00056ED1">
        <w:rPr>
          <w:rFonts w:asciiTheme="minorHAnsi" w:hAnsiTheme="minorHAnsi" w:cstheme="minorHAnsi"/>
          <w:b/>
          <w:spacing w:val="-1"/>
        </w:rPr>
        <w:t>T</w:t>
      </w:r>
      <w:r w:rsidRPr="00056ED1">
        <w:rPr>
          <w:rFonts w:asciiTheme="minorHAnsi" w:hAnsiTheme="minorHAnsi" w:cstheme="minorHAnsi"/>
          <w:b/>
        </w:rPr>
        <w:t>Y</w:t>
      </w:r>
      <w:r w:rsidRPr="00056ED1">
        <w:rPr>
          <w:rFonts w:asciiTheme="minorHAnsi" w:hAnsiTheme="minorHAnsi" w:cstheme="minorHAnsi"/>
          <w:b/>
          <w:spacing w:val="-13"/>
        </w:rPr>
        <w:t xml:space="preserve"> </w:t>
      </w:r>
      <w:r w:rsidRPr="00056ED1">
        <w:rPr>
          <w:rFonts w:asciiTheme="minorHAnsi" w:hAnsiTheme="minorHAnsi" w:cstheme="minorHAnsi"/>
          <w:b/>
        </w:rPr>
        <w:t>S</w:t>
      </w:r>
      <w:r w:rsidRPr="00056ED1">
        <w:rPr>
          <w:rFonts w:asciiTheme="minorHAnsi" w:hAnsiTheme="minorHAnsi" w:cstheme="minorHAnsi"/>
          <w:b/>
          <w:spacing w:val="-1"/>
        </w:rPr>
        <w:t>E</w:t>
      </w:r>
      <w:r w:rsidRPr="00056ED1">
        <w:rPr>
          <w:rFonts w:asciiTheme="minorHAnsi" w:hAnsiTheme="minorHAnsi" w:cstheme="minorHAnsi"/>
          <w:b/>
        </w:rPr>
        <w:t>RV</w:t>
      </w:r>
      <w:r w:rsidRPr="00056ED1">
        <w:rPr>
          <w:rFonts w:asciiTheme="minorHAnsi" w:hAnsiTheme="minorHAnsi" w:cstheme="minorHAnsi"/>
          <w:b/>
          <w:spacing w:val="2"/>
        </w:rPr>
        <w:t>I</w:t>
      </w:r>
      <w:r w:rsidRPr="00056ED1">
        <w:rPr>
          <w:rFonts w:asciiTheme="minorHAnsi" w:hAnsiTheme="minorHAnsi" w:cstheme="minorHAnsi"/>
          <w:b/>
        </w:rPr>
        <w:t>CE</w:t>
      </w:r>
      <w:r w:rsidRPr="00056ED1">
        <w:rPr>
          <w:rFonts w:asciiTheme="minorHAnsi" w:hAnsiTheme="minorHAnsi" w:cstheme="minorHAnsi"/>
          <w:b/>
          <w:spacing w:val="-9"/>
        </w:rPr>
        <w:t xml:space="preserve"> </w:t>
      </w:r>
      <w:r w:rsidRPr="00056ED1">
        <w:rPr>
          <w:rFonts w:asciiTheme="minorHAnsi" w:hAnsiTheme="minorHAnsi" w:cstheme="minorHAnsi"/>
          <w:b/>
          <w:spacing w:val="2"/>
        </w:rPr>
        <w:t>A</w:t>
      </w:r>
      <w:r w:rsidRPr="00056ED1">
        <w:rPr>
          <w:rFonts w:asciiTheme="minorHAnsi" w:hAnsiTheme="minorHAnsi" w:cstheme="minorHAnsi"/>
          <w:b/>
        </w:rPr>
        <w:t>ND</w:t>
      </w:r>
      <w:r w:rsidRPr="00056ED1">
        <w:rPr>
          <w:rFonts w:asciiTheme="minorHAnsi" w:hAnsiTheme="minorHAnsi" w:cstheme="minorHAnsi"/>
          <w:b/>
          <w:spacing w:val="-3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</w:rPr>
        <w:t>HO</w:t>
      </w:r>
      <w:r w:rsidRPr="00056ED1">
        <w:rPr>
          <w:rFonts w:asciiTheme="minorHAnsi" w:hAnsiTheme="minorHAnsi" w:cstheme="minorHAnsi"/>
          <w:b/>
        </w:rPr>
        <w:t>N</w:t>
      </w:r>
      <w:r w:rsidRPr="00056ED1">
        <w:rPr>
          <w:rFonts w:asciiTheme="minorHAnsi" w:hAnsiTheme="minorHAnsi" w:cstheme="minorHAnsi"/>
          <w:b/>
          <w:spacing w:val="1"/>
        </w:rPr>
        <w:t>O</w:t>
      </w:r>
      <w:r w:rsidRPr="00056ED1">
        <w:rPr>
          <w:rFonts w:asciiTheme="minorHAnsi" w:hAnsiTheme="minorHAnsi" w:cstheme="minorHAnsi"/>
          <w:b/>
        </w:rPr>
        <w:t>RS</w:t>
      </w:r>
    </w:p>
    <w:p w14:paraId="01A48BA5" w14:textId="77777777" w:rsidR="009E4B0E" w:rsidRPr="00056ED1" w:rsidRDefault="009E4B0E" w:rsidP="00056ED1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08DDF75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</w:rPr>
        <w:t>est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dd</w:t>
      </w:r>
      <w:r w:rsidRPr="00056ED1">
        <w:rPr>
          <w:rFonts w:asciiTheme="minorHAnsi" w:hAnsiTheme="minorHAnsi" w:cstheme="minorHAnsi"/>
        </w:rPr>
        <w:t>ies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E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1"/>
        </w:rPr>
        <w:t>B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d</w:t>
      </w:r>
      <w:r w:rsidRPr="00056ED1">
        <w:rPr>
          <w:rFonts w:asciiTheme="minorHAnsi" w:hAnsiTheme="minorHAnsi" w:cstheme="minorHAnsi"/>
          <w:spacing w:val="3"/>
        </w:rPr>
        <w:t>d</w:t>
      </w:r>
      <w:r w:rsidRPr="00056ED1">
        <w:rPr>
          <w:rFonts w:asciiTheme="minorHAnsi" w:hAnsiTheme="minorHAnsi" w:cstheme="minorHAnsi"/>
          <w:spacing w:val="-4"/>
        </w:rPr>
        <w:t>y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M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3"/>
        </w:rPr>
        <w:t>2</w:t>
      </w:r>
      <w:r w:rsidRPr="00056ED1">
        <w:rPr>
          <w:rFonts w:asciiTheme="minorHAnsi" w:hAnsiTheme="minorHAnsi" w:cstheme="minorHAnsi"/>
          <w:spacing w:val="1"/>
        </w:rPr>
        <w:t>00</w:t>
      </w:r>
      <w:r w:rsidRPr="00056ED1">
        <w:rPr>
          <w:rFonts w:asciiTheme="minorHAnsi" w:hAnsiTheme="minorHAnsi" w:cstheme="minorHAnsi"/>
          <w:spacing w:val="4"/>
        </w:rPr>
        <w:t>7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8</w:t>
      </w:r>
    </w:p>
    <w:p w14:paraId="7DC24CEA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C</w:t>
      </w:r>
      <w:r w:rsidRPr="00056ED1">
        <w:rPr>
          <w:rFonts w:asciiTheme="minorHAnsi" w:hAnsiTheme="minorHAnsi" w:cstheme="minorHAnsi"/>
          <w:spacing w:val="3"/>
        </w:rPr>
        <w:t>o</w:t>
      </w:r>
      <w:r w:rsidRPr="00056ED1">
        <w:rPr>
          <w:rFonts w:asciiTheme="minorHAnsi" w:hAnsiTheme="minorHAnsi" w:cstheme="minorHAnsi"/>
          <w:spacing w:val="-1"/>
        </w:rPr>
        <w:t>mm</w:t>
      </w:r>
      <w:r w:rsidRPr="00056ED1">
        <w:rPr>
          <w:rFonts w:asciiTheme="minorHAnsi" w:hAnsiTheme="minorHAnsi" w:cstheme="minorHAnsi"/>
          <w:spacing w:val="1"/>
        </w:rPr>
        <w:t>un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2"/>
        </w:rPr>
        <w:t>t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</w:rPr>
        <w:t>Se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v</w:t>
      </w:r>
      <w:r w:rsidRPr="00056ED1">
        <w:rPr>
          <w:rFonts w:asciiTheme="minorHAnsi" w:hAnsiTheme="minorHAnsi" w:cstheme="minorHAnsi"/>
        </w:rPr>
        <w:t>ice</w:t>
      </w:r>
      <w:r w:rsidRPr="00056ED1">
        <w:rPr>
          <w:rFonts w:asciiTheme="minorHAnsi" w:hAnsiTheme="minorHAnsi" w:cstheme="minorHAnsi"/>
          <w:spacing w:val="-3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Coord</w:t>
      </w:r>
      <w:r w:rsidRPr="00056ED1">
        <w:rPr>
          <w:rFonts w:asciiTheme="minorHAnsi" w:hAnsiTheme="minorHAnsi" w:cstheme="minorHAnsi"/>
        </w:rPr>
        <w:t>i</w:t>
      </w:r>
      <w:r w:rsidRPr="00056ED1">
        <w:rPr>
          <w:rFonts w:asciiTheme="minorHAnsi" w:hAnsiTheme="minorHAnsi" w:cstheme="minorHAnsi"/>
          <w:spacing w:val="-1"/>
        </w:rPr>
        <w:t>n</w:t>
      </w:r>
      <w:r w:rsidRPr="00056ED1">
        <w:rPr>
          <w:rFonts w:asciiTheme="minorHAnsi" w:hAnsiTheme="minorHAnsi" w:cstheme="minorHAnsi"/>
        </w:rPr>
        <w:t>at</w:t>
      </w:r>
      <w:r w:rsidRPr="00056ED1">
        <w:rPr>
          <w:rFonts w:asciiTheme="minorHAnsi" w:hAnsiTheme="minorHAnsi" w:cstheme="minorHAnsi"/>
          <w:spacing w:val="1"/>
        </w:rPr>
        <w:t>or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A</w:t>
      </w:r>
      <w:r w:rsidRPr="00056ED1">
        <w:rPr>
          <w:rFonts w:asciiTheme="minorHAnsi" w:hAnsiTheme="minorHAnsi" w:cstheme="minorHAnsi"/>
          <w:spacing w:val="1"/>
        </w:rPr>
        <w:t>pr</w:t>
      </w:r>
      <w:r w:rsidRPr="00056ED1">
        <w:rPr>
          <w:rFonts w:asciiTheme="minorHAnsi" w:hAnsiTheme="minorHAnsi" w:cstheme="minorHAnsi"/>
        </w:rPr>
        <w:t>il</w:t>
      </w:r>
      <w:r w:rsidRPr="00056ED1">
        <w:rPr>
          <w:rFonts w:asciiTheme="minorHAnsi" w:hAnsiTheme="minorHAnsi" w:cstheme="minorHAnsi"/>
          <w:spacing w:val="-4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</w:t>
      </w:r>
      <w:r w:rsidRPr="00056ED1">
        <w:rPr>
          <w:rFonts w:asciiTheme="minorHAnsi" w:hAnsiTheme="minorHAnsi" w:cstheme="minorHAnsi"/>
          <w:spacing w:val="-1"/>
        </w:rPr>
        <w:t>0</w:t>
      </w:r>
      <w:r w:rsidRPr="00056ED1">
        <w:rPr>
          <w:rFonts w:asciiTheme="minorHAnsi" w:hAnsiTheme="minorHAnsi" w:cstheme="minorHAnsi"/>
          <w:spacing w:val="6"/>
        </w:rPr>
        <w:t>6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</w:rPr>
        <w:t>M</w:t>
      </w:r>
      <w:r w:rsidRPr="00056ED1">
        <w:rPr>
          <w:rFonts w:asciiTheme="minorHAnsi" w:hAnsiTheme="minorHAnsi" w:cstheme="minorHAnsi"/>
          <w:spacing w:val="1"/>
        </w:rPr>
        <w:t>ar</w:t>
      </w:r>
      <w:r w:rsidRPr="00056ED1">
        <w:rPr>
          <w:rFonts w:asciiTheme="minorHAnsi" w:hAnsiTheme="minorHAnsi" w:cstheme="minorHAnsi"/>
        </w:rPr>
        <w:t>ch</w:t>
      </w:r>
      <w:r w:rsidRPr="00056ED1">
        <w:rPr>
          <w:rFonts w:asciiTheme="minorHAnsi" w:hAnsiTheme="minorHAnsi" w:cstheme="minorHAnsi"/>
          <w:spacing w:val="-11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7</w:t>
      </w:r>
    </w:p>
    <w:p w14:paraId="220DA84E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</w:pPr>
      <w:r w:rsidRPr="00056ED1">
        <w:rPr>
          <w:rFonts w:asciiTheme="minorHAnsi" w:hAnsiTheme="minorHAnsi" w:cstheme="minorHAnsi"/>
        </w:rPr>
        <w:t>De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  <w:spacing w:val="-2"/>
        </w:rPr>
        <w:t>A</w:t>
      </w:r>
      <w:r w:rsidRPr="00056ED1">
        <w:rPr>
          <w:rFonts w:asciiTheme="minorHAnsi" w:hAnsiTheme="minorHAnsi" w:cstheme="minorHAnsi"/>
          <w:spacing w:val="1"/>
        </w:rPr>
        <w:t>I</w:t>
      </w:r>
      <w:r w:rsidRPr="00056ED1">
        <w:rPr>
          <w:rFonts w:asciiTheme="minorHAnsi" w:hAnsiTheme="minorHAnsi" w:cstheme="minorHAnsi"/>
          <w:spacing w:val="2"/>
        </w:rPr>
        <w:t>D</w:t>
      </w: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-5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P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  <w:spacing w:val="-1"/>
        </w:rPr>
        <w:t>o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V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</w:rPr>
        <w:t>l</w:t>
      </w:r>
      <w:r w:rsidRPr="00056ED1">
        <w:rPr>
          <w:rFonts w:asciiTheme="minorHAnsi" w:hAnsiTheme="minorHAnsi" w:cstheme="minorHAnsi"/>
          <w:spacing w:val="-1"/>
        </w:rPr>
        <w:t>un</w:t>
      </w:r>
      <w:r w:rsidRPr="00056ED1">
        <w:rPr>
          <w:rFonts w:asciiTheme="minorHAnsi" w:hAnsiTheme="minorHAnsi" w:cstheme="minorHAnsi"/>
        </w:rPr>
        <w:t>t</w:t>
      </w:r>
      <w:r w:rsidRPr="00056ED1">
        <w:rPr>
          <w:rFonts w:asciiTheme="minorHAnsi" w:hAnsiTheme="minorHAnsi" w:cstheme="minorHAnsi"/>
          <w:spacing w:val="2"/>
        </w:rPr>
        <w:t>e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2"/>
        </w:rPr>
        <w:t>J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-1"/>
        </w:rPr>
        <w:t>nu</w:t>
      </w:r>
      <w:r w:rsidRPr="00056ED1">
        <w:rPr>
          <w:rFonts w:asciiTheme="minorHAnsi" w:hAnsiTheme="minorHAnsi" w:cstheme="minorHAnsi"/>
        </w:rPr>
        <w:t>a</w:t>
      </w:r>
      <w:r w:rsidRPr="00056ED1">
        <w:rPr>
          <w:rFonts w:asciiTheme="minorHAnsi" w:hAnsiTheme="minorHAnsi" w:cstheme="minorHAnsi"/>
          <w:spacing w:val="3"/>
        </w:rPr>
        <w:t>r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9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  <w:spacing w:val="6"/>
        </w:rPr>
        <w:t>5</w:t>
      </w:r>
      <w:r w:rsidRPr="00056ED1">
        <w:rPr>
          <w:rFonts w:asciiTheme="minorHAnsi" w:hAnsiTheme="minorHAnsi" w:cstheme="minorHAnsi"/>
          <w:spacing w:val="-2"/>
        </w:rPr>
        <w:t>-</w:t>
      </w:r>
      <w:r w:rsidRPr="00056ED1">
        <w:rPr>
          <w:rFonts w:asciiTheme="minorHAnsi" w:hAnsiTheme="minorHAnsi" w:cstheme="minorHAnsi"/>
          <w:spacing w:val="1"/>
        </w:rPr>
        <w:t>2007</w:t>
      </w:r>
    </w:p>
    <w:p w14:paraId="00FE7ACD" w14:textId="77777777" w:rsidR="009E4B0E" w:rsidRPr="00056ED1" w:rsidRDefault="001C521E" w:rsidP="00056ED1">
      <w:pPr>
        <w:ind w:left="1547"/>
        <w:rPr>
          <w:rFonts w:asciiTheme="minorHAnsi" w:hAnsiTheme="minorHAnsi" w:cstheme="minorHAnsi"/>
        </w:rPr>
        <w:sectPr w:rsidR="009E4B0E" w:rsidRPr="00056ED1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056ED1">
        <w:rPr>
          <w:rFonts w:asciiTheme="minorHAnsi" w:hAnsiTheme="minorHAnsi" w:cstheme="minorHAnsi"/>
        </w:rPr>
        <w:t>S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e</w:t>
      </w:r>
      <w:r w:rsidRPr="00056ED1">
        <w:rPr>
          <w:rFonts w:asciiTheme="minorHAnsi" w:hAnsiTheme="minorHAnsi" w:cstheme="minorHAnsi"/>
          <w:spacing w:val="1"/>
        </w:rPr>
        <w:t>c</w:t>
      </w:r>
      <w:r w:rsidRPr="00056ED1">
        <w:rPr>
          <w:rFonts w:asciiTheme="minorHAnsi" w:hAnsiTheme="minorHAnsi" w:cstheme="minorHAnsi"/>
        </w:rPr>
        <w:t>ial</w:t>
      </w:r>
      <w:r w:rsidRPr="00056ED1">
        <w:rPr>
          <w:rFonts w:asciiTheme="minorHAnsi" w:hAnsiTheme="minorHAnsi" w:cstheme="minorHAnsi"/>
          <w:spacing w:val="-6"/>
        </w:rPr>
        <w:t xml:space="preserve"> </w:t>
      </w:r>
      <w:r w:rsidRPr="00056ED1">
        <w:rPr>
          <w:rFonts w:asciiTheme="minorHAnsi" w:hAnsiTheme="minorHAnsi" w:cstheme="minorHAnsi"/>
        </w:rPr>
        <w:t>O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  <w:spacing w:val="-1"/>
        </w:rPr>
        <w:t>ym</w:t>
      </w:r>
      <w:r w:rsidRPr="00056ED1">
        <w:rPr>
          <w:rFonts w:asciiTheme="minorHAnsi" w:hAnsiTheme="minorHAnsi" w:cstheme="minorHAnsi"/>
          <w:spacing w:val="1"/>
        </w:rPr>
        <w:t>p</w:t>
      </w:r>
      <w:r w:rsidRPr="00056ED1">
        <w:rPr>
          <w:rFonts w:asciiTheme="minorHAnsi" w:hAnsiTheme="minorHAnsi" w:cstheme="minorHAnsi"/>
        </w:rPr>
        <w:t>ics</w:t>
      </w:r>
      <w:r w:rsidRPr="00056ED1">
        <w:rPr>
          <w:rFonts w:asciiTheme="minorHAnsi" w:hAnsiTheme="minorHAnsi" w:cstheme="minorHAnsi"/>
          <w:spacing w:val="-8"/>
        </w:rPr>
        <w:t xml:space="preserve"> </w:t>
      </w:r>
      <w:r w:rsidRPr="00056ED1">
        <w:rPr>
          <w:rFonts w:asciiTheme="minorHAnsi" w:hAnsiTheme="minorHAnsi" w:cstheme="minorHAnsi"/>
        </w:rPr>
        <w:t>V</w:t>
      </w:r>
      <w:r w:rsidRPr="00056ED1">
        <w:rPr>
          <w:rFonts w:asciiTheme="minorHAnsi" w:hAnsiTheme="minorHAnsi" w:cstheme="minorHAnsi"/>
          <w:spacing w:val="1"/>
        </w:rPr>
        <w:t>o</w:t>
      </w:r>
      <w:r w:rsidRPr="00056ED1">
        <w:rPr>
          <w:rFonts w:asciiTheme="minorHAnsi" w:hAnsiTheme="minorHAnsi" w:cstheme="minorHAnsi"/>
          <w:spacing w:val="2"/>
        </w:rPr>
        <w:t>l</w:t>
      </w:r>
      <w:r w:rsidRPr="00056ED1">
        <w:rPr>
          <w:rFonts w:asciiTheme="minorHAnsi" w:hAnsiTheme="minorHAnsi" w:cstheme="minorHAnsi"/>
          <w:spacing w:val="-1"/>
        </w:rPr>
        <w:t>u</w:t>
      </w:r>
      <w:r w:rsidRPr="00056ED1">
        <w:rPr>
          <w:rFonts w:asciiTheme="minorHAnsi" w:hAnsiTheme="minorHAnsi" w:cstheme="minorHAnsi"/>
          <w:spacing w:val="1"/>
        </w:rPr>
        <w:t>n</w:t>
      </w:r>
      <w:r w:rsidRPr="00056ED1">
        <w:rPr>
          <w:rFonts w:asciiTheme="minorHAnsi" w:hAnsiTheme="minorHAnsi" w:cstheme="minorHAnsi"/>
        </w:rPr>
        <w:t>tee</w:t>
      </w:r>
      <w:r w:rsidRPr="00056ED1">
        <w:rPr>
          <w:rFonts w:asciiTheme="minorHAnsi" w:hAnsiTheme="minorHAnsi" w:cstheme="minorHAnsi"/>
          <w:spacing w:val="1"/>
        </w:rPr>
        <w:t>r</w:t>
      </w:r>
      <w:r w:rsidRPr="00056ED1">
        <w:rPr>
          <w:rFonts w:asciiTheme="minorHAnsi" w:hAnsiTheme="minorHAnsi" w:cstheme="minorHAnsi"/>
        </w:rPr>
        <w:t>,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</w:rPr>
        <w:t>M</w:t>
      </w:r>
      <w:r w:rsidRPr="00056ED1">
        <w:rPr>
          <w:rFonts w:asciiTheme="minorHAnsi" w:hAnsiTheme="minorHAnsi" w:cstheme="minorHAnsi"/>
          <w:spacing w:val="3"/>
        </w:rPr>
        <w:t>a</w:t>
      </w:r>
      <w:r w:rsidRPr="00056ED1">
        <w:rPr>
          <w:rFonts w:asciiTheme="minorHAnsi" w:hAnsiTheme="minorHAnsi" w:cstheme="minorHAnsi"/>
        </w:rPr>
        <w:t>y</w:t>
      </w:r>
      <w:r w:rsidRPr="00056ED1">
        <w:rPr>
          <w:rFonts w:asciiTheme="minorHAnsi" w:hAnsiTheme="minorHAnsi" w:cstheme="minorHAnsi"/>
          <w:spacing w:val="-7"/>
        </w:rPr>
        <w:t xml:space="preserve"> </w:t>
      </w:r>
      <w:r w:rsidRPr="00056ED1">
        <w:rPr>
          <w:rFonts w:asciiTheme="minorHAnsi" w:hAnsiTheme="minorHAnsi" w:cstheme="minorHAnsi"/>
          <w:spacing w:val="1"/>
        </w:rPr>
        <w:t>200</w:t>
      </w:r>
      <w:r w:rsidRPr="00056ED1">
        <w:rPr>
          <w:rFonts w:asciiTheme="minorHAnsi" w:hAnsiTheme="minorHAnsi" w:cstheme="minorHAnsi"/>
        </w:rPr>
        <w:t>6</w:t>
      </w:r>
    </w:p>
    <w:p w14:paraId="3DB9C25F" w14:textId="77777777" w:rsidR="009E4B0E" w:rsidRPr="00056ED1" w:rsidRDefault="001C521E" w:rsidP="00056ED1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48"/>
          <w:szCs w:val="48"/>
        </w:rPr>
      </w:pPr>
      <w:r w:rsidRPr="00056ED1">
        <w:rPr>
          <w:rFonts w:asciiTheme="minorHAnsi" w:eastAsia="Garamond" w:hAnsiTheme="minorHAnsi" w:cstheme="minorHAnsi"/>
          <w:b/>
          <w:spacing w:val="-59"/>
          <w:sz w:val="48"/>
          <w:szCs w:val="48"/>
        </w:rPr>
        <w:lastRenderedPageBreak/>
        <w:t>V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. Fu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n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ctio</w:t>
      </w:r>
      <w:r w:rsidRPr="00056ED1">
        <w:rPr>
          <w:rFonts w:asciiTheme="minorHAnsi" w:eastAsia="Garamond" w:hAnsiTheme="minorHAnsi" w:cstheme="minorHAnsi"/>
          <w:b/>
          <w:spacing w:val="2"/>
          <w:sz w:val="48"/>
          <w:szCs w:val="48"/>
        </w:rPr>
        <w:t>n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al &amp; 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C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ombina</w:t>
      </w:r>
      <w:r w:rsidRPr="00056ED1">
        <w:rPr>
          <w:rFonts w:asciiTheme="minorHAnsi" w:eastAsia="Garamond" w:hAnsiTheme="minorHAnsi" w:cstheme="minorHAnsi"/>
          <w:b/>
          <w:spacing w:val="1"/>
          <w:sz w:val="48"/>
          <w:szCs w:val="48"/>
        </w:rPr>
        <w:t>t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ion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4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esume</w:t>
      </w:r>
      <w:r w:rsidRPr="00056ED1">
        <w:rPr>
          <w:rFonts w:asciiTheme="minorHAnsi" w:eastAsia="Garamond" w:hAnsiTheme="minorHAnsi" w:cstheme="minorHAnsi"/>
          <w:b/>
          <w:spacing w:val="2"/>
          <w:sz w:val="48"/>
          <w:szCs w:val="48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Samples</w:t>
      </w:r>
    </w:p>
    <w:p w14:paraId="1A627D53" w14:textId="77777777" w:rsidR="009E4B0E" w:rsidRPr="00056ED1" w:rsidRDefault="009E4B0E" w:rsidP="00056ED1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4F6E8AAE" w14:textId="77777777" w:rsidR="009E4B0E" w:rsidRPr="00056ED1" w:rsidRDefault="001C521E" w:rsidP="00056ED1">
      <w:pPr>
        <w:ind w:left="991" w:right="1493"/>
        <w:jc w:val="center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</w:rPr>
        <w:pict w14:anchorId="5EA5A0ED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MP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7: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io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al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C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eer</w:t>
      </w:r>
      <w:r w:rsidRPr="00056ED1">
        <w:rPr>
          <w:rFonts w:asciiTheme="minorHAnsi" w:eastAsia="Garamond" w:hAnsiTheme="minorHAnsi" w:cstheme="minorHAnsi"/>
          <w:b/>
          <w:color w:val="808080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Cha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 xml:space="preserve">er 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w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 xml:space="preserve">ap </w:t>
      </w:r>
      <w:r w:rsidRPr="00056ED1">
        <w:rPr>
          <w:rFonts w:asciiTheme="minorHAnsi" w:eastAsia="Garamond" w:hAnsiTheme="minorHAnsi" w:cstheme="minorHAnsi"/>
          <w:b/>
          <w:color w:val="808080"/>
          <w:spacing w:val="-3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17"/>
          <w:sz w:val="28"/>
          <w:szCs w:val="28"/>
        </w:rPr>
        <w:t>W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k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His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pacing w:val="1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y</w:t>
      </w:r>
    </w:p>
    <w:p w14:paraId="5ECB1185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F6C1321" w14:textId="77777777" w:rsidR="009E4B0E" w:rsidRPr="00056ED1" w:rsidRDefault="009E4B0E" w:rsidP="00056ED1">
      <w:pPr>
        <w:spacing w:before="3" w:line="200" w:lineRule="exact"/>
        <w:rPr>
          <w:rFonts w:asciiTheme="minorHAnsi" w:hAnsiTheme="minorHAnsi" w:cstheme="minorHAnsi"/>
        </w:rPr>
      </w:pPr>
    </w:p>
    <w:p w14:paraId="60269D79" w14:textId="77777777" w:rsidR="009E4B0E" w:rsidRPr="00056ED1" w:rsidRDefault="001C521E" w:rsidP="00056ED1">
      <w:pPr>
        <w:ind w:left="4249" w:right="4026"/>
        <w:jc w:val="center"/>
        <w:rPr>
          <w:rFonts w:asciiTheme="minorHAnsi" w:hAnsiTheme="minorHAnsi" w:cstheme="minorHAnsi"/>
          <w:sz w:val="40"/>
          <w:szCs w:val="40"/>
        </w:rPr>
      </w:pPr>
      <w:r w:rsidRPr="00056ED1">
        <w:rPr>
          <w:rFonts w:asciiTheme="minorHAnsi" w:hAnsiTheme="minorHAnsi" w:cstheme="minorHAnsi"/>
          <w:b/>
          <w:sz w:val="40"/>
          <w:szCs w:val="40"/>
        </w:rPr>
        <w:t>D</w:t>
      </w:r>
      <w:r w:rsidRPr="00056ED1">
        <w:rPr>
          <w:rFonts w:asciiTheme="minorHAnsi" w:hAnsiTheme="minorHAnsi" w:cstheme="minorHAnsi"/>
          <w:b/>
          <w:spacing w:val="2"/>
          <w:sz w:val="40"/>
          <w:szCs w:val="40"/>
        </w:rPr>
        <w:t>o</w:t>
      </w:r>
      <w:r w:rsidRPr="00056ED1">
        <w:rPr>
          <w:rFonts w:asciiTheme="minorHAnsi" w:hAnsiTheme="minorHAnsi" w:cstheme="minorHAnsi"/>
          <w:b/>
          <w:sz w:val="40"/>
          <w:szCs w:val="40"/>
        </w:rPr>
        <w:t>m</w:t>
      </w:r>
      <w:r w:rsidRPr="00056ED1">
        <w:rPr>
          <w:rFonts w:asciiTheme="minorHAnsi" w:hAnsiTheme="minorHAnsi" w:cstheme="minorHAnsi"/>
          <w:b/>
          <w:spacing w:val="-1"/>
          <w:sz w:val="40"/>
          <w:szCs w:val="40"/>
        </w:rPr>
        <w:t>i</w:t>
      </w:r>
      <w:r w:rsidRPr="00056ED1">
        <w:rPr>
          <w:rFonts w:asciiTheme="minorHAnsi" w:hAnsiTheme="minorHAnsi" w:cstheme="minorHAnsi"/>
          <w:b/>
          <w:sz w:val="40"/>
          <w:szCs w:val="40"/>
        </w:rPr>
        <w:t>ni</w:t>
      </w:r>
      <w:r w:rsidRPr="00056ED1">
        <w:rPr>
          <w:rFonts w:asciiTheme="minorHAnsi" w:hAnsiTheme="minorHAnsi" w:cstheme="minorHAnsi"/>
          <w:b/>
          <w:spacing w:val="-3"/>
          <w:sz w:val="40"/>
          <w:szCs w:val="40"/>
        </w:rPr>
        <w:t>q</w:t>
      </w:r>
      <w:r w:rsidRPr="00056ED1">
        <w:rPr>
          <w:rFonts w:asciiTheme="minorHAnsi" w:hAnsiTheme="minorHAnsi" w:cstheme="minorHAnsi"/>
          <w:b/>
          <w:sz w:val="40"/>
          <w:szCs w:val="40"/>
        </w:rPr>
        <w:t xml:space="preserve">ue </w:t>
      </w:r>
      <w:r w:rsidRPr="00056ED1">
        <w:rPr>
          <w:rFonts w:asciiTheme="minorHAnsi" w:hAnsiTheme="minorHAnsi" w:cstheme="minorHAnsi"/>
          <w:b/>
          <w:spacing w:val="-2"/>
          <w:sz w:val="40"/>
          <w:szCs w:val="40"/>
        </w:rPr>
        <w:t>H</w:t>
      </w:r>
      <w:r w:rsidRPr="00056ED1">
        <w:rPr>
          <w:rFonts w:asciiTheme="minorHAnsi" w:hAnsiTheme="minorHAnsi" w:cstheme="minorHAnsi"/>
          <w:b/>
          <w:sz w:val="40"/>
          <w:szCs w:val="40"/>
        </w:rPr>
        <w:t>arris</w:t>
      </w:r>
    </w:p>
    <w:p w14:paraId="4474058C" w14:textId="77777777" w:rsidR="009E4B0E" w:rsidRPr="00056ED1" w:rsidRDefault="001C521E" w:rsidP="00056ED1">
      <w:pPr>
        <w:spacing w:line="240" w:lineRule="exact"/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23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56ED1">
        <w:rPr>
          <w:rFonts w:asciiTheme="minorHAnsi" w:hAnsiTheme="minorHAnsi" w:cstheme="minorHAnsi"/>
          <w:sz w:val="22"/>
          <w:szCs w:val="22"/>
        </w:rPr>
        <w:t xml:space="preserve">2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. Sh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056ED1">
        <w:rPr>
          <w:rFonts w:asciiTheme="minorHAnsi" w:hAnsiTheme="minorHAnsi" w:cstheme="minorHAnsi"/>
          <w:sz w:val="22"/>
          <w:szCs w:val="22"/>
        </w:rPr>
        <w:t>306</w:t>
      </w:r>
    </w:p>
    <w:p w14:paraId="3205967D" w14:textId="77777777" w:rsidR="009E4B0E" w:rsidRPr="00056ED1" w:rsidRDefault="001C521E" w:rsidP="00056ED1">
      <w:pPr>
        <w:spacing w:before="1" w:line="240" w:lineRule="exact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o,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L 60614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56ED1">
        <w:rPr>
          <w:rFonts w:asciiTheme="minorHAnsi" w:hAnsiTheme="minorHAnsi" w:cstheme="minorHAnsi"/>
          <w:sz w:val="22"/>
          <w:szCs w:val="22"/>
        </w:rPr>
        <w:t>77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056ED1">
        <w:rPr>
          <w:rFonts w:asciiTheme="minorHAnsi" w:hAnsiTheme="minorHAnsi" w:cstheme="minorHAnsi"/>
          <w:sz w:val="22"/>
          <w:szCs w:val="22"/>
        </w:rPr>
        <w:t>)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555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z w:val="22"/>
          <w:szCs w:val="22"/>
        </w:rPr>
        <w:t>5555</w:t>
      </w:r>
    </w:p>
    <w:p w14:paraId="1B6B0FF4" w14:textId="77777777" w:rsidR="009E4B0E" w:rsidRPr="00056ED1" w:rsidRDefault="001C521E" w:rsidP="00056ED1">
      <w:pPr>
        <w:spacing w:line="240" w:lineRule="exact"/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8">
        <w:r w:rsidRPr="00056ED1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056ED1">
          <w:rPr>
            <w:rFonts w:asciiTheme="minorHAnsi" w:hAnsiTheme="minorHAnsi" w:cstheme="minorHAnsi"/>
            <w:sz w:val="22"/>
            <w:szCs w:val="22"/>
          </w:rPr>
          <w:t>ha</w:t>
        </w:r>
        <w:r w:rsidRPr="00056ED1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56ED1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056ED1">
          <w:rPr>
            <w:rFonts w:asciiTheme="minorHAnsi" w:hAnsiTheme="minorHAnsi" w:cstheme="minorHAnsi"/>
            <w:sz w:val="22"/>
            <w:szCs w:val="22"/>
          </w:rPr>
          <w:t>s2</w:t>
        </w:r>
        <w:r w:rsidRPr="00056ED1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056ED1">
          <w:rPr>
            <w:rFonts w:asciiTheme="minorHAnsi" w:hAnsiTheme="minorHAnsi" w:cstheme="minorHAnsi"/>
            <w:sz w:val="22"/>
            <w:szCs w:val="22"/>
          </w:rPr>
          <w:t>dep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056ED1">
          <w:rPr>
            <w:rFonts w:asciiTheme="minorHAnsi" w:hAnsiTheme="minorHAnsi" w:cstheme="minorHAnsi"/>
            <w:sz w:val="22"/>
            <w:szCs w:val="22"/>
          </w:rPr>
          <w:t>u</w:t>
        </w:r>
        <w:r w:rsidRPr="00056ED1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56ED1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056ED1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754FD59C" w14:textId="77777777" w:rsidR="009E4B0E" w:rsidRPr="00056ED1" w:rsidRDefault="009E4B0E" w:rsidP="00056ED1">
      <w:pPr>
        <w:spacing w:before="9" w:line="160" w:lineRule="exact"/>
        <w:rPr>
          <w:rFonts w:asciiTheme="minorHAnsi" w:hAnsiTheme="minorHAnsi" w:cstheme="minorHAnsi"/>
          <w:sz w:val="17"/>
          <w:szCs w:val="17"/>
        </w:rPr>
      </w:pPr>
    </w:p>
    <w:p w14:paraId="12C2B6F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2F0D301" w14:textId="77777777" w:rsidR="009E4B0E" w:rsidRPr="00056ED1" w:rsidRDefault="001C521E" w:rsidP="00056ED1">
      <w:pPr>
        <w:spacing w:line="260" w:lineRule="exact"/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z w:val="28"/>
          <w:szCs w:val="28"/>
        </w:rPr>
        <w:t>Objec</w:t>
      </w:r>
      <w:r w:rsidRPr="00056ED1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056ED1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056ED1">
        <w:rPr>
          <w:rFonts w:asciiTheme="minorHAnsi" w:hAnsiTheme="minorHAnsi" w:cstheme="minorHAnsi"/>
          <w:b/>
          <w:spacing w:val="-1"/>
          <w:sz w:val="28"/>
          <w:szCs w:val="28"/>
        </w:rPr>
        <w:t>v</w:t>
      </w:r>
      <w:r w:rsidRPr="00056ED1">
        <w:rPr>
          <w:rFonts w:asciiTheme="minorHAnsi" w:hAnsiTheme="minorHAnsi" w:cstheme="minorHAnsi"/>
          <w:b/>
          <w:sz w:val="28"/>
          <w:szCs w:val="28"/>
        </w:rPr>
        <w:t xml:space="preserve">e               </w:t>
      </w:r>
      <w:r w:rsidRPr="00056ED1">
        <w:rPr>
          <w:rFonts w:asciiTheme="minorHAnsi" w:hAnsiTheme="minorHAnsi" w:cstheme="minorHAnsi"/>
          <w:b/>
          <w:spacing w:val="69"/>
          <w:sz w:val="28"/>
          <w:szCs w:val="28"/>
        </w:rPr>
        <w:t xml:space="preserve"> 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 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ow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en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pe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ona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, 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, and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</w:p>
    <w:p w14:paraId="7BDBA194" w14:textId="77777777" w:rsidR="009E4B0E" w:rsidRPr="00056ED1" w:rsidRDefault="009E4B0E" w:rsidP="00056ED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9E4B0E" w:rsidRPr="00056ED1" w14:paraId="01B1281D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3D2B143" w14:textId="77777777" w:rsidR="009E4B0E" w:rsidRPr="00056ED1" w:rsidRDefault="001C521E" w:rsidP="00056ED1">
            <w:pPr>
              <w:spacing w:before="64"/>
              <w:ind w:left="40"/>
              <w:rPr>
                <w:rFonts w:asciiTheme="minorHAnsi" w:hAnsiTheme="minorHAnsi" w:cstheme="minorHAnsi"/>
                <w:sz w:val="28"/>
                <w:szCs w:val="28"/>
              </w:rPr>
            </w:pPr>
            <w:r w:rsidRPr="00056ED1">
              <w:rPr>
                <w:rFonts w:asciiTheme="minorHAnsi" w:hAnsiTheme="minorHAnsi" w:cstheme="minorHAnsi"/>
                <w:b/>
                <w:sz w:val="28"/>
                <w:szCs w:val="28"/>
              </w:rPr>
              <w:t>Educ</w:t>
            </w:r>
            <w:r w:rsidRPr="00056ED1">
              <w:rPr>
                <w:rFonts w:asciiTheme="minorHAnsi" w:hAnsiTheme="minorHAnsi" w:cstheme="minorHAnsi"/>
                <w:b/>
                <w:spacing w:val="1"/>
                <w:sz w:val="28"/>
                <w:szCs w:val="28"/>
              </w:rPr>
              <w:t>a</w:t>
            </w:r>
            <w:r w:rsidRPr="00056ED1">
              <w:rPr>
                <w:rFonts w:asciiTheme="minorHAnsi" w:hAnsiTheme="minorHAnsi" w:cstheme="minorHAnsi"/>
                <w:b/>
                <w:spacing w:val="-2"/>
                <w:sz w:val="28"/>
                <w:szCs w:val="28"/>
              </w:rPr>
              <w:t>t</w:t>
            </w:r>
            <w:r w:rsidRPr="00056ED1">
              <w:rPr>
                <w:rFonts w:asciiTheme="minorHAnsi" w:hAnsiTheme="minorHAnsi" w:cstheme="minorHAnsi"/>
                <w:b/>
                <w:spacing w:val="-1"/>
                <w:sz w:val="28"/>
                <w:szCs w:val="28"/>
              </w:rPr>
              <w:t>i</w:t>
            </w:r>
            <w:r w:rsidRPr="00056ED1">
              <w:rPr>
                <w:rFonts w:asciiTheme="minorHAnsi" w:hAnsiTheme="minorHAnsi" w:cstheme="minorHAnsi"/>
                <w:b/>
                <w:spacing w:val="1"/>
                <w:sz w:val="28"/>
                <w:szCs w:val="28"/>
              </w:rPr>
              <w:t>o</w:t>
            </w:r>
            <w:r w:rsidRPr="00056ED1">
              <w:rPr>
                <w:rFonts w:asciiTheme="minorHAnsi" w:hAnsiTheme="minorHAnsi" w:cstheme="minorHAnsi"/>
                <w:b/>
                <w:sz w:val="28"/>
                <w:szCs w:val="28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34E732FA" w14:textId="77777777" w:rsidR="009E4B0E" w:rsidRPr="00056ED1" w:rsidRDefault="009E4B0E" w:rsidP="00056ED1">
            <w:pPr>
              <w:spacing w:before="1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249B8048" w14:textId="77777777" w:rsidR="009E4B0E" w:rsidRPr="00056ED1" w:rsidRDefault="001C521E" w:rsidP="00056ED1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056ED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056ED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056ED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056ED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56ED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056ED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056ED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56ED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056ED1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056ED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056ED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056ED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056ED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056ED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56ED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056ED1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C950D5D" w14:textId="77777777" w:rsidR="009E4B0E" w:rsidRPr="00056ED1" w:rsidRDefault="009E4B0E" w:rsidP="00056ED1">
            <w:pPr>
              <w:spacing w:before="1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7D2EA65D" w14:textId="77777777" w:rsidR="009E4B0E" w:rsidRPr="00056ED1" w:rsidRDefault="001C521E" w:rsidP="00056ED1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056ED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56E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56E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56ED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056ED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9E4B0E" w:rsidRPr="00056ED1" w14:paraId="3F617A24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45C8A6D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6D371951" w14:textId="77777777" w:rsidR="009E4B0E" w:rsidRPr="00056ED1" w:rsidRDefault="001C521E" w:rsidP="00056ED1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Bach</w:t>
            </w:r>
            <w:r w:rsidRPr="00056ED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056ED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 </w:t>
            </w:r>
            <w:r w:rsidRPr="00056ED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056ED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056ED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056ED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056ED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056ED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n P</w:t>
            </w:r>
            <w:r w:rsidRPr="00056ED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056ED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056ED1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056ED1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056ED1">
              <w:rPr>
                <w:rFonts w:asciiTheme="minorHAnsi" w:hAnsiTheme="minorHAnsi" w:cstheme="minorHAnsi"/>
                <w:i/>
                <w:sz w:val="22"/>
                <w:szCs w:val="22"/>
              </w:rPr>
              <w:t>og</w:t>
            </w:r>
            <w:r w:rsidRPr="00056ED1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56ED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056ED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5D31F37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</w:tr>
      <w:tr w:rsidR="009E4B0E" w:rsidRPr="00056ED1" w14:paraId="5385EA96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99785FB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64FBABEC" w14:textId="77777777" w:rsidR="009E4B0E" w:rsidRPr="00056ED1" w:rsidRDefault="001C521E" w:rsidP="00056ED1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56E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6ED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056ED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56E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056ED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056E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56ED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6ED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25FF705A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</w:tr>
      <w:tr w:rsidR="009E4B0E" w:rsidRPr="00056ED1" w14:paraId="02A6F6EA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38557AE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3D818A39" w14:textId="77777777" w:rsidR="009E4B0E" w:rsidRPr="00056ED1" w:rsidRDefault="001C521E" w:rsidP="00056ED1">
            <w:pPr>
              <w:spacing w:line="240" w:lineRule="exact"/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056ED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056ED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056E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056ED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056E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056ED1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2DA088A5" w14:textId="77777777" w:rsidR="009E4B0E" w:rsidRPr="00056ED1" w:rsidRDefault="009E4B0E" w:rsidP="00056ED1">
            <w:pPr>
              <w:rPr>
                <w:rFonts w:asciiTheme="minorHAnsi" w:hAnsiTheme="minorHAnsi" w:cstheme="minorHAnsi"/>
              </w:rPr>
            </w:pPr>
          </w:p>
        </w:tc>
      </w:tr>
    </w:tbl>
    <w:p w14:paraId="5A5B21BC" w14:textId="77777777" w:rsidR="009E4B0E" w:rsidRPr="00056ED1" w:rsidRDefault="009E4B0E" w:rsidP="00056ED1">
      <w:pPr>
        <w:spacing w:before="9" w:line="140" w:lineRule="exact"/>
        <w:rPr>
          <w:rFonts w:asciiTheme="minorHAnsi" w:hAnsiTheme="minorHAnsi" w:cstheme="minorHAnsi"/>
          <w:sz w:val="15"/>
          <w:szCs w:val="15"/>
        </w:rPr>
      </w:pPr>
    </w:p>
    <w:p w14:paraId="752A0203" w14:textId="77777777" w:rsidR="009E4B0E" w:rsidRPr="00056ED1" w:rsidRDefault="001C521E" w:rsidP="00056ED1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z w:val="28"/>
          <w:szCs w:val="28"/>
        </w:rPr>
        <w:t>H</w:t>
      </w:r>
      <w:r w:rsidRPr="00056ED1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056ED1">
        <w:rPr>
          <w:rFonts w:asciiTheme="minorHAnsi" w:hAnsiTheme="minorHAnsi" w:cstheme="minorHAnsi"/>
          <w:b/>
          <w:spacing w:val="-3"/>
          <w:sz w:val="28"/>
          <w:szCs w:val="28"/>
        </w:rPr>
        <w:t>n</w:t>
      </w:r>
      <w:r w:rsidRPr="00056ED1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056ED1">
        <w:rPr>
          <w:rFonts w:asciiTheme="minorHAnsi" w:hAnsiTheme="minorHAnsi" w:cstheme="minorHAnsi"/>
          <w:b/>
          <w:sz w:val="28"/>
          <w:szCs w:val="28"/>
        </w:rPr>
        <w:t xml:space="preserve">rs                   </w:t>
      </w:r>
      <w:r w:rsidRPr="00056ED1">
        <w:rPr>
          <w:rFonts w:asciiTheme="minorHAnsi" w:hAnsiTheme="minorHAnsi" w:cstheme="minorHAnsi"/>
          <w:b/>
          <w:spacing w:val="52"/>
          <w:sz w:val="28"/>
          <w:szCs w:val="28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qu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enda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ce</w:t>
      </w:r>
    </w:p>
    <w:p w14:paraId="679C2054" w14:textId="77777777" w:rsidR="009E4B0E" w:rsidRPr="00056ED1" w:rsidRDefault="001C521E" w:rsidP="00056ED1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Psi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, Ps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cho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ono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 Soc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be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, 2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56ED1">
        <w:rPr>
          <w:rFonts w:asciiTheme="minorHAnsi" w:hAnsiTheme="minorHAnsi" w:cstheme="minorHAnsi"/>
          <w:sz w:val="22"/>
          <w:szCs w:val="22"/>
        </w:rPr>
        <w:t>0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56ED1">
        <w:rPr>
          <w:rFonts w:asciiTheme="minorHAnsi" w:hAnsiTheme="minorHAnsi" w:cstheme="minorHAnsi"/>
          <w:sz w:val="22"/>
          <w:szCs w:val="22"/>
        </w:rPr>
        <w:t xml:space="preserve">–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nt</w:t>
      </w:r>
    </w:p>
    <w:p w14:paraId="6B911E70" w14:textId="77777777" w:rsidR="009E4B0E" w:rsidRPr="00056ED1" w:rsidRDefault="001C521E" w:rsidP="00056ED1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Ps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cho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ub,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ni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Lead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, 2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56ED1">
        <w:rPr>
          <w:rFonts w:asciiTheme="minorHAnsi" w:hAnsiTheme="minorHAnsi" w:cstheme="minorHAnsi"/>
          <w:sz w:val="22"/>
          <w:szCs w:val="22"/>
        </w:rPr>
        <w:t>08</w:t>
      </w:r>
      <w:r w:rsidRPr="00056E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– 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t</w:t>
      </w:r>
    </w:p>
    <w:p w14:paraId="3949AC6B" w14:textId="77777777" w:rsidR="009E4B0E" w:rsidRPr="00056ED1" w:rsidRDefault="001C521E" w:rsidP="00056ED1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den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56ED1">
        <w:rPr>
          <w:rFonts w:asciiTheme="minorHAnsi" w:hAnsiTheme="minorHAnsi" w:cstheme="minorHAnsi"/>
          <w:sz w:val="22"/>
          <w:szCs w:val="22"/>
        </w:rPr>
        <w:t>ey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, 20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056ED1">
        <w:rPr>
          <w:rFonts w:asciiTheme="minorHAnsi" w:hAnsiTheme="minorHAnsi" w:cstheme="minorHAnsi"/>
          <w:sz w:val="22"/>
          <w:szCs w:val="22"/>
        </w:rPr>
        <w:t>8</w:t>
      </w:r>
    </w:p>
    <w:p w14:paraId="5A6856EB" w14:textId="77777777" w:rsidR="009E4B0E" w:rsidRPr="00056ED1" w:rsidRDefault="009E4B0E" w:rsidP="00056ED1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6FDB4B3C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AE24325" w14:textId="77777777" w:rsidR="009E4B0E" w:rsidRPr="00056ED1" w:rsidRDefault="001C521E" w:rsidP="00056ED1">
      <w:pPr>
        <w:spacing w:line="300" w:lineRule="exact"/>
        <w:ind w:left="158"/>
        <w:rPr>
          <w:rFonts w:asciiTheme="minorHAnsi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  <w:b/>
          <w:position w:val="-1"/>
          <w:sz w:val="28"/>
          <w:szCs w:val="28"/>
        </w:rPr>
        <w:t>E</w:t>
      </w:r>
      <w:r w:rsidRPr="00056ED1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x</w:t>
      </w:r>
      <w:r w:rsidRPr="00056ED1">
        <w:rPr>
          <w:rFonts w:asciiTheme="minorHAnsi" w:hAnsiTheme="minorHAnsi" w:cstheme="minorHAnsi"/>
          <w:b/>
          <w:position w:val="-1"/>
          <w:sz w:val="28"/>
          <w:szCs w:val="28"/>
        </w:rPr>
        <w:t>pe</w:t>
      </w:r>
      <w:r w:rsidRPr="00056ED1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r</w:t>
      </w:r>
      <w:r w:rsidRPr="00056ED1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i</w:t>
      </w:r>
      <w:r w:rsidRPr="00056ED1">
        <w:rPr>
          <w:rFonts w:asciiTheme="minorHAnsi" w:hAnsiTheme="minorHAnsi" w:cstheme="minorHAnsi"/>
          <w:b/>
          <w:position w:val="-1"/>
          <w:sz w:val="28"/>
          <w:szCs w:val="28"/>
        </w:rPr>
        <w:t>en</w:t>
      </w:r>
      <w:r w:rsidRPr="00056ED1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c</w:t>
      </w:r>
      <w:r w:rsidRPr="00056ED1">
        <w:rPr>
          <w:rFonts w:asciiTheme="minorHAnsi" w:hAnsiTheme="minorHAnsi" w:cstheme="minorHAnsi"/>
          <w:b/>
          <w:position w:val="-1"/>
          <w:sz w:val="28"/>
          <w:szCs w:val="28"/>
        </w:rPr>
        <w:t>e</w:t>
      </w:r>
    </w:p>
    <w:p w14:paraId="6536B024" w14:textId="77777777" w:rsidR="009E4B0E" w:rsidRPr="00056ED1" w:rsidRDefault="009E4B0E" w:rsidP="00056ED1">
      <w:pPr>
        <w:spacing w:before="9" w:line="240" w:lineRule="exact"/>
        <w:rPr>
          <w:rFonts w:asciiTheme="minorHAnsi" w:hAnsiTheme="minorHAnsi" w:cstheme="minorHAnsi"/>
          <w:sz w:val="24"/>
          <w:szCs w:val="24"/>
        </w:rPr>
        <w:sectPr w:rsidR="009E4B0E" w:rsidRPr="00056ED1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7E103CC7" w14:textId="77777777" w:rsidR="009E4B0E" w:rsidRPr="00056ED1" w:rsidRDefault="001C521E" w:rsidP="00056ED1">
      <w:pPr>
        <w:spacing w:before="29" w:line="900" w:lineRule="auto"/>
        <w:ind w:left="158" w:right="-41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i/>
          <w:sz w:val="24"/>
          <w:szCs w:val="24"/>
        </w:rPr>
        <w:t>Int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>rpersonal Organiza</w:t>
      </w:r>
      <w:r w:rsidRPr="00056ED1">
        <w:rPr>
          <w:rFonts w:asciiTheme="minorHAnsi" w:hAnsiTheme="minorHAnsi" w:cstheme="minorHAnsi"/>
          <w:i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i/>
          <w:sz w:val="24"/>
          <w:szCs w:val="24"/>
        </w:rPr>
        <w:t xml:space="preserve">ional 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M</w:t>
      </w:r>
      <w:r w:rsidRPr="00056ED1">
        <w:rPr>
          <w:rFonts w:asciiTheme="minorHAnsi" w:hAnsiTheme="minorHAnsi" w:cstheme="minorHAnsi"/>
          <w:i/>
          <w:sz w:val="24"/>
          <w:szCs w:val="24"/>
        </w:rPr>
        <w:t>anag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>m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>nt</w:t>
      </w:r>
    </w:p>
    <w:p w14:paraId="4FF8871E" w14:textId="77777777" w:rsidR="009E4B0E" w:rsidRPr="00056ED1" w:rsidRDefault="001C521E" w:rsidP="00056ED1">
      <w:pPr>
        <w:spacing w:before="7" w:line="100" w:lineRule="exact"/>
        <w:rPr>
          <w:rFonts w:asciiTheme="minorHAnsi" w:hAnsiTheme="minorHAnsi" w:cstheme="minorHAnsi"/>
          <w:sz w:val="10"/>
          <w:szCs w:val="10"/>
        </w:rPr>
      </w:pPr>
      <w:r w:rsidRPr="00056ED1">
        <w:rPr>
          <w:rFonts w:asciiTheme="minorHAnsi" w:hAnsiTheme="minorHAnsi" w:cstheme="minorHAnsi"/>
        </w:rPr>
        <w:br w:type="column"/>
      </w:r>
    </w:p>
    <w:p w14:paraId="0C64683D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02FF9394" w14:textId="77777777" w:rsidR="009E4B0E" w:rsidRPr="00056ED1" w:rsidRDefault="001C521E" w:rsidP="00056ED1">
      <w:pPr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Fac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on 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and 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co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s.</w:t>
      </w:r>
    </w:p>
    <w:p w14:paraId="21CD36B6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Pro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ded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 xml:space="preserve">nd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58B8A275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 pe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 s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buy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s.</w:t>
      </w:r>
    </w:p>
    <w:p w14:paraId="3E3D5824" w14:textId="77777777" w:rsidR="009E4B0E" w:rsidRPr="00056ED1" w:rsidRDefault="009E4B0E" w:rsidP="00056ED1">
      <w:pPr>
        <w:spacing w:before="17" w:line="260" w:lineRule="exact"/>
        <w:rPr>
          <w:rFonts w:asciiTheme="minorHAnsi" w:hAnsiTheme="minorHAnsi" w:cstheme="minorHAnsi"/>
          <w:sz w:val="26"/>
          <w:szCs w:val="26"/>
        </w:rPr>
      </w:pPr>
    </w:p>
    <w:p w14:paraId="526B3DA9" w14:textId="77777777" w:rsidR="009E4B0E" w:rsidRPr="00056ED1" w:rsidRDefault="001C521E" w:rsidP="00056ED1">
      <w:pPr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d and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an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ch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s.</w:t>
      </w:r>
    </w:p>
    <w:p w14:paraId="77295B67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ned and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z w:val="22"/>
          <w:szCs w:val="22"/>
        </w:rPr>
        <w:t>and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em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or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h 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08A4648D" w14:textId="77777777" w:rsidR="009E4B0E" w:rsidRPr="00056ED1" w:rsidRDefault="001C521E" w:rsidP="00056ED1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56ED1">
        <w:rPr>
          <w:rFonts w:asciiTheme="minorHAnsi" w:hAnsiTheme="minorHAnsi" w:cstheme="minorHAnsi"/>
          <w:sz w:val="22"/>
          <w:szCs w:val="22"/>
        </w:rPr>
        <w:t>ed by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sup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as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de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he o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25B21884" w14:textId="77777777" w:rsidR="009E4B0E" w:rsidRPr="00056ED1" w:rsidRDefault="009E4B0E" w:rsidP="00056ED1">
      <w:pPr>
        <w:spacing w:before="15" w:line="260" w:lineRule="exact"/>
        <w:rPr>
          <w:rFonts w:asciiTheme="minorHAnsi" w:hAnsiTheme="minorHAnsi" w:cstheme="minorHAnsi"/>
          <w:sz w:val="26"/>
          <w:szCs w:val="26"/>
        </w:rPr>
      </w:pPr>
    </w:p>
    <w:p w14:paraId="3C6348A2" w14:textId="77777777" w:rsidR="009E4B0E" w:rsidRPr="00056ED1" w:rsidRDefault="001C521E" w:rsidP="00056ED1">
      <w:pPr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 xml:space="preserve">ed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ne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ew e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ch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q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47E65009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Supe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d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56ED1">
        <w:rPr>
          <w:rFonts w:asciiTheme="minorHAnsi" w:hAnsiTheme="minorHAnsi" w:cstheme="minorHAnsi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z w:val="22"/>
          <w:szCs w:val="22"/>
        </w:rPr>
        <w:t>m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bu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es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 xml:space="preserve">o 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nha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z w:val="22"/>
          <w:szCs w:val="22"/>
        </w:rPr>
        <w:t>ce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ng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56ED1">
        <w:rPr>
          <w:rFonts w:asciiTheme="minorHAnsi" w:hAnsiTheme="minorHAnsi" w:cstheme="minorHAnsi"/>
          <w:sz w:val="22"/>
          <w:szCs w:val="22"/>
        </w:rPr>
        <w:t>on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z w:val="22"/>
          <w:szCs w:val="22"/>
        </w:rPr>
        <w:t>.</w:t>
      </w:r>
    </w:p>
    <w:p w14:paraId="6999334C" w14:textId="77777777" w:rsidR="009E4B0E" w:rsidRPr="00056ED1" w:rsidRDefault="001C521E" w:rsidP="00056ED1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9E4B0E" w:rsidRPr="00056ED1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056ED1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056ED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056ED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56ED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056ED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551D622" w14:textId="77777777" w:rsidR="009E4B0E" w:rsidRPr="00056ED1" w:rsidRDefault="009E4B0E" w:rsidP="00056ED1">
      <w:pPr>
        <w:spacing w:before="5" w:line="100" w:lineRule="exact"/>
        <w:rPr>
          <w:rFonts w:asciiTheme="minorHAnsi" w:hAnsiTheme="minorHAnsi" w:cstheme="minorHAnsi"/>
          <w:sz w:val="10"/>
          <w:szCs w:val="10"/>
        </w:rPr>
      </w:pPr>
    </w:p>
    <w:p w14:paraId="1F90A2E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  <w:sectPr w:rsidR="009E4B0E" w:rsidRPr="00056ED1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0AC7505E" w14:textId="77777777" w:rsidR="009E4B0E" w:rsidRPr="00056ED1" w:rsidRDefault="001C521E" w:rsidP="00056ED1">
      <w:pPr>
        <w:spacing w:before="24"/>
        <w:ind w:left="158" w:right="-62"/>
        <w:rPr>
          <w:rFonts w:asciiTheme="minorHAnsi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  <w:b/>
          <w:spacing w:val="-14"/>
          <w:sz w:val="28"/>
          <w:szCs w:val="28"/>
        </w:rPr>
        <w:t>W</w:t>
      </w:r>
      <w:r w:rsidRPr="00056ED1">
        <w:rPr>
          <w:rFonts w:asciiTheme="minorHAnsi" w:hAnsiTheme="minorHAnsi" w:cstheme="minorHAnsi"/>
          <w:b/>
          <w:spacing w:val="-1"/>
          <w:sz w:val="28"/>
          <w:szCs w:val="28"/>
        </w:rPr>
        <w:t>o</w:t>
      </w:r>
      <w:r w:rsidRPr="00056ED1">
        <w:rPr>
          <w:rFonts w:asciiTheme="minorHAnsi" w:hAnsiTheme="minorHAnsi" w:cstheme="minorHAnsi"/>
          <w:b/>
          <w:sz w:val="28"/>
          <w:szCs w:val="28"/>
        </w:rPr>
        <w:t>rk</w:t>
      </w:r>
      <w:r w:rsidRPr="00056ED1">
        <w:rPr>
          <w:rFonts w:asciiTheme="minorHAnsi" w:hAnsiTheme="minorHAnsi" w:cstheme="minorHAnsi"/>
          <w:b/>
          <w:spacing w:val="-5"/>
          <w:sz w:val="28"/>
          <w:szCs w:val="28"/>
        </w:rPr>
        <w:t xml:space="preserve"> </w:t>
      </w:r>
      <w:r w:rsidRPr="00056ED1">
        <w:rPr>
          <w:rFonts w:asciiTheme="minorHAnsi" w:hAnsiTheme="minorHAnsi" w:cstheme="minorHAnsi"/>
          <w:b/>
          <w:sz w:val="28"/>
          <w:szCs w:val="28"/>
        </w:rPr>
        <w:t>Hi</w:t>
      </w:r>
      <w:r w:rsidRPr="00056ED1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056ED1">
        <w:rPr>
          <w:rFonts w:asciiTheme="minorHAnsi" w:hAnsiTheme="minorHAnsi" w:cstheme="minorHAnsi"/>
          <w:b/>
          <w:sz w:val="28"/>
          <w:szCs w:val="28"/>
        </w:rPr>
        <w:t>t</w:t>
      </w:r>
      <w:r w:rsidRPr="00056ED1">
        <w:rPr>
          <w:rFonts w:asciiTheme="minorHAnsi" w:hAnsiTheme="minorHAnsi" w:cstheme="minorHAnsi"/>
          <w:b/>
          <w:spacing w:val="1"/>
          <w:sz w:val="28"/>
          <w:szCs w:val="28"/>
        </w:rPr>
        <w:t>o</w:t>
      </w:r>
      <w:r w:rsidRPr="00056ED1">
        <w:rPr>
          <w:rFonts w:asciiTheme="minorHAnsi" w:hAnsiTheme="minorHAnsi" w:cstheme="minorHAnsi"/>
          <w:b/>
          <w:spacing w:val="-2"/>
          <w:sz w:val="28"/>
          <w:szCs w:val="28"/>
        </w:rPr>
        <w:t>r</w:t>
      </w:r>
      <w:r w:rsidRPr="00056ED1">
        <w:rPr>
          <w:rFonts w:asciiTheme="minorHAnsi" w:hAnsiTheme="minorHAnsi" w:cstheme="minorHAnsi"/>
          <w:b/>
          <w:sz w:val="28"/>
          <w:szCs w:val="28"/>
        </w:rPr>
        <w:t>y</w:t>
      </w:r>
    </w:p>
    <w:p w14:paraId="1B62D9B4" w14:textId="77777777" w:rsidR="009E4B0E" w:rsidRPr="00056ED1" w:rsidRDefault="001C521E" w:rsidP="00056ED1">
      <w:pPr>
        <w:spacing w:before="5" w:line="140" w:lineRule="exact"/>
        <w:rPr>
          <w:rFonts w:asciiTheme="minorHAnsi" w:hAnsiTheme="minorHAnsi" w:cstheme="minorHAnsi"/>
          <w:sz w:val="14"/>
          <w:szCs w:val="14"/>
        </w:rPr>
      </w:pPr>
      <w:r w:rsidRPr="00056ED1">
        <w:rPr>
          <w:rFonts w:asciiTheme="minorHAnsi" w:hAnsiTheme="minorHAnsi" w:cstheme="minorHAnsi"/>
        </w:rPr>
        <w:br w:type="column"/>
      </w:r>
    </w:p>
    <w:p w14:paraId="3A4680AB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DC2F564" w14:textId="77777777" w:rsidR="009E4B0E" w:rsidRPr="00056ED1" w:rsidRDefault="001C521E" w:rsidP="00056ED1">
      <w:pPr>
        <w:ind w:left="7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ePaul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56ED1">
        <w:rPr>
          <w:rFonts w:asciiTheme="minorHAnsi" w:hAnsiTheme="minorHAnsi" w:cstheme="minorHAnsi"/>
          <w:sz w:val="22"/>
          <w:szCs w:val="22"/>
        </w:rPr>
        <w:t>ep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>ent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of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Ps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56ED1">
        <w:rPr>
          <w:rFonts w:asciiTheme="minorHAnsi" w:hAnsiTheme="minorHAnsi" w:cstheme="minorHAnsi"/>
          <w:sz w:val="22"/>
          <w:szCs w:val="22"/>
        </w:rPr>
        <w:t>cho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056ED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o,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</w:p>
    <w:p w14:paraId="7B4CCBED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z w:val="22"/>
          <w:szCs w:val="22"/>
        </w:rPr>
        <w:t>Sec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>y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p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>o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,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2009 – P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56ED1">
        <w:rPr>
          <w:rFonts w:asciiTheme="minorHAnsi" w:hAnsiTheme="minorHAnsi" w:cstheme="minorHAnsi"/>
          <w:sz w:val="22"/>
          <w:szCs w:val="22"/>
        </w:rPr>
        <w:t>e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nt</w:t>
      </w:r>
    </w:p>
    <w:p w14:paraId="4C3831B1" w14:textId="77777777" w:rsidR="009E4B0E" w:rsidRPr="00056ED1" w:rsidRDefault="009E4B0E" w:rsidP="00056ED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2D7310A" w14:textId="77777777" w:rsidR="009E4B0E" w:rsidRPr="00056ED1" w:rsidRDefault="001C521E" w:rsidP="00056ED1">
      <w:pPr>
        <w:ind w:left="7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56ED1">
        <w:rPr>
          <w:rFonts w:asciiTheme="minorHAnsi" w:hAnsiTheme="minorHAnsi" w:cstheme="minorHAnsi"/>
          <w:sz w:val="22"/>
          <w:szCs w:val="22"/>
        </w:rPr>
        <w:t>enn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y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z w:val="22"/>
          <w:szCs w:val="22"/>
        </w:rPr>
        <w:t>o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56ED1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056ED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 xml:space="preserve">s, </w:t>
      </w:r>
      <w:r w:rsidRPr="00056ED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</w:p>
    <w:p w14:paraId="34810907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b/>
          <w:sz w:val="22"/>
          <w:szCs w:val="22"/>
        </w:rPr>
        <w:t>Sal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s Cl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rk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b/>
          <w:sz w:val="22"/>
          <w:szCs w:val="22"/>
        </w:rPr>
        <w:t>as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b/>
          <w:sz w:val="22"/>
          <w:szCs w:val="22"/>
        </w:rPr>
        <w:t>r,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1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56ED1">
        <w:rPr>
          <w:rFonts w:asciiTheme="minorHAnsi" w:hAnsiTheme="minorHAnsi" w:cstheme="minorHAnsi"/>
          <w:sz w:val="22"/>
          <w:szCs w:val="22"/>
        </w:rPr>
        <w:t>94 – 1998</w:t>
      </w:r>
    </w:p>
    <w:p w14:paraId="55441474" w14:textId="77777777" w:rsidR="009E4B0E" w:rsidRPr="00056ED1" w:rsidRDefault="009E4B0E" w:rsidP="00056ED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FD187D9" w14:textId="77777777" w:rsidR="009E4B0E" w:rsidRPr="00056ED1" w:rsidRDefault="001C521E" w:rsidP="00056ED1">
      <w:pPr>
        <w:ind w:left="7"/>
        <w:rPr>
          <w:rFonts w:asciiTheme="minorHAnsi" w:hAnsiTheme="minorHAnsi" w:cstheme="minorHAnsi"/>
          <w:sz w:val="22"/>
          <w:szCs w:val="22"/>
        </w:rPr>
      </w:pPr>
      <w:r w:rsidRPr="00056ED1">
        <w:rPr>
          <w:rFonts w:asciiTheme="minorHAnsi" w:hAnsiTheme="minorHAnsi" w:cstheme="minorHAnsi"/>
          <w:sz w:val="22"/>
          <w:szCs w:val="22"/>
        </w:rPr>
        <w:t>W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56ED1">
        <w:rPr>
          <w:rFonts w:asciiTheme="minorHAnsi" w:hAnsiTheme="minorHAnsi" w:cstheme="minorHAnsi"/>
          <w:sz w:val="22"/>
          <w:szCs w:val="22"/>
        </w:rPr>
        <w:t>ens</w:t>
      </w:r>
      <w:r w:rsidRPr="00056E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056E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c</w:t>
      </w:r>
      <w:r w:rsidRPr="00056E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56ED1">
        <w:rPr>
          <w:rFonts w:asciiTheme="minorHAnsi" w:hAnsiTheme="minorHAnsi" w:cstheme="minorHAnsi"/>
          <w:sz w:val="22"/>
          <w:szCs w:val="22"/>
        </w:rPr>
        <w:t xml:space="preserve">o, </w:t>
      </w:r>
      <w:r w:rsidRPr="00056ED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56ED1">
        <w:rPr>
          <w:rFonts w:asciiTheme="minorHAnsi" w:hAnsiTheme="minorHAnsi" w:cstheme="minorHAnsi"/>
          <w:sz w:val="22"/>
          <w:szCs w:val="22"/>
        </w:rPr>
        <w:t>L</w:t>
      </w:r>
    </w:p>
    <w:p w14:paraId="14556447" w14:textId="77777777" w:rsidR="009E4B0E" w:rsidRPr="00056ED1" w:rsidRDefault="001C521E" w:rsidP="00056ED1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9E4B0E" w:rsidRPr="00056ED1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56ED1">
        <w:rPr>
          <w:rFonts w:asciiTheme="minorHAnsi" w:hAnsiTheme="minorHAnsi" w:cstheme="minorHAnsi"/>
          <w:b/>
          <w:sz w:val="22"/>
          <w:szCs w:val="22"/>
        </w:rPr>
        <w:t>s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z w:val="22"/>
          <w:szCs w:val="22"/>
        </w:rPr>
        <w:t>a</w:t>
      </w:r>
      <w:r w:rsidRPr="00056ED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z w:val="22"/>
          <w:szCs w:val="22"/>
        </w:rPr>
        <w:t>t</w:t>
      </w:r>
      <w:r w:rsidRPr="00056ED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b/>
          <w:sz w:val="22"/>
          <w:szCs w:val="22"/>
        </w:rPr>
        <w:t>Ma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056ED1">
        <w:rPr>
          <w:rFonts w:asciiTheme="minorHAnsi" w:hAnsiTheme="minorHAnsi" w:cstheme="minorHAnsi"/>
          <w:b/>
          <w:sz w:val="22"/>
          <w:szCs w:val="22"/>
        </w:rPr>
        <w:t>age</w:t>
      </w:r>
      <w:r w:rsidRPr="00056ED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56ED1">
        <w:rPr>
          <w:rFonts w:asciiTheme="minorHAnsi" w:hAnsiTheme="minorHAnsi" w:cstheme="minorHAnsi"/>
          <w:b/>
          <w:sz w:val="22"/>
          <w:szCs w:val="22"/>
        </w:rPr>
        <w:t>,</w:t>
      </w:r>
      <w:r w:rsidRPr="00056ED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56ED1">
        <w:rPr>
          <w:rFonts w:asciiTheme="minorHAnsi" w:hAnsiTheme="minorHAnsi" w:cstheme="minorHAnsi"/>
          <w:sz w:val="22"/>
          <w:szCs w:val="22"/>
        </w:rPr>
        <w:t>19</w:t>
      </w:r>
      <w:r w:rsidRPr="00056ED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56ED1">
        <w:rPr>
          <w:rFonts w:asciiTheme="minorHAnsi" w:hAnsiTheme="minorHAnsi" w:cstheme="minorHAnsi"/>
          <w:sz w:val="22"/>
          <w:szCs w:val="22"/>
        </w:rPr>
        <w:t>2 – 1994</w:t>
      </w:r>
    </w:p>
    <w:p w14:paraId="2AF4C678" w14:textId="77777777" w:rsidR="009E4B0E" w:rsidRPr="00056ED1" w:rsidRDefault="001C521E" w:rsidP="00056ED1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</w:rPr>
        <w:lastRenderedPageBreak/>
        <w:pict w14:anchorId="131B8EA6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MP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8: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Com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at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8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color w:val="808080"/>
          <w:spacing w:val="6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pacing w:val="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-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 or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color w:val="808080"/>
          <w:spacing w:val="1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ip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color w:val="808080"/>
          <w:spacing w:val="-5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os</w:t>
      </w:r>
      <w:r w:rsidRPr="00056ED1">
        <w:rPr>
          <w:rFonts w:asciiTheme="minorHAnsi" w:eastAsia="Garamond" w:hAnsiTheme="minorHAnsi" w:cstheme="minorHAnsi"/>
          <w:b/>
          <w:color w:val="808080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color w:val="808080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color w:val="808080"/>
          <w:sz w:val="28"/>
          <w:szCs w:val="28"/>
        </w:rPr>
        <w:t>n</w:t>
      </w:r>
    </w:p>
    <w:p w14:paraId="0B6EB8CC" w14:textId="77777777" w:rsidR="009E4B0E" w:rsidRPr="00056ED1" w:rsidRDefault="009E4B0E" w:rsidP="00056ED1">
      <w:pPr>
        <w:spacing w:before="19" w:line="200" w:lineRule="exact"/>
        <w:rPr>
          <w:rFonts w:asciiTheme="minorHAnsi" w:hAnsiTheme="minorHAnsi" w:cstheme="minorHAnsi"/>
        </w:rPr>
      </w:pPr>
    </w:p>
    <w:p w14:paraId="31B41D5D" w14:textId="77777777" w:rsidR="009E4B0E" w:rsidRPr="00056ED1" w:rsidRDefault="001C521E" w:rsidP="00056ED1">
      <w:pPr>
        <w:ind w:left="4588" w:right="5087"/>
        <w:jc w:val="center"/>
        <w:rPr>
          <w:rFonts w:asciiTheme="minorHAnsi" w:hAnsiTheme="minorHAnsi" w:cstheme="minorHAnsi"/>
          <w:sz w:val="36"/>
          <w:szCs w:val="36"/>
        </w:rPr>
      </w:pPr>
      <w:r w:rsidRPr="00056ED1">
        <w:rPr>
          <w:rFonts w:asciiTheme="minorHAnsi" w:hAnsiTheme="minorHAnsi" w:cstheme="minorHAnsi"/>
          <w:b/>
          <w:sz w:val="36"/>
          <w:szCs w:val="36"/>
        </w:rPr>
        <w:t>A</w:t>
      </w:r>
      <w:r w:rsidRPr="00056ED1">
        <w:rPr>
          <w:rFonts w:asciiTheme="minorHAnsi" w:hAnsiTheme="minorHAnsi" w:cstheme="minorHAnsi"/>
          <w:b/>
          <w:spacing w:val="-2"/>
          <w:sz w:val="36"/>
          <w:szCs w:val="36"/>
        </w:rPr>
        <w:t>d</w:t>
      </w:r>
      <w:r w:rsidRPr="00056ED1">
        <w:rPr>
          <w:rFonts w:asciiTheme="minorHAnsi" w:hAnsiTheme="minorHAnsi" w:cstheme="minorHAnsi"/>
          <w:b/>
          <w:sz w:val="36"/>
          <w:szCs w:val="36"/>
        </w:rPr>
        <w:t>ita</w:t>
      </w:r>
      <w:r w:rsidRPr="00056ED1">
        <w:rPr>
          <w:rFonts w:asciiTheme="minorHAnsi" w:hAnsiTheme="minorHAnsi" w:cstheme="minorHAnsi"/>
          <w:b/>
          <w:spacing w:val="2"/>
          <w:sz w:val="36"/>
          <w:szCs w:val="36"/>
        </w:rPr>
        <w:t xml:space="preserve"> </w:t>
      </w:r>
      <w:r w:rsidRPr="00056ED1">
        <w:rPr>
          <w:rFonts w:asciiTheme="minorHAnsi" w:hAnsiTheme="minorHAnsi" w:cstheme="minorHAnsi"/>
          <w:b/>
          <w:sz w:val="36"/>
          <w:szCs w:val="36"/>
        </w:rPr>
        <w:t>Pat</w:t>
      </w:r>
      <w:r w:rsidRPr="00056ED1">
        <w:rPr>
          <w:rFonts w:asciiTheme="minorHAnsi" w:hAnsiTheme="minorHAnsi" w:cstheme="minorHAnsi"/>
          <w:b/>
          <w:spacing w:val="2"/>
          <w:sz w:val="36"/>
          <w:szCs w:val="36"/>
        </w:rPr>
        <w:t>e</w:t>
      </w:r>
      <w:r w:rsidRPr="00056ED1">
        <w:rPr>
          <w:rFonts w:asciiTheme="minorHAnsi" w:hAnsiTheme="minorHAnsi" w:cstheme="minorHAnsi"/>
          <w:b/>
          <w:sz w:val="36"/>
          <w:szCs w:val="36"/>
        </w:rPr>
        <w:t>l</w:t>
      </w:r>
    </w:p>
    <w:p w14:paraId="65D7358D" w14:textId="77777777" w:rsidR="009E4B0E" w:rsidRPr="00056ED1" w:rsidRDefault="001C521E" w:rsidP="00056ED1">
      <w:pPr>
        <w:spacing w:line="260" w:lineRule="exact"/>
        <w:ind w:left="3867" w:right="4368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1235 Tu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n 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ial, Niles,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IL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12345</w:t>
      </w:r>
    </w:p>
    <w:p w14:paraId="0C2E47FB" w14:textId="77777777" w:rsidR="009E4B0E" w:rsidRPr="00056ED1" w:rsidRDefault="001C521E" w:rsidP="00056ED1">
      <w:pPr>
        <w:ind w:left="3545" w:right="4048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(123)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456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hAnsiTheme="minorHAnsi" w:cstheme="minorHAnsi"/>
          <w:sz w:val="24"/>
          <w:szCs w:val="24"/>
        </w:rPr>
        <w:t xml:space="preserve">7890         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hyperlink r:id="rId41">
        <w:r w:rsidRPr="00056ED1">
          <w:rPr>
            <w:rFonts w:asciiTheme="minorHAnsi" w:hAnsiTheme="minorHAnsi" w:cstheme="minorHAnsi"/>
            <w:spacing w:val="-1"/>
            <w:sz w:val="24"/>
            <w:szCs w:val="24"/>
          </w:rPr>
          <w:t>a</w:t>
        </w:r>
        <w:r w:rsidRPr="00056ED1">
          <w:rPr>
            <w:rFonts w:asciiTheme="minorHAnsi" w:hAnsiTheme="minorHAnsi" w:cstheme="minorHAnsi"/>
            <w:sz w:val="24"/>
            <w:szCs w:val="24"/>
          </w:rPr>
          <w:t>p</w:t>
        </w:r>
        <w:r w:rsidRPr="00056ED1">
          <w:rPr>
            <w:rFonts w:asciiTheme="minorHAnsi" w:hAnsiTheme="minorHAnsi" w:cstheme="minorHAnsi"/>
            <w:spacing w:val="-1"/>
            <w:sz w:val="24"/>
            <w:szCs w:val="24"/>
          </w:rPr>
          <w:t>a</w:t>
        </w:r>
      </w:hyperlink>
      <w:hyperlink r:id="rId42">
        <w:r w:rsidRPr="00056ED1">
          <w:rPr>
            <w:rFonts w:asciiTheme="minorHAnsi" w:hAnsiTheme="minorHAnsi" w:cstheme="minorHAnsi"/>
            <w:sz w:val="24"/>
            <w:szCs w:val="24"/>
          </w:rPr>
          <w:t>tel@msn.com</w:t>
        </w:r>
      </w:hyperlink>
    </w:p>
    <w:p w14:paraId="668C0EEB" w14:textId="77777777" w:rsidR="009E4B0E" w:rsidRPr="00056ED1" w:rsidRDefault="009E4B0E" w:rsidP="00056ED1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6254A0E" w14:textId="77777777" w:rsidR="009E4B0E" w:rsidRPr="00056ED1" w:rsidRDefault="001C521E" w:rsidP="00056ED1">
      <w:pPr>
        <w:ind w:left="4969" w:right="5471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z w:val="24"/>
          <w:szCs w:val="24"/>
        </w:rPr>
        <w:t>O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b</w:t>
      </w:r>
      <w:r w:rsidRPr="00056ED1">
        <w:rPr>
          <w:rFonts w:asciiTheme="minorHAnsi" w:hAnsiTheme="minorHAnsi" w:cstheme="minorHAnsi"/>
          <w:b/>
          <w:sz w:val="24"/>
          <w:szCs w:val="24"/>
        </w:rPr>
        <w:t>j</w:t>
      </w:r>
      <w:r w:rsidRPr="00056ED1">
        <w:rPr>
          <w:rFonts w:asciiTheme="minorHAnsi" w:hAnsiTheme="minorHAnsi" w:cstheme="minorHAnsi"/>
          <w:b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b/>
          <w:sz w:val="24"/>
          <w:szCs w:val="24"/>
        </w:rPr>
        <w:t>tive</w:t>
      </w:r>
    </w:p>
    <w:p w14:paraId="7F96B826" w14:textId="77777777" w:rsidR="009E4B0E" w:rsidRPr="00056ED1" w:rsidRDefault="009E4B0E" w:rsidP="00056ED1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54238B6E" w14:textId="77777777" w:rsidR="009E4B0E" w:rsidRPr="00056ED1" w:rsidRDefault="001C521E" w:rsidP="00056ED1">
      <w:pPr>
        <w:ind w:left="158" w:right="817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To 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056ED1">
        <w:rPr>
          <w:rFonts w:asciiTheme="minorHAnsi" w:hAnsiTheme="minorHAnsi" w:cstheme="minorHAnsi"/>
          <w:sz w:val="24"/>
          <w:szCs w:val="24"/>
        </w:rPr>
        <w:t>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me or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nte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nship posit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 xml:space="preserve">on in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he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 xml:space="preserve">f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z w:val="24"/>
          <w:szCs w:val="24"/>
        </w:rPr>
        <w:t>ina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ial 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rvi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in ord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r to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ontribu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m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skil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 xml:space="preserve">s in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-7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z w:val="24"/>
          <w:szCs w:val="24"/>
        </w:rPr>
        <w:t>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usto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 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rv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 xml:space="preserve">nd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z w:val="24"/>
          <w:szCs w:val="24"/>
        </w:rPr>
        <w:t>unic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on.</w:t>
      </w:r>
    </w:p>
    <w:p w14:paraId="72A8DE17" w14:textId="77777777" w:rsidR="009E4B0E" w:rsidRPr="00056ED1" w:rsidRDefault="009E4B0E" w:rsidP="00056ED1">
      <w:pPr>
        <w:spacing w:before="1" w:line="280" w:lineRule="exact"/>
        <w:rPr>
          <w:rFonts w:asciiTheme="minorHAnsi" w:hAnsiTheme="minorHAnsi" w:cstheme="minorHAnsi"/>
          <w:sz w:val="28"/>
          <w:szCs w:val="28"/>
        </w:rPr>
      </w:pPr>
    </w:p>
    <w:p w14:paraId="535CFE1B" w14:textId="77777777" w:rsidR="009E4B0E" w:rsidRPr="00056ED1" w:rsidRDefault="001C521E" w:rsidP="00056ED1">
      <w:pPr>
        <w:spacing w:line="260" w:lineRule="exact"/>
        <w:ind w:left="4793" w:right="5291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re</w:t>
      </w:r>
      <w:r w:rsidRPr="00056ED1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Sk</w:t>
      </w: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i</w:t>
      </w:r>
      <w:r w:rsidRPr="00056ED1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l</w:t>
      </w: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ls</w:t>
      </w:r>
    </w:p>
    <w:p w14:paraId="318D456D" w14:textId="77777777" w:rsidR="009E4B0E" w:rsidRPr="00056ED1" w:rsidRDefault="009E4B0E" w:rsidP="00056ED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13AD247E" w14:textId="77777777" w:rsidR="009E4B0E" w:rsidRPr="00056ED1" w:rsidRDefault="001C521E" w:rsidP="00056ED1">
      <w:pPr>
        <w:spacing w:before="29"/>
        <w:ind w:left="477" w:right="808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233C3506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z w:val="24"/>
          <w:szCs w:val="24"/>
        </w:rPr>
        <w:t>up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rvis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 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te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m of t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 xml:space="preserve">me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mp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 in pro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udi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ing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usto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rs’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spe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ial 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on a</w:t>
      </w:r>
    </w:p>
    <w:p w14:paraId="745DAA98" w14:textId="77777777" w:rsidR="009E4B0E" w:rsidRPr="00056ED1" w:rsidRDefault="001C521E" w:rsidP="00056ED1">
      <w:pPr>
        <w:ind w:left="51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ular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b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z w:val="24"/>
          <w:szCs w:val="24"/>
        </w:rPr>
        <w:t>.</w:t>
      </w:r>
    </w:p>
    <w:p w14:paraId="48668B98" w14:textId="77777777" w:rsidR="009E4B0E" w:rsidRPr="00056ED1" w:rsidRDefault="001C521E" w:rsidP="00056ED1">
      <w:pPr>
        <w:ind w:left="51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57CADBEE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distribu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onl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f</w:t>
      </w:r>
      <w:r w:rsidRPr="00056ED1">
        <w:rPr>
          <w:rFonts w:asciiTheme="minorHAnsi" w:hAnsiTheme="minorHAnsi" w:cstheme="minorHAnsi"/>
          <w:sz w:val="24"/>
          <w:szCs w:val="24"/>
        </w:rPr>
        <w:t>inan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ial w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k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ports.</w:t>
      </w:r>
    </w:p>
    <w:p w14:paraId="21062228" w14:textId="77777777" w:rsidR="009E4B0E" w:rsidRPr="00056ED1" w:rsidRDefault="001C521E" w:rsidP="00056ED1">
      <w:pPr>
        <w:ind w:left="51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rov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n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bi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to wo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k w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th d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roups of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st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ff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man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nt.</w:t>
      </w:r>
    </w:p>
    <w:p w14:paraId="03592D81" w14:textId="77777777" w:rsidR="009E4B0E" w:rsidRPr="00056ED1" w:rsidRDefault="009E4B0E" w:rsidP="00056ED1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</w:p>
    <w:p w14:paraId="0F33609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10D5992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8321247" w14:textId="77777777" w:rsidR="009E4B0E" w:rsidRPr="00056ED1" w:rsidRDefault="001C521E" w:rsidP="00056ED1">
      <w:pPr>
        <w:ind w:left="4935" w:right="5435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du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b/>
          <w:sz w:val="24"/>
          <w:szCs w:val="24"/>
        </w:rPr>
        <w:t>a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056ED1">
        <w:rPr>
          <w:rFonts w:asciiTheme="minorHAnsi" w:hAnsiTheme="minorHAnsi" w:cstheme="minorHAnsi"/>
          <w:b/>
          <w:sz w:val="24"/>
          <w:szCs w:val="24"/>
        </w:rPr>
        <w:t>ion</w:t>
      </w:r>
    </w:p>
    <w:p w14:paraId="73F3F845" w14:textId="77777777" w:rsidR="009E4B0E" w:rsidRPr="00056ED1" w:rsidRDefault="009E4B0E" w:rsidP="00056ED1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71885E08" w14:textId="77777777" w:rsidR="009E4B0E" w:rsidRPr="00056ED1" w:rsidRDefault="001C521E" w:rsidP="00056ED1">
      <w:pPr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ul Unive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6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056ED1">
        <w:rPr>
          <w:rFonts w:asciiTheme="minorHAnsi" w:hAnsiTheme="minorHAnsi" w:cstheme="minorHAnsi"/>
          <w:sz w:val="24"/>
          <w:szCs w:val="24"/>
        </w:rPr>
        <w:t>, Ch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o,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IL        </w:t>
      </w:r>
      <w:r w:rsidRPr="00056ED1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056ED1">
        <w:rPr>
          <w:rFonts w:asciiTheme="minorHAnsi" w:hAnsiTheme="minorHAnsi" w:cstheme="minorHAnsi"/>
          <w:sz w:val="24"/>
          <w:szCs w:val="24"/>
        </w:rPr>
        <w:t xml:space="preserve">ted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du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 xml:space="preserve">on –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056ED1">
        <w:rPr>
          <w:rFonts w:asciiTheme="minorHAnsi" w:hAnsiTheme="minorHAnsi" w:cstheme="minorHAnsi"/>
          <w:sz w:val="24"/>
          <w:szCs w:val="24"/>
        </w:rPr>
        <w:t>une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2012</w:t>
      </w:r>
    </w:p>
    <w:p w14:paraId="178C5990" w14:textId="77777777" w:rsidR="009E4B0E" w:rsidRPr="00056ED1" w:rsidRDefault="001C521E" w:rsidP="00056ED1">
      <w:pPr>
        <w:spacing w:before="5"/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z w:val="24"/>
          <w:szCs w:val="24"/>
        </w:rPr>
        <w:t>Ba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sz w:val="24"/>
          <w:szCs w:val="24"/>
        </w:rPr>
        <w:t>lor of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 xml:space="preserve"> S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b/>
          <w:sz w:val="24"/>
          <w:szCs w:val="24"/>
        </w:rPr>
        <w:t xml:space="preserve">ience – </w:t>
      </w:r>
      <w:r w:rsidRPr="00056ED1">
        <w:rPr>
          <w:rFonts w:asciiTheme="minorHAnsi" w:hAnsiTheme="minorHAnsi" w:cstheme="minorHAnsi"/>
          <w:b/>
          <w:spacing w:val="-3"/>
          <w:sz w:val="24"/>
          <w:szCs w:val="24"/>
        </w:rPr>
        <w:t>F</w:t>
      </w:r>
      <w:r w:rsidRPr="00056ED1">
        <w:rPr>
          <w:rFonts w:asciiTheme="minorHAnsi" w:hAnsiTheme="minorHAnsi" w:cstheme="minorHAnsi"/>
          <w:b/>
          <w:spacing w:val="3"/>
          <w:sz w:val="24"/>
          <w:szCs w:val="24"/>
        </w:rPr>
        <w:t>i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056ED1">
        <w:rPr>
          <w:rFonts w:asciiTheme="minorHAnsi" w:hAnsiTheme="minorHAnsi" w:cstheme="minorHAnsi"/>
          <w:b/>
          <w:sz w:val="24"/>
          <w:szCs w:val="24"/>
        </w:rPr>
        <w:t>a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b/>
          <w:sz w:val="24"/>
          <w:szCs w:val="24"/>
        </w:rPr>
        <w:t>e</w:t>
      </w:r>
    </w:p>
    <w:p w14:paraId="7E549824" w14:textId="77777777" w:rsidR="009E4B0E" w:rsidRPr="00056ED1" w:rsidRDefault="001C521E" w:rsidP="00056ED1">
      <w:pPr>
        <w:spacing w:line="260" w:lineRule="exact"/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’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ist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ll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qu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in attend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</w:p>
    <w:p w14:paraId="0E5D8B14" w14:textId="77777777" w:rsidR="009E4B0E" w:rsidRPr="00056ED1" w:rsidRDefault="009E4B0E" w:rsidP="00056ED1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</w:p>
    <w:p w14:paraId="35AD2441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E54AEF9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1C96CBC" w14:textId="77777777" w:rsidR="009E4B0E" w:rsidRPr="00056ED1" w:rsidRDefault="001C521E" w:rsidP="00056ED1">
      <w:pPr>
        <w:spacing w:line="260" w:lineRule="exact"/>
        <w:ind w:left="4282" w:right="4784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levant Cou</w:t>
      </w:r>
      <w:r w:rsidRPr="00056ED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se</w:t>
      </w:r>
      <w:r w:rsidRPr="00056ED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W</w:t>
      </w:r>
      <w:r w:rsidRPr="00056ED1">
        <w:rPr>
          <w:rFonts w:asciiTheme="minorHAnsi" w:hAnsiTheme="minorHAnsi" w:cstheme="minorHAnsi"/>
          <w:b/>
          <w:spacing w:val="2"/>
          <w:position w:val="-1"/>
          <w:sz w:val="24"/>
          <w:szCs w:val="24"/>
        </w:rPr>
        <w:t>o</w:t>
      </w:r>
      <w:r w:rsidRPr="00056ED1">
        <w:rPr>
          <w:rFonts w:asciiTheme="minorHAnsi" w:hAnsiTheme="minorHAnsi" w:cstheme="minorHAnsi"/>
          <w:b/>
          <w:spacing w:val="-1"/>
          <w:position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position w:val="-1"/>
          <w:sz w:val="24"/>
          <w:szCs w:val="24"/>
        </w:rPr>
        <w:t>k</w:t>
      </w:r>
    </w:p>
    <w:p w14:paraId="475D3FD0" w14:textId="77777777" w:rsidR="009E4B0E" w:rsidRPr="00056ED1" w:rsidRDefault="009E4B0E" w:rsidP="00056ED1">
      <w:pPr>
        <w:spacing w:before="8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9E4B0E" w:rsidRPr="00056ED1" w14:paraId="39794DD5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F65EE65" w14:textId="77777777" w:rsidR="009E4B0E" w:rsidRPr="00056ED1" w:rsidRDefault="001C521E" w:rsidP="00056ED1">
            <w:pPr>
              <w:spacing w:before="69"/>
              <w:ind w:left="40"/>
              <w:rPr>
                <w:rFonts w:asciiTheme="minorHAnsi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inan</w:t>
            </w: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 xml:space="preserve">ial </w:t>
            </w:r>
            <w:r w:rsidRPr="00056ED1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A</w:t>
            </w: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cc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ount</w:t>
            </w:r>
            <w:r w:rsidRPr="00056ED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056ED1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n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777EBE" w14:textId="77777777" w:rsidR="009E4B0E" w:rsidRPr="00056ED1" w:rsidRDefault="001C521E" w:rsidP="00056ED1">
            <w:pPr>
              <w:spacing w:before="69"/>
              <w:ind w:left="747"/>
              <w:rPr>
                <w:rFonts w:asciiTheme="minorHAnsi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usiness</w:t>
            </w:r>
            <w:r w:rsidRPr="00056ED1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L</w:t>
            </w: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74627FF" w14:textId="77777777" w:rsidR="009E4B0E" w:rsidRPr="00056ED1" w:rsidRDefault="001C521E" w:rsidP="00056ED1">
            <w:pPr>
              <w:spacing w:before="69"/>
              <w:ind w:left="556"/>
              <w:rPr>
                <w:rFonts w:asciiTheme="minorHAnsi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Mon</w:t>
            </w:r>
            <w:r w:rsidRPr="00056ED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e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056ED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nd Banki</w:t>
            </w:r>
            <w:r w:rsidRPr="00056ED1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n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g</w:t>
            </w:r>
          </w:p>
        </w:tc>
      </w:tr>
      <w:tr w:rsidR="009E4B0E" w:rsidRPr="00056ED1" w14:paraId="476FD072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DABC94E" w14:textId="77777777" w:rsidR="009E4B0E" w:rsidRPr="00056ED1" w:rsidRDefault="001C521E" w:rsidP="00056ED1">
            <w:pPr>
              <w:spacing w:line="260" w:lineRule="exact"/>
              <w:ind w:left="40"/>
              <w:rPr>
                <w:rFonts w:asciiTheme="minorHAnsi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inan</w:t>
            </w: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ial Ma</w:t>
            </w:r>
            <w:r w:rsidRPr="00056ED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na</w:t>
            </w:r>
            <w:r w:rsidRPr="00056ED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g</w:t>
            </w: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56A8E0" w14:textId="77777777" w:rsidR="009E4B0E" w:rsidRPr="00056ED1" w:rsidRDefault="001C521E" w:rsidP="00056ED1">
            <w:pPr>
              <w:spacing w:line="260" w:lineRule="exact"/>
              <w:ind w:left="742"/>
              <w:rPr>
                <w:rFonts w:asciiTheme="minorHAnsi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 xml:space="preserve">usiness </w:t>
            </w:r>
            <w:r w:rsidRPr="00056ED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tatis</w:t>
            </w:r>
            <w:r w:rsidRPr="00056ED1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t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19976D0" w14:textId="77777777" w:rsidR="009E4B0E" w:rsidRPr="00056ED1" w:rsidRDefault="001C521E" w:rsidP="00056ED1">
            <w:pPr>
              <w:spacing w:line="260" w:lineRule="exact"/>
              <w:ind w:left="540"/>
              <w:rPr>
                <w:rFonts w:asciiTheme="minorHAnsi" w:hAnsiTheme="minorHAnsi" w:cstheme="minorHAnsi"/>
                <w:sz w:val="24"/>
                <w:szCs w:val="24"/>
              </w:rPr>
            </w:pP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Capital G</w:t>
            </w:r>
            <w:r w:rsidRPr="00056ED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056ED1">
              <w:rPr>
                <w:rFonts w:asciiTheme="minorHAnsi" w:hAnsiTheme="minorHAnsi" w:cstheme="minorHAnsi"/>
                <w:sz w:val="24"/>
                <w:szCs w:val="24"/>
              </w:rPr>
              <w:t>owth</w:t>
            </w:r>
          </w:p>
        </w:tc>
      </w:tr>
    </w:tbl>
    <w:p w14:paraId="279C78D0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8D37D68" w14:textId="77777777" w:rsidR="009E4B0E" w:rsidRPr="00056ED1" w:rsidRDefault="009E4B0E" w:rsidP="00056ED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47EE150" w14:textId="77777777" w:rsidR="009E4B0E" w:rsidRPr="00056ED1" w:rsidRDefault="001C521E" w:rsidP="00056ED1">
      <w:pPr>
        <w:spacing w:before="29"/>
        <w:ind w:left="4558" w:right="5060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z w:val="24"/>
          <w:szCs w:val="24"/>
        </w:rPr>
        <w:t>Wo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sz w:val="24"/>
          <w:szCs w:val="24"/>
        </w:rPr>
        <w:t>k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b/>
          <w:sz w:val="24"/>
          <w:szCs w:val="24"/>
        </w:rPr>
        <w:t>Ex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056ED1">
        <w:rPr>
          <w:rFonts w:asciiTheme="minorHAnsi" w:hAnsiTheme="minorHAnsi" w:cstheme="minorHAnsi"/>
          <w:b/>
          <w:sz w:val="24"/>
          <w:szCs w:val="24"/>
        </w:rPr>
        <w:t>ience</w:t>
      </w:r>
    </w:p>
    <w:p w14:paraId="32968E6F" w14:textId="77777777" w:rsidR="009E4B0E" w:rsidRPr="00056ED1" w:rsidRDefault="009E4B0E" w:rsidP="00056ED1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54E30008" w14:textId="77777777" w:rsidR="009E4B0E" w:rsidRPr="00056ED1" w:rsidRDefault="001C521E" w:rsidP="00056ED1">
      <w:pPr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056ED1">
        <w:rPr>
          <w:rFonts w:asciiTheme="minorHAnsi" w:hAnsiTheme="minorHAnsi" w:cstheme="minorHAnsi"/>
          <w:sz w:val="24"/>
          <w:szCs w:val="24"/>
        </w:rPr>
        <w:t>nbu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 xml:space="preserve">g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z w:val="24"/>
          <w:szCs w:val="24"/>
        </w:rPr>
        <w:t>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ni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056ED1">
        <w:rPr>
          <w:rFonts w:asciiTheme="minorHAnsi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hic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o,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IL</w:t>
      </w:r>
    </w:p>
    <w:p w14:paraId="2385063B" w14:textId="77777777" w:rsidR="009E4B0E" w:rsidRPr="00056ED1" w:rsidRDefault="001C521E" w:rsidP="00056ED1">
      <w:pPr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i/>
          <w:sz w:val="24"/>
          <w:szCs w:val="24"/>
        </w:rPr>
        <w:t>Cl</w:t>
      </w:r>
      <w:r w:rsidRPr="00056ED1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>nt Ser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v</w:t>
      </w:r>
      <w:r w:rsidRPr="00056ED1">
        <w:rPr>
          <w:rFonts w:asciiTheme="minorHAnsi" w:hAnsiTheme="minorHAnsi" w:cstheme="minorHAnsi"/>
          <w:i/>
          <w:sz w:val="24"/>
          <w:szCs w:val="24"/>
        </w:rPr>
        <w:t>ice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i/>
          <w:sz w:val="24"/>
          <w:szCs w:val="24"/>
        </w:rPr>
        <w:t>Ag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 xml:space="preserve">nt                          </w:t>
      </w:r>
      <w:r w:rsidRPr="00056ED1">
        <w:rPr>
          <w:rFonts w:asciiTheme="minorHAnsi" w:hAnsiTheme="minorHAnsi" w:cstheme="minorHAnsi"/>
          <w:i/>
          <w:spacing w:val="1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Ap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il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2009 – 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mber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2</w:t>
      </w:r>
      <w:r w:rsidRPr="00056ED1">
        <w:rPr>
          <w:rFonts w:asciiTheme="minorHAnsi" w:hAnsiTheme="minorHAnsi" w:cstheme="minorHAnsi"/>
          <w:sz w:val="24"/>
          <w:szCs w:val="24"/>
        </w:rPr>
        <w:t>010</w:t>
      </w:r>
    </w:p>
    <w:p w14:paraId="414CB84F" w14:textId="77777777" w:rsidR="009E4B0E" w:rsidRPr="00056ED1" w:rsidRDefault="001C521E" w:rsidP="00056ED1">
      <w:pPr>
        <w:ind w:left="51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1C640E82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4"/>
          <w:szCs w:val="24"/>
        </w:rPr>
        <w:t>Ov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w t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 xml:space="preserve">ounts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056ED1">
        <w:rPr>
          <w:rFonts w:asciiTheme="minorHAnsi" w:hAnsiTheme="minorHAnsi" w:cstheme="minorHAnsi"/>
          <w:sz w:val="24"/>
          <w:szCs w:val="24"/>
        </w:rPr>
        <w:t>ivable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rtme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t f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r a small ups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z w:val="24"/>
          <w:szCs w:val="24"/>
        </w:rPr>
        <w:t>le lo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z w:val="24"/>
          <w:szCs w:val="24"/>
        </w:rPr>
        <w:t>l f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056ED1">
        <w:rPr>
          <w:rFonts w:asciiTheme="minorHAnsi" w:hAnsiTheme="minorHAnsi" w:cstheme="minorHAnsi"/>
          <w:sz w:val="24"/>
          <w:szCs w:val="24"/>
        </w:rPr>
        <w:t>rniture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manu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tur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r.</w:t>
      </w:r>
    </w:p>
    <w:p w14:paraId="3747955A" w14:textId="77777777" w:rsidR="009E4B0E" w:rsidRPr="00056ED1" w:rsidRDefault="009E4B0E" w:rsidP="00056ED1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503971B0" w14:textId="77777777" w:rsidR="009E4B0E" w:rsidRPr="00056ED1" w:rsidRDefault="001C521E" w:rsidP="00056ED1">
      <w:pPr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incoln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nk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&amp; 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N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s,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L</w:t>
      </w:r>
    </w:p>
    <w:p w14:paraId="46CB5E87" w14:textId="77777777" w:rsidR="009E4B0E" w:rsidRPr="00056ED1" w:rsidRDefault="001C521E" w:rsidP="00056ED1">
      <w:pPr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i/>
          <w:sz w:val="24"/>
          <w:szCs w:val="24"/>
        </w:rPr>
        <w:t>Finan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i/>
          <w:sz w:val="24"/>
          <w:szCs w:val="24"/>
        </w:rPr>
        <w:t>ial</w:t>
      </w:r>
      <w:r w:rsidRPr="00056ED1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i/>
          <w:sz w:val="24"/>
          <w:szCs w:val="24"/>
        </w:rPr>
        <w:t>S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>r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v</w:t>
      </w:r>
      <w:r w:rsidRPr="00056ED1">
        <w:rPr>
          <w:rFonts w:asciiTheme="minorHAnsi" w:hAnsiTheme="minorHAnsi" w:cstheme="minorHAnsi"/>
          <w:i/>
          <w:sz w:val="24"/>
          <w:szCs w:val="24"/>
        </w:rPr>
        <w:t>ic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>s A</w:t>
      </w:r>
      <w:r w:rsidRPr="00056ED1">
        <w:rPr>
          <w:rFonts w:asciiTheme="minorHAnsi" w:hAnsiTheme="minorHAnsi" w:cstheme="minorHAnsi"/>
          <w:i/>
          <w:spacing w:val="2"/>
          <w:sz w:val="24"/>
          <w:szCs w:val="24"/>
        </w:rPr>
        <w:t>g</w:t>
      </w:r>
      <w:r w:rsidRPr="00056ED1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i/>
          <w:sz w:val="24"/>
          <w:szCs w:val="24"/>
        </w:rPr>
        <w:t xml:space="preserve">nt                  </w:t>
      </w:r>
      <w:r w:rsidRPr="00056ED1">
        <w:rPr>
          <w:rFonts w:asciiTheme="minorHAnsi" w:hAnsiTheme="minorHAnsi" w:cstheme="minorHAnsi"/>
          <w:i/>
          <w:spacing w:val="50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2006 – 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h 2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0</w:t>
      </w:r>
      <w:r w:rsidRPr="00056ED1">
        <w:rPr>
          <w:rFonts w:asciiTheme="minorHAnsi" w:hAnsiTheme="minorHAnsi" w:cstheme="minorHAnsi"/>
          <w:sz w:val="24"/>
          <w:szCs w:val="24"/>
        </w:rPr>
        <w:t>08</w:t>
      </w:r>
    </w:p>
    <w:p w14:paraId="02F648F9" w14:textId="77777777" w:rsidR="009E4B0E" w:rsidRPr="00056ED1" w:rsidRDefault="001C521E" w:rsidP="00056ED1">
      <w:pPr>
        <w:ind w:left="51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458D4AEC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rvi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056ED1">
        <w:rPr>
          <w:rFonts w:asciiTheme="minorHAnsi" w:hAnsiTheme="minorHAnsi" w:cstheme="minorHAnsi"/>
          <w:sz w:val="24"/>
          <w:szCs w:val="24"/>
        </w:rPr>
        <w:t xml:space="preserve">d loan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 xml:space="preserve">nts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 t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nsa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ons for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loan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ppl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056ED1">
        <w:rPr>
          <w:rFonts w:asciiTheme="minorHAnsi" w:hAnsiTheme="minorHAnsi" w:cstheme="minorHAnsi"/>
          <w:sz w:val="24"/>
          <w:szCs w:val="24"/>
        </w:rPr>
        <w:t>t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 xml:space="preserve">ons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rso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l sav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 xml:space="preserve">s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056ED1">
        <w:rPr>
          <w:rFonts w:asciiTheme="minorHAnsi" w:hAnsiTheme="minorHAnsi" w:cstheme="minorHAnsi"/>
          <w:sz w:val="24"/>
          <w:szCs w:val="24"/>
        </w:rPr>
        <w:t>ounts.</w:t>
      </w:r>
    </w:p>
    <w:p w14:paraId="3D5A2976" w14:textId="77777777" w:rsidR="009E4B0E" w:rsidRPr="00056ED1" w:rsidRDefault="009E4B0E" w:rsidP="00056ED1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</w:p>
    <w:p w14:paraId="46F565C4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F4DEF23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BDBF0DF" w14:textId="77777777" w:rsidR="009E4B0E" w:rsidRPr="00056ED1" w:rsidRDefault="001C521E" w:rsidP="00056ED1">
      <w:pPr>
        <w:ind w:left="4100" w:right="4600"/>
        <w:jc w:val="center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b/>
          <w:sz w:val="24"/>
          <w:szCs w:val="24"/>
        </w:rPr>
        <w:t>o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f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sz w:val="24"/>
          <w:szCs w:val="24"/>
        </w:rPr>
        <w:t>ss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b/>
          <w:sz w:val="24"/>
          <w:szCs w:val="24"/>
        </w:rPr>
        <w:t>o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056ED1">
        <w:rPr>
          <w:rFonts w:asciiTheme="minorHAnsi" w:hAnsiTheme="minorHAnsi" w:cstheme="minorHAnsi"/>
          <w:b/>
          <w:sz w:val="24"/>
          <w:szCs w:val="24"/>
        </w:rPr>
        <w:t>al  D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sz w:val="24"/>
          <w:szCs w:val="24"/>
        </w:rPr>
        <w:t>v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b/>
          <w:sz w:val="24"/>
          <w:szCs w:val="24"/>
        </w:rPr>
        <w:t>lo</w:t>
      </w:r>
      <w:r w:rsidRPr="00056ED1">
        <w:rPr>
          <w:rFonts w:asciiTheme="minorHAnsi" w:hAnsiTheme="minorHAnsi" w:cstheme="minorHAnsi"/>
          <w:b/>
          <w:spacing w:val="4"/>
          <w:sz w:val="24"/>
          <w:szCs w:val="24"/>
        </w:rPr>
        <w:t>p</w:t>
      </w:r>
      <w:r w:rsidRPr="00056ED1">
        <w:rPr>
          <w:rFonts w:asciiTheme="minorHAnsi" w:hAnsiTheme="minorHAnsi" w:cstheme="minorHAnsi"/>
          <w:b/>
          <w:spacing w:val="-1"/>
          <w:sz w:val="24"/>
          <w:szCs w:val="24"/>
        </w:rPr>
        <w:t>me</w:t>
      </w:r>
      <w:r w:rsidRPr="00056ED1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056ED1">
        <w:rPr>
          <w:rFonts w:asciiTheme="minorHAnsi" w:hAnsiTheme="minorHAnsi" w:cstheme="minorHAnsi"/>
          <w:b/>
          <w:sz w:val="24"/>
          <w:szCs w:val="24"/>
        </w:rPr>
        <w:t>t</w:t>
      </w:r>
    </w:p>
    <w:p w14:paraId="3FB48F13" w14:textId="77777777" w:rsidR="009E4B0E" w:rsidRPr="00056ED1" w:rsidRDefault="009E4B0E" w:rsidP="00056ED1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0CE1B3AE" w14:textId="77777777" w:rsidR="009E4B0E" w:rsidRPr="00056ED1" w:rsidRDefault="001C521E" w:rsidP="00056ED1">
      <w:pPr>
        <w:ind w:left="158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ul Unive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6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Me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or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rog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ra</w:t>
      </w:r>
      <w:r w:rsidRPr="00056ED1">
        <w:rPr>
          <w:rFonts w:asciiTheme="minorHAnsi" w:hAnsiTheme="minorHAnsi" w:cstheme="minorHAnsi"/>
          <w:sz w:val="24"/>
          <w:szCs w:val="24"/>
        </w:rPr>
        <w:t>m, 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mb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r, 2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0</w:t>
      </w:r>
      <w:r w:rsidRPr="00056ED1">
        <w:rPr>
          <w:rFonts w:asciiTheme="minorHAnsi" w:hAnsiTheme="minorHAnsi" w:cstheme="minorHAnsi"/>
          <w:sz w:val="24"/>
          <w:szCs w:val="24"/>
        </w:rPr>
        <w:t>06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</w:t>
      </w:r>
    </w:p>
    <w:p w14:paraId="49B6E3A4" w14:textId="77777777" w:rsidR="009E4B0E" w:rsidRPr="00056ED1" w:rsidRDefault="001C521E" w:rsidP="00056ED1">
      <w:pPr>
        <w:ind w:left="518" w:right="662"/>
        <w:rPr>
          <w:rFonts w:asciiTheme="minorHAnsi" w:hAnsiTheme="minorHAnsi" w:cstheme="minorHAnsi"/>
          <w:sz w:val="24"/>
          <w:szCs w:val="24"/>
        </w:rPr>
      </w:pPr>
      <w:r w:rsidRPr="00056ED1">
        <w:rPr>
          <w:rFonts w:asciiTheme="minorHAnsi" w:hAnsiTheme="minorHAnsi" w:cstheme="minorHAnsi"/>
        </w:rPr>
        <w:pict w14:anchorId="58801454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056ED1">
        <w:rPr>
          <w:rFonts w:asciiTheme="minorHAnsi" w:hAnsiTheme="minorHAnsi" w:cstheme="minorHAnsi"/>
          <w:sz w:val="24"/>
          <w:szCs w:val="24"/>
        </w:rPr>
        <w:t>Assist new</w:t>
      </w:r>
      <w:r w:rsidRPr="00056ED1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Co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056ED1">
        <w:rPr>
          <w:rFonts w:asciiTheme="minorHAnsi" w:hAnsiTheme="minorHAnsi" w:cstheme="minorHAnsi"/>
          <w:sz w:val="24"/>
          <w:szCs w:val="24"/>
        </w:rPr>
        <w:t>le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f Com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students 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>b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pr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056ED1">
        <w:rPr>
          <w:rFonts w:asciiTheme="minorHAnsi" w:hAnsiTheme="minorHAnsi" w:cstheme="minorHAnsi"/>
          <w:sz w:val="24"/>
          <w:szCs w:val="24"/>
        </w:rPr>
        <w:t>vid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ng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info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mation on u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>ive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sour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s, 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u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4"/>
          <w:sz w:val="24"/>
          <w:szCs w:val="24"/>
        </w:rPr>
        <w:t>-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lat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d is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056ED1">
        <w:rPr>
          <w:rFonts w:asciiTheme="minorHAnsi" w:hAnsiTheme="minorHAnsi" w:cstheme="minorHAnsi"/>
          <w:sz w:val="24"/>
          <w:szCs w:val="24"/>
        </w:rPr>
        <w:t>u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s, a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056ED1">
        <w:rPr>
          <w:rFonts w:asciiTheme="minorHAnsi" w:hAnsiTheme="minorHAnsi" w:cstheme="minorHAnsi"/>
          <w:sz w:val="24"/>
          <w:szCs w:val="24"/>
        </w:rPr>
        <w:t>c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nnin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 xml:space="preserve">,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nd s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 xml:space="preserve">ial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v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nts.</w:t>
      </w:r>
    </w:p>
    <w:p w14:paraId="0847E4B8" w14:textId="77777777" w:rsidR="009E4B0E" w:rsidRPr="00056ED1" w:rsidRDefault="009E4B0E" w:rsidP="00056ED1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491E2E07" w14:textId="77777777" w:rsidR="009E4B0E" w:rsidRPr="00056ED1" w:rsidRDefault="001C521E" w:rsidP="00056ED1">
      <w:pPr>
        <w:ind w:left="158"/>
        <w:rPr>
          <w:rFonts w:asciiTheme="minorHAnsi" w:hAnsiTheme="minorHAnsi" w:cstheme="minorHAnsi"/>
          <w:sz w:val="24"/>
          <w:szCs w:val="24"/>
        </w:rPr>
        <w:sectPr w:rsidR="009E4B0E" w:rsidRPr="00056ED1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ul Unive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056ED1">
        <w:rPr>
          <w:rFonts w:asciiTheme="minorHAnsi" w:hAnsiTheme="minorHAnsi" w:cstheme="minorHAnsi"/>
          <w:sz w:val="24"/>
          <w:szCs w:val="24"/>
        </w:rPr>
        <w:t>si</w:t>
      </w:r>
      <w:r w:rsidRPr="00056ED1">
        <w:rPr>
          <w:rFonts w:asciiTheme="minorHAnsi" w:hAnsiTheme="minorHAnsi" w:cstheme="minorHAnsi"/>
          <w:spacing w:val="6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y</w:t>
      </w:r>
      <w:r w:rsidRPr="00056ED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056ED1">
        <w:rPr>
          <w:rFonts w:asciiTheme="minorHAnsi" w:hAnsiTheme="minorHAnsi" w:cstheme="minorHAnsi"/>
          <w:sz w:val="24"/>
          <w:szCs w:val="24"/>
        </w:rPr>
        <w:t>ina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Club, 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056ED1">
        <w:rPr>
          <w:rFonts w:asciiTheme="minorHAnsi" w:hAnsiTheme="minorHAnsi" w:cstheme="minorHAnsi"/>
          <w:sz w:val="24"/>
          <w:szCs w:val="24"/>
        </w:rPr>
        <w:t xml:space="preserve">g </w:t>
      </w:r>
      <w:r w:rsidRPr="00056ED1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d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 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ve</w:t>
      </w:r>
      <w:r w:rsidRPr="00056ED1">
        <w:rPr>
          <w:rFonts w:asciiTheme="minorHAnsi" w:hAnsiTheme="minorHAnsi" w:cstheme="minorHAnsi"/>
          <w:sz w:val="24"/>
          <w:szCs w:val="24"/>
        </w:rPr>
        <w:t xml:space="preserve">nt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056ED1">
        <w:rPr>
          <w:rFonts w:asciiTheme="minorHAnsi" w:hAnsiTheme="minorHAnsi" w:cstheme="minorHAnsi"/>
          <w:sz w:val="24"/>
          <w:szCs w:val="24"/>
        </w:rPr>
        <w:t>om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056ED1">
        <w:rPr>
          <w:rFonts w:asciiTheme="minorHAnsi" w:hAnsiTheme="minorHAnsi" w:cstheme="minorHAnsi"/>
          <w:sz w:val="24"/>
          <w:szCs w:val="24"/>
        </w:rPr>
        <w:t>i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056ED1">
        <w:rPr>
          <w:rFonts w:asciiTheme="minorHAnsi" w:hAnsiTheme="minorHAnsi" w:cstheme="minorHAnsi"/>
          <w:sz w:val="24"/>
          <w:szCs w:val="24"/>
        </w:rPr>
        <w:t>tee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>Ch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056ED1">
        <w:rPr>
          <w:rFonts w:asciiTheme="minorHAnsi" w:hAnsiTheme="minorHAnsi" w:cstheme="minorHAnsi"/>
          <w:sz w:val="24"/>
          <w:szCs w:val="24"/>
        </w:rPr>
        <w:t>irp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rson, 2007</w:t>
      </w:r>
      <w:r w:rsidRPr="00056ED1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z w:val="24"/>
          <w:szCs w:val="24"/>
        </w:rPr>
        <w:t xml:space="preserve">– </w:t>
      </w:r>
      <w:r w:rsidRPr="00056ED1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056ED1">
        <w:rPr>
          <w:rFonts w:asciiTheme="minorHAnsi" w:hAnsiTheme="minorHAnsi" w:cstheme="minorHAnsi"/>
          <w:sz w:val="24"/>
          <w:szCs w:val="24"/>
        </w:rPr>
        <w:t>r</w:t>
      </w:r>
      <w:r w:rsidRPr="00056ED1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056ED1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056ED1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056ED1">
        <w:rPr>
          <w:rFonts w:asciiTheme="minorHAnsi" w:hAnsiTheme="minorHAnsi" w:cstheme="minorHAnsi"/>
          <w:sz w:val="24"/>
          <w:szCs w:val="24"/>
        </w:rPr>
        <w:t>nt</w:t>
      </w:r>
    </w:p>
    <w:p w14:paraId="25D88B73" w14:textId="77777777" w:rsidR="009E4B0E" w:rsidRPr="00056ED1" w:rsidRDefault="001C521E" w:rsidP="00056ED1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b/>
          <w:sz w:val="48"/>
          <w:szCs w:val="48"/>
        </w:rPr>
        <w:lastRenderedPageBreak/>
        <w:t>V</w:t>
      </w:r>
      <w:r w:rsidRPr="00056ED1">
        <w:rPr>
          <w:rFonts w:asciiTheme="minorHAnsi" w:eastAsia="Garamond" w:hAnsiTheme="minorHAnsi" w:cstheme="minorHAnsi"/>
          <w:b/>
          <w:spacing w:val="-1"/>
          <w:sz w:val="48"/>
          <w:szCs w:val="48"/>
        </w:rPr>
        <w:t>I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. Additi</w:t>
      </w:r>
      <w:r w:rsidRPr="00056ED1">
        <w:rPr>
          <w:rFonts w:asciiTheme="minorHAnsi" w:eastAsia="Garamond" w:hAnsiTheme="minorHAnsi" w:cstheme="minorHAnsi"/>
          <w:b/>
          <w:spacing w:val="1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nal 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C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a</w:t>
      </w:r>
      <w:r w:rsidRPr="00056ED1">
        <w:rPr>
          <w:rFonts w:asciiTheme="minorHAnsi" w:eastAsia="Garamond" w:hAnsiTheme="minorHAnsi" w:cstheme="minorHAnsi"/>
          <w:b/>
          <w:spacing w:val="5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eer Center</w:t>
      </w:r>
      <w:r w:rsidRPr="00056ED1">
        <w:rPr>
          <w:rFonts w:asciiTheme="minorHAnsi" w:eastAsia="Garamond" w:hAnsiTheme="minorHAnsi" w:cstheme="minorHAnsi"/>
          <w:b/>
          <w:spacing w:val="2"/>
          <w:sz w:val="48"/>
          <w:szCs w:val="4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4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</w:t>
      </w:r>
      <w:r w:rsidRPr="00056ED1">
        <w:rPr>
          <w:rFonts w:asciiTheme="minorHAnsi" w:eastAsia="Garamond" w:hAnsiTheme="minorHAnsi" w:cstheme="minorHAnsi"/>
          <w:b/>
          <w:spacing w:val="-3"/>
          <w:sz w:val="48"/>
          <w:szCs w:val="48"/>
        </w:rPr>
        <w:t>s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ume </w:t>
      </w:r>
      <w:r w:rsidRPr="00056ED1">
        <w:rPr>
          <w:rFonts w:asciiTheme="minorHAnsi" w:eastAsia="Garamond" w:hAnsiTheme="minorHAnsi" w:cstheme="minorHAnsi"/>
          <w:b/>
          <w:spacing w:val="-4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eso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u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 xml:space="preserve">rces </w:t>
      </w:r>
      <w:r w:rsidRPr="00056ED1">
        <w:rPr>
          <w:rFonts w:asciiTheme="minorHAnsi" w:eastAsia="Garamond" w:hAnsiTheme="minorHAnsi" w:cstheme="minorHAnsi"/>
          <w:spacing w:val="5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Cen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o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eral op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z w:val="28"/>
          <w:szCs w:val="28"/>
        </w:rPr>
        <w:t>or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3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etti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lp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 cr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5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z w:val="28"/>
          <w:szCs w:val="28"/>
        </w:rPr>
        <w:t>our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</w:t>
      </w:r>
      <w:r w:rsidRPr="00056ED1">
        <w:rPr>
          <w:rFonts w:asciiTheme="minorHAnsi" w:eastAsia="Garamond" w:hAnsiTheme="minorHAnsi" w:cstheme="minorHAnsi"/>
          <w:spacing w:val="-1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k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of</w:t>
      </w:r>
      <w:r w:rsidRPr="00056ED1">
        <w:rPr>
          <w:rFonts w:asciiTheme="minorHAnsi" w:eastAsia="Garamond" w:hAnsiTheme="minorHAnsi" w:cstheme="minorHAnsi"/>
          <w:spacing w:val="34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one or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of</w:t>
      </w:r>
      <w:r w:rsidRPr="00056ED1">
        <w:rPr>
          <w:rFonts w:asciiTheme="minorHAnsi" w:eastAsia="Garamond" w:hAnsiTheme="minorHAnsi" w:cstheme="minorHAnsi"/>
          <w:spacing w:val="37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f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wi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la</w:t>
      </w:r>
      <w:r w:rsidRPr="00056ED1">
        <w:rPr>
          <w:rFonts w:asciiTheme="minorHAnsi" w:eastAsia="Garamond" w:hAnsiTheme="minorHAnsi" w:cstheme="minorHAnsi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lu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:</w:t>
      </w:r>
    </w:p>
    <w:p w14:paraId="7F6A8A7F" w14:textId="77777777" w:rsidR="009E4B0E" w:rsidRPr="00056ED1" w:rsidRDefault="009E4B0E" w:rsidP="00056ED1">
      <w:pPr>
        <w:spacing w:before="8" w:line="260" w:lineRule="exact"/>
        <w:rPr>
          <w:rFonts w:asciiTheme="minorHAnsi" w:hAnsiTheme="minorHAnsi" w:cstheme="minorHAnsi"/>
          <w:sz w:val="26"/>
          <w:szCs w:val="26"/>
        </w:rPr>
      </w:pPr>
    </w:p>
    <w:p w14:paraId="35503488" w14:textId="77777777" w:rsidR="009E4B0E" w:rsidRPr="00056ED1" w:rsidRDefault="001C521E" w:rsidP="00056ED1">
      <w:pPr>
        <w:spacing w:line="300" w:lineRule="exact"/>
        <w:ind w:left="826" w:right="662" w:hanging="360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5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 xml:space="preserve">eer 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 xml:space="preserve">eer 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is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in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: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0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rs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trai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ed</w:t>
      </w:r>
      <w:r w:rsidRPr="00056ED1">
        <w:rPr>
          <w:rFonts w:asciiTheme="minorHAnsi" w:eastAsia="Garamond" w:hAnsiTheme="minorHAnsi" w:cstheme="minorHAnsi"/>
          <w:spacing w:val="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ide r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ce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c career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0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vi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es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ul 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it</w:t>
      </w:r>
      <w:r w:rsidRPr="00056ED1">
        <w:rPr>
          <w:rFonts w:asciiTheme="minorHAnsi" w:eastAsia="Garamond" w:hAnsiTheme="minorHAnsi" w:cstheme="minorHAnsi"/>
          <w:spacing w:val="-23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.  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re 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n 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5"/>
          <w:sz w:val="28"/>
          <w:szCs w:val="28"/>
        </w:rPr>
        <w:t>w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8"/>
          <w:sz w:val="28"/>
          <w:szCs w:val="28"/>
        </w:rPr>
        <w:t>k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-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 basis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uring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ours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em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l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hyperlink r:id="rId45">
        <w:r w:rsidRPr="00056ED1">
          <w:rPr>
            <w:rFonts w:asciiTheme="minorHAnsi" w:eastAsia="Garamond" w:hAnsiTheme="minorHAnsi" w:cstheme="minorHAnsi"/>
            <w:sz w:val="28"/>
            <w:szCs w:val="28"/>
          </w:rPr>
          <w:t>p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er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c</w:t>
        </w:r>
        <w:r w:rsidRPr="00056ED1">
          <w:rPr>
            <w:rFonts w:asciiTheme="minorHAnsi" w:eastAsia="Garamond" w:hAnsiTheme="minorHAnsi" w:cstheme="minorHAnsi"/>
            <w:spacing w:val="1"/>
            <w:sz w:val="28"/>
            <w:szCs w:val="28"/>
          </w:rPr>
          <w:t>a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r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erad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v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i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s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o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r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@d</w:t>
        </w:r>
        <w:r w:rsidRPr="00056ED1">
          <w:rPr>
            <w:rFonts w:asciiTheme="minorHAnsi" w:eastAsia="Garamond" w:hAnsiTheme="minorHAnsi" w:cstheme="minorHAnsi"/>
            <w:spacing w:val="3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p</w:t>
        </w:r>
        <w:r w:rsidRPr="00056ED1">
          <w:rPr>
            <w:rFonts w:asciiTheme="minorHAnsi" w:eastAsia="Garamond" w:hAnsiTheme="minorHAnsi" w:cstheme="minorHAnsi"/>
            <w:spacing w:val="1"/>
            <w:sz w:val="28"/>
            <w:szCs w:val="28"/>
          </w:rPr>
          <w:t>a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ul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.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pacing w:val="2"/>
            <w:sz w:val="28"/>
            <w:szCs w:val="28"/>
          </w:rPr>
          <w:t>d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u</w:t>
        </w:r>
      </w:hyperlink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or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q</w:t>
      </w:r>
      <w:r w:rsidRPr="00056ED1">
        <w:rPr>
          <w:rFonts w:asciiTheme="minorHAnsi" w:eastAsia="Garamond" w:hAnsiTheme="minorHAnsi" w:cstheme="minorHAnsi"/>
          <w:sz w:val="28"/>
          <w:szCs w:val="28"/>
        </w:rPr>
        <w:t>ue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ti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1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, j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b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ear</w:t>
      </w:r>
      <w:r w:rsidRPr="00056ED1">
        <w:rPr>
          <w:rFonts w:asciiTheme="minorHAnsi" w:eastAsia="Garamond" w:hAnsiTheme="minorHAnsi" w:cstheme="minorHAnsi"/>
          <w:spacing w:val="-5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h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z w:val="28"/>
          <w:szCs w:val="28"/>
        </w:rPr>
        <w:t>me a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tter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cr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tiq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</w:p>
    <w:p w14:paraId="60FC0BC3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05C272F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A580CC5" w14:textId="77777777" w:rsidR="009E4B0E" w:rsidRPr="00056ED1" w:rsidRDefault="009E4B0E" w:rsidP="00056ED1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0EEE9B1D" w14:textId="77777777" w:rsidR="009E4B0E" w:rsidRPr="00056ED1" w:rsidRDefault="001C521E" w:rsidP="00056ED1">
      <w:pPr>
        <w:ind w:left="826" w:right="864" w:hanging="360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b/>
          <w:spacing w:val="-1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orial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 xml:space="preserve"> 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pacing w:val="-3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: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it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Car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er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0"/>
          <w:sz w:val="28"/>
          <w:szCs w:val="28"/>
        </w:rPr>
        <w:t>’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5"/>
          <w:sz w:val="28"/>
          <w:szCs w:val="28"/>
        </w:rPr>
        <w:t>w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t </w:t>
      </w:r>
      <w:hyperlink r:id="rId46">
        <w:r w:rsidRPr="00056ED1">
          <w:rPr>
            <w:rFonts w:asciiTheme="minorHAnsi" w:eastAsia="Garamond" w:hAnsiTheme="minorHAnsi" w:cstheme="minorHAnsi"/>
            <w:sz w:val="28"/>
            <w:szCs w:val="28"/>
          </w:rPr>
          <w:t>ww</w:t>
        </w:r>
        <w:r w:rsidRPr="00056ED1">
          <w:rPr>
            <w:rFonts w:asciiTheme="minorHAnsi" w:eastAsia="Garamond" w:hAnsiTheme="minorHAnsi" w:cstheme="minorHAnsi"/>
            <w:spacing w:val="-31"/>
            <w:sz w:val="28"/>
            <w:szCs w:val="28"/>
          </w:rPr>
          <w:t>w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.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c</w:t>
        </w:r>
        <w:r w:rsidRPr="00056ED1">
          <w:rPr>
            <w:rFonts w:asciiTheme="minorHAnsi" w:eastAsia="Garamond" w:hAnsiTheme="minorHAnsi" w:cstheme="minorHAnsi"/>
            <w:spacing w:val="1"/>
            <w:sz w:val="28"/>
            <w:szCs w:val="28"/>
          </w:rPr>
          <w:t>a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r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pacing w:val="1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r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c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nt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pacing w:val="-10"/>
            <w:sz w:val="28"/>
            <w:szCs w:val="28"/>
          </w:rPr>
          <w:t>r</w:t>
        </w:r>
        <w:r w:rsidRPr="00056ED1">
          <w:rPr>
            <w:rFonts w:asciiTheme="minorHAnsi" w:eastAsia="Garamond" w:hAnsiTheme="minorHAnsi" w:cstheme="minorHAnsi"/>
            <w:spacing w:val="-1"/>
            <w:sz w:val="28"/>
            <w:szCs w:val="28"/>
          </w:rPr>
          <w:t>.</w:t>
        </w:r>
        <w:r w:rsidRPr="00056ED1">
          <w:rPr>
            <w:rFonts w:asciiTheme="minorHAnsi" w:eastAsia="Garamond" w:hAnsiTheme="minorHAnsi" w:cstheme="minorHAnsi"/>
            <w:spacing w:val="1"/>
            <w:sz w:val="28"/>
            <w:szCs w:val="28"/>
          </w:rPr>
          <w:t>d</w:t>
        </w:r>
        <w:r w:rsidRPr="00056ED1">
          <w:rPr>
            <w:rFonts w:asciiTheme="minorHAnsi" w:eastAsia="Garamond" w:hAnsiTheme="minorHAnsi" w:cstheme="minorHAnsi"/>
            <w:spacing w:val="3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p</w:t>
        </w:r>
        <w:r w:rsidRPr="00056ED1">
          <w:rPr>
            <w:rFonts w:asciiTheme="minorHAnsi" w:eastAsia="Garamond" w:hAnsiTheme="minorHAnsi" w:cstheme="minorHAnsi"/>
            <w:spacing w:val="1"/>
            <w:sz w:val="28"/>
            <w:szCs w:val="28"/>
          </w:rPr>
          <w:t>a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ul</w:t>
        </w:r>
        <w:r w:rsidRPr="00056ED1">
          <w:rPr>
            <w:rFonts w:asciiTheme="minorHAnsi" w:eastAsia="Garamond" w:hAnsiTheme="minorHAnsi" w:cstheme="minorHAnsi"/>
            <w:spacing w:val="-2"/>
            <w:sz w:val="28"/>
            <w:szCs w:val="28"/>
          </w:rPr>
          <w:t>.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e</w:t>
        </w:r>
        <w:r w:rsidRPr="00056ED1">
          <w:rPr>
            <w:rFonts w:asciiTheme="minorHAnsi" w:eastAsia="Garamond" w:hAnsiTheme="minorHAnsi" w:cstheme="minorHAnsi"/>
            <w:spacing w:val="2"/>
            <w:sz w:val="28"/>
            <w:szCs w:val="28"/>
          </w:rPr>
          <w:t>d</w:t>
        </w:r>
        <w:r w:rsidRPr="00056ED1">
          <w:rPr>
            <w:rFonts w:asciiTheme="minorHAnsi" w:eastAsia="Garamond" w:hAnsiTheme="minorHAnsi" w:cstheme="minorHAnsi"/>
            <w:sz w:val="28"/>
            <w:szCs w:val="28"/>
          </w:rPr>
          <w:t>u</w:t>
        </w:r>
      </w:hyperlink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to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ss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n 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ter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ct</w:t>
      </w:r>
      <w:r w:rsidRPr="00056ED1">
        <w:rPr>
          <w:rFonts w:asciiTheme="minorHAnsi" w:eastAsia="Garamond" w:hAnsiTheme="minorHAnsi" w:cstheme="minorHAnsi"/>
          <w:spacing w:val="-6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l,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In</w:t>
      </w:r>
      <w:r w:rsidRPr="00056ED1">
        <w:rPr>
          <w:rFonts w:asciiTheme="minorHAnsi" w:eastAsia="Garamond" w:hAnsiTheme="minorHAnsi" w:cstheme="minorHAnsi"/>
          <w:sz w:val="28"/>
          <w:szCs w:val="28"/>
        </w:rPr>
        <w:t>st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nt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r Car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er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or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cc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ck</w:t>
      </w:r>
      <w:r w:rsidRPr="00056ED1">
        <w:rPr>
          <w:rFonts w:asciiTheme="minorHAnsi" w:eastAsia="Garamond" w:hAnsiTheme="minorHAnsi" w:cstheme="minorHAnsi"/>
          <w:sz w:val="28"/>
          <w:szCs w:val="28"/>
        </w:rPr>
        <w:t>et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th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er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cum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ct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onic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24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</w:p>
    <w:p w14:paraId="72C16E31" w14:textId="77777777" w:rsidR="009E4B0E" w:rsidRPr="00056ED1" w:rsidRDefault="009E4B0E" w:rsidP="00056ED1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01AD32A9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6C7D1D63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6DD4E50" w14:textId="77777777" w:rsidR="009E4B0E" w:rsidRPr="00056ED1" w:rsidRDefault="001C521E" w:rsidP="00056ED1">
      <w:pPr>
        <w:ind w:left="826" w:right="1280" w:hanging="360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hAnsiTheme="minorHAnsi" w:cstheme="minorHAnsi"/>
          <w:sz w:val="24"/>
          <w:szCs w:val="24"/>
        </w:rPr>
        <w:t xml:space="preserve"> </w:t>
      </w:r>
      <w:r w:rsidRPr="00056ED1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Ca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eer A</w:t>
      </w:r>
      <w:r w:rsidRPr="00056ED1">
        <w:rPr>
          <w:rFonts w:asciiTheme="minorHAnsi" w:eastAsia="Garamond" w:hAnsiTheme="minorHAnsi" w:cstheme="minorHAnsi"/>
          <w:b/>
          <w:spacing w:val="-2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is</w:t>
      </w:r>
      <w:r w:rsidRPr="00056ED1">
        <w:rPr>
          <w:rFonts w:asciiTheme="minorHAnsi" w:eastAsia="Garamond" w:hAnsiTheme="minorHAnsi" w:cstheme="minorHAnsi"/>
          <w:b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b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b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: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Ad</w:t>
      </w:r>
      <w:r w:rsidRPr="00056ED1">
        <w:rPr>
          <w:rFonts w:asciiTheme="minorHAnsi" w:eastAsia="Garamond" w:hAnsiTheme="minorHAnsi" w:cstheme="minorHAnsi"/>
          <w:sz w:val="28"/>
          <w:szCs w:val="28"/>
        </w:rPr>
        <w:t>vi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or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who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ze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in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s of</w:t>
      </w:r>
      <w:r w:rsidRPr="00056ED1">
        <w:rPr>
          <w:rFonts w:asciiTheme="minorHAnsi" w:eastAsia="Garamond" w:hAnsiTheme="minorHAnsi" w:cstheme="minorHAnsi"/>
          <w:spacing w:val="3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stud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d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lum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i fr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h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f</w:t>
      </w:r>
      <w:r w:rsidRPr="00056ED1">
        <w:rPr>
          <w:rFonts w:asciiTheme="minorHAnsi" w:eastAsia="Garamond" w:hAnsiTheme="minorHAnsi" w:cstheme="minorHAnsi"/>
          <w:spacing w:val="3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De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ul</w:t>
      </w:r>
      <w:r w:rsidRPr="00056ED1">
        <w:rPr>
          <w:rFonts w:asciiTheme="minorHAnsi" w:eastAsia="Garamond" w:hAnsiTheme="minorHAnsi" w:cstheme="minorHAnsi"/>
          <w:spacing w:val="-23"/>
          <w:sz w:val="28"/>
          <w:szCs w:val="28"/>
        </w:rPr>
        <w:t>’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s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4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8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av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e to m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et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y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ng 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ns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can c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ri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y of</w:t>
      </w:r>
      <w:r w:rsidRPr="00056ED1">
        <w:rPr>
          <w:rFonts w:asciiTheme="minorHAnsi" w:eastAsia="Garamond" w:hAnsiTheme="minorHAnsi" w:cstheme="minorHAnsi"/>
          <w:spacing w:val="37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8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a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j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10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7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resu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m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j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b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h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tra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egie</w:t>
      </w:r>
      <w:r w:rsidRPr="00056ED1">
        <w:rPr>
          <w:rFonts w:asciiTheme="minorHAnsi" w:eastAsia="Garamond" w:hAnsiTheme="minorHAnsi" w:cstheme="minorHAnsi"/>
          <w:spacing w:val="-10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in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0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vi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w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g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sk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,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-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ed</w:t>
      </w:r>
      <w:r w:rsidRPr="00056ED1">
        <w:rPr>
          <w:rFonts w:asciiTheme="minorHAnsi" w:eastAsia="Garamond" w:hAnsiTheme="minorHAnsi" w:cstheme="minorHAnsi"/>
          <w:spacing w:val="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once</w:t>
      </w:r>
      <w:r w:rsidRPr="00056ED1">
        <w:rPr>
          <w:rFonts w:asciiTheme="minorHAnsi" w:eastAsia="Garamond" w:hAnsiTheme="minorHAnsi" w:cstheme="minorHAnsi"/>
          <w:spacing w:val="5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1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</w:p>
    <w:p w14:paraId="43121A78" w14:textId="77777777" w:rsidR="009E4B0E" w:rsidRPr="00056ED1" w:rsidRDefault="009E4B0E" w:rsidP="00056ED1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</w:p>
    <w:p w14:paraId="288E4B68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75EF9824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03AC823C" w14:textId="77777777" w:rsidR="009E4B0E" w:rsidRPr="00056ED1" w:rsidRDefault="001C521E" w:rsidP="00056ED1">
      <w:pPr>
        <w:ind w:left="826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z w:val="28"/>
          <w:szCs w:val="28"/>
        </w:rPr>
        <w:t>Cont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ct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he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C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t</w:t>
      </w:r>
      <w:r w:rsidRPr="00056ED1">
        <w:rPr>
          <w:rFonts w:asciiTheme="minorHAnsi" w:eastAsia="Garamond" w:hAnsiTheme="minorHAnsi" w:cstheme="minorHAnsi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z w:val="28"/>
          <w:szCs w:val="28"/>
        </w:rPr>
        <w:t>h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u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e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z w:val="28"/>
          <w:szCs w:val="28"/>
        </w:rPr>
        <w:t>n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ntm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>nt with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re</w:t>
      </w:r>
      <w:r w:rsidRPr="00056ED1">
        <w:rPr>
          <w:rFonts w:asciiTheme="minorHAnsi" w:eastAsia="Garamond" w:hAnsiTheme="minorHAnsi" w:cstheme="minorHAnsi"/>
          <w:sz w:val="28"/>
          <w:szCs w:val="28"/>
        </w:rPr>
        <w:t>er Ad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or 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nquire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 xml:space="preserve"> 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b</w:t>
      </w:r>
      <w:r w:rsidRPr="00056ED1">
        <w:rPr>
          <w:rFonts w:asciiTheme="minorHAnsi" w:eastAsia="Garamond" w:hAnsiTheme="minorHAnsi" w:cstheme="minorHAnsi"/>
          <w:sz w:val="28"/>
          <w:szCs w:val="28"/>
        </w:rPr>
        <w:t>out</w:t>
      </w:r>
    </w:p>
    <w:p w14:paraId="0C0CF3AB" w14:textId="77777777" w:rsidR="009E4B0E" w:rsidRPr="00056ED1" w:rsidRDefault="001C521E" w:rsidP="00056ED1">
      <w:pPr>
        <w:spacing w:before="1" w:line="300" w:lineRule="exact"/>
        <w:ind w:left="826"/>
        <w:rPr>
          <w:rFonts w:asciiTheme="minorHAnsi" w:eastAsia="Garamond" w:hAnsiTheme="minorHAnsi" w:cstheme="minorHAnsi"/>
          <w:sz w:val="28"/>
          <w:szCs w:val="28"/>
        </w:rPr>
      </w:pPr>
      <w:r w:rsidRPr="00056ED1">
        <w:rPr>
          <w:rFonts w:asciiTheme="minorHAnsi" w:eastAsia="Garamond" w:hAnsiTheme="minorHAnsi" w:cstheme="minorHAnsi"/>
          <w:spacing w:val="-9"/>
          <w:sz w:val="28"/>
          <w:szCs w:val="28"/>
        </w:rPr>
        <w:t>P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1"/>
          <w:sz w:val="28"/>
          <w:szCs w:val="28"/>
        </w:rPr>
        <w:t>C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r</w:t>
      </w:r>
      <w:r w:rsidRPr="00056ED1">
        <w:rPr>
          <w:rFonts w:asciiTheme="minorHAnsi" w:eastAsia="Garamond" w:hAnsiTheme="minorHAnsi" w:cstheme="minorHAnsi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e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3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d</w:t>
      </w:r>
      <w:r w:rsidRPr="00056ED1">
        <w:rPr>
          <w:rFonts w:asciiTheme="minorHAnsi" w:eastAsia="Garamond" w:hAnsiTheme="minorHAnsi" w:cstheme="minorHAnsi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s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o</w:t>
      </w:r>
      <w:r w:rsidRPr="00056ED1">
        <w:rPr>
          <w:rFonts w:asciiTheme="minorHAnsi" w:eastAsia="Garamond" w:hAnsiTheme="minorHAnsi" w:cstheme="minorHAnsi"/>
          <w:sz w:val="28"/>
          <w:szCs w:val="28"/>
        </w:rPr>
        <w:t xml:space="preserve">r </w:t>
      </w:r>
      <w:r w:rsidRPr="00056ED1">
        <w:rPr>
          <w:rFonts w:asciiTheme="minorHAnsi" w:eastAsia="Garamond" w:hAnsiTheme="minorHAnsi" w:cstheme="minorHAnsi"/>
          <w:spacing w:val="-20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4"/>
          <w:sz w:val="28"/>
          <w:szCs w:val="28"/>
        </w:rPr>
        <w:t>v</w:t>
      </w:r>
      <w:r w:rsidRPr="00056ED1">
        <w:rPr>
          <w:rFonts w:asciiTheme="minorHAnsi" w:eastAsia="Garamond" w:hAnsiTheme="minorHAnsi" w:cstheme="minorHAnsi"/>
          <w:spacing w:val="1"/>
          <w:sz w:val="28"/>
          <w:szCs w:val="28"/>
        </w:rPr>
        <w:t>a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i</w:t>
      </w:r>
      <w:r w:rsidRPr="00056ED1">
        <w:rPr>
          <w:rFonts w:asciiTheme="minorHAnsi" w:eastAsia="Garamond" w:hAnsiTheme="minorHAnsi" w:cstheme="minorHAnsi"/>
          <w:sz w:val="28"/>
          <w:szCs w:val="28"/>
        </w:rPr>
        <w:t>labi</w:t>
      </w:r>
      <w:r w:rsidRPr="00056ED1">
        <w:rPr>
          <w:rFonts w:asciiTheme="minorHAnsi" w:eastAsia="Garamond" w:hAnsiTheme="minorHAnsi" w:cstheme="minorHAnsi"/>
          <w:spacing w:val="-2"/>
          <w:sz w:val="28"/>
          <w:szCs w:val="28"/>
        </w:rPr>
        <w:t>l</w:t>
      </w:r>
      <w:r w:rsidRPr="00056ED1">
        <w:rPr>
          <w:rFonts w:asciiTheme="minorHAnsi" w:eastAsia="Garamond" w:hAnsiTheme="minorHAnsi" w:cstheme="minorHAnsi"/>
          <w:sz w:val="28"/>
          <w:szCs w:val="28"/>
        </w:rPr>
        <w:t>it</w:t>
      </w:r>
      <w:r w:rsidRPr="00056ED1">
        <w:rPr>
          <w:rFonts w:asciiTheme="minorHAnsi" w:eastAsia="Garamond" w:hAnsiTheme="minorHAnsi" w:cstheme="minorHAnsi"/>
          <w:spacing w:val="-23"/>
          <w:sz w:val="28"/>
          <w:szCs w:val="28"/>
        </w:rPr>
        <w:t>y</w:t>
      </w:r>
      <w:r w:rsidRPr="00056ED1">
        <w:rPr>
          <w:rFonts w:asciiTheme="minorHAnsi" w:eastAsia="Garamond" w:hAnsiTheme="minorHAnsi" w:cstheme="minorHAnsi"/>
          <w:sz w:val="28"/>
          <w:szCs w:val="28"/>
        </w:rPr>
        <w:t>.</w:t>
      </w:r>
    </w:p>
    <w:p w14:paraId="67EC9F9D" w14:textId="77777777" w:rsidR="009E4B0E" w:rsidRPr="00056ED1" w:rsidRDefault="009E4B0E" w:rsidP="00056ED1">
      <w:pPr>
        <w:spacing w:before="6" w:line="100" w:lineRule="exact"/>
        <w:rPr>
          <w:rFonts w:asciiTheme="minorHAnsi" w:hAnsiTheme="minorHAnsi" w:cstheme="minorHAnsi"/>
          <w:sz w:val="10"/>
          <w:szCs w:val="10"/>
        </w:rPr>
      </w:pPr>
    </w:p>
    <w:p w14:paraId="7BB44896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4E519AAD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2BA7C62D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5E6A7254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34B0F362" w14:textId="77777777" w:rsidR="009E4B0E" w:rsidRPr="00056ED1" w:rsidRDefault="001C521E" w:rsidP="00056ED1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48"/>
          <w:szCs w:val="48"/>
        </w:rPr>
      </w:pPr>
      <w:r w:rsidRPr="00056ED1">
        <w:rPr>
          <w:rFonts w:asciiTheme="minorHAnsi" w:eastAsia="Garamond" w:hAnsiTheme="minorHAnsi" w:cstheme="minorHAnsi"/>
          <w:b/>
          <w:sz w:val="48"/>
          <w:szCs w:val="48"/>
        </w:rPr>
        <w:t>De</w:t>
      </w:r>
      <w:r w:rsidRPr="00056ED1">
        <w:rPr>
          <w:rFonts w:asciiTheme="minorHAnsi" w:eastAsia="Garamond" w:hAnsiTheme="minorHAnsi" w:cstheme="minorHAnsi"/>
          <w:b/>
          <w:spacing w:val="-14"/>
          <w:sz w:val="48"/>
          <w:szCs w:val="48"/>
        </w:rPr>
        <w:t>P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aul U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n</w:t>
      </w:r>
      <w:r w:rsidRPr="00056ED1">
        <w:rPr>
          <w:rFonts w:asciiTheme="minorHAnsi" w:eastAsia="Garamond" w:hAnsiTheme="minorHAnsi" w:cstheme="minorHAnsi"/>
          <w:b/>
          <w:spacing w:val="-5"/>
          <w:sz w:val="48"/>
          <w:szCs w:val="48"/>
        </w:rPr>
        <w:t>i</w:t>
      </w:r>
      <w:r w:rsidRPr="00056ED1">
        <w:rPr>
          <w:rFonts w:asciiTheme="minorHAnsi" w:eastAsia="Garamond" w:hAnsiTheme="minorHAnsi" w:cstheme="minorHAnsi"/>
          <w:b/>
          <w:spacing w:val="-6"/>
          <w:sz w:val="48"/>
          <w:szCs w:val="48"/>
        </w:rPr>
        <w:t>v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</w:t>
      </w:r>
      <w:r w:rsidRPr="00056ED1">
        <w:rPr>
          <w:rFonts w:asciiTheme="minorHAnsi" w:eastAsia="Garamond" w:hAnsiTheme="minorHAnsi" w:cstheme="minorHAnsi"/>
          <w:b/>
          <w:spacing w:val="8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sity Ca</w:t>
      </w:r>
      <w:r w:rsidRPr="00056ED1">
        <w:rPr>
          <w:rFonts w:asciiTheme="minorHAnsi" w:eastAsia="Garamond" w:hAnsiTheme="minorHAnsi" w:cstheme="minorHAnsi"/>
          <w:b/>
          <w:spacing w:val="4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spacing w:val="-2"/>
          <w:sz w:val="48"/>
          <w:szCs w:val="48"/>
        </w:rPr>
        <w:t>e</w:t>
      </w:r>
      <w:r w:rsidRPr="00056ED1">
        <w:rPr>
          <w:rFonts w:asciiTheme="minorHAnsi" w:eastAsia="Garamond" w:hAnsiTheme="minorHAnsi" w:cstheme="minorHAnsi"/>
          <w:b/>
          <w:sz w:val="48"/>
          <w:szCs w:val="48"/>
        </w:rPr>
        <w:t>er Center</w:t>
      </w:r>
    </w:p>
    <w:p w14:paraId="0375BB8A" w14:textId="77777777" w:rsidR="009E4B0E" w:rsidRPr="00056ED1" w:rsidRDefault="001C521E" w:rsidP="00056ED1">
      <w:pPr>
        <w:spacing w:line="520" w:lineRule="exact"/>
        <w:ind w:left="3750" w:right="3668"/>
        <w:jc w:val="center"/>
        <w:rPr>
          <w:rFonts w:asciiTheme="minorHAnsi" w:eastAsia="Garamond" w:hAnsiTheme="minorHAnsi" w:cstheme="minorHAnsi"/>
          <w:sz w:val="48"/>
          <w:szCs w:val="48"/>
        </w:rPr>
      </w:pPr>
      <w:r w:rsidRPr="00056ED1">
        <w:rPr>
          <w:rFonts w:asciiTheme="minorHAnsi" w:eastAsia="Garamond" w:hAnsiTheme="minorHAnsi" w:cstheme="minorHAnsi"/>
          <w:b/>
          <w:position w:val="1"/>
          <w:sz w:val="48"/>
          <w:szCs w:val="48"/>
        </w:rPr>
        <w:t>C</w:t>
      </w:r>
      <w:r w:rsidRPr="00056ED1">
        <w:rPr>
          <w:rFonts w:asciiTheme="minorHAnsi" w:eastAsia="Garamond" w:hAnsiTheme="minorHAnsi" w:cstheme="minorHAnsi"/>
          <w:b/>
          <w:spacing w:val="-2"/>
          <w:position w:val="1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position w:val="1"/>
          <w:sz w:val="48"/>
          <w:szCs w:val="48"/>
        </w:rPr>
        <w:t>ntact</w:t>
      </w:r>
      <w:r w:rsidRPr="00056ED1">
        <w:rPr>
          <w:rFonts w:asciiTheme="minorHAnsi" w:eastAsia="Garamond" w:hAnsiTheme="minorHAnsi" w:cstheme="minorHAnsi"/>
          <w:b/>
          <w:spacing w:val="2"/>
          <w:position w:val="1"/>
          <w:sz w:val="48"/>
          <w:szCs w:val="48"/>
        </w:rPr>
        <w:t xml:space="preserve"> </w:t>
      </w:r>
      <w:r w:rsidRPr="00056ED1">
        <w:rPr>
          <w:rFonts w:asciiTheme="minorHAnsi" w:eastAsia="Garamond" w:hAnsiTheme="minorHAnsi" w:cstheme="minorHAnsi"/>
          <w:b/>
          <w:position w:val="1"/>
          <w:sz w:val="48"/>
          <w:szCs w:val="48"/>
        </w:rPr>
        <w:t>I</w:t>
      </w:r>
      <w:r w:rsidRPr="00056ED1">
        <w:rPr>
          <w:rFonts w:asciiTheme="minorHAnsi" w:eastAsia="Garamond" w:hAnsiTheme="minorHAnsi" w:cstheme="minorHAnsi"/>
          <w:b/>
          <w:spacing w:val="-2"/>
          <w:position w:val="1"/>
          <w:sz w:val="48"/>
          <w:szCs w:val="48"/>
        </w:rPr>
        <w:t>n</w:t>
      </w:r>
      <w:r w:rsidRPr="00056ED1">
        <w:rPr>
          <w:rFonts w:asciiTheme="minorHAnsi" w:eastAsia="Garamond" w:hAnsiTheme="minorHAnsi" w:cstheme="minorHAnsi"/>
          <w:b/>
          <w:spacing w:val="6"/>
          <w:position w:val="1"/>
          <w:sz w:val="48"/>
          <w:szCs w:val="48"/>
        </w:rPr>
        <w:t>f</w:t>
      </w:r>
      <w:r w:rsidRPr="00056ED1">
        <w:rPr>
          <w:rFonts w:asciiTheme="minorHAnsi" w:eastAsia="Garamond" w:hAnsiTheme="minorHAnsi" w:cstheme="minorHAnsi"/>
          <w:b/>
          <w:position w:val="1"/>
          <w:sz w:val="48"/>
          <w:szCs w:val="48"/>
        </w:rPr>
        <w:t>o</w:t>
      </w:r>
      <w:r w:rsidRPr="00056ED1">
        <w:rPr>
          <w:rFonts w:asciiTheme="minorHAnsi" w:eastAsia="Garamond" w:hAnsiTheme="minorHAnsi" w:cstheme="minorHAnsi"/>
          <w:b/>
          <w:spacing w:val="19"/>
          <w:position w:val="1"/>
          <w:sz w:val="48"/>
          <w:szCs w:val="48"/>
        </w:rPr>
        <w:t>r</w:t>
      </w:r>
      <w:r w:rsidRPr="00056ED1">
        <w:rPr>
          <w:rFonts w:asciiTheme="minorHAnsi" w:eastAsia="Garamond" w:hAnsiTheme="minorHAnsi" w:cstheme="minorHAnsi"/>
          <w:b/>
          <w:position w:val="1"/>
          <w:sz w:val="48"/>
          <w:szCs w:val="48"/>
        </w:rPr>
        <w:t>ma</w:t>
      </w:r>
      <w:r w:rsidRPr="00056ED1">
        <w:rPr>
          <w:rFonts w:asciiTheme="minorHAnsi" w:eastAsia="Garamond" w:hAnsiTheme="minorHAnsi" w:cstheme="minorHAnsi"/>
          <w:b/>
          <w:spacing w:val="2"/>
          <w:position w:val="1"/>
          <w:sz w:val="48"/>
          <w:szCs w:val="48"/>
        </w:rPr>
        <w:t>t</w:t>
      </w:r>
      <w:r w:rsidRPr="00056ED1">
        <w:rPr>
          <w:rFonts w:asciiTheme="minorHAnsi" w:eastAsia="Garamond" w:hAnsiTheme="minorHAnsi" w:cstheme="minorHAnsi"/>
          <w:b/>
          <w:position w:val="1"/>
          <w:sz w:val="48"/>
          <w:szCs w:val="48"/>
        </w:rPr>
        <w:t>ion</w:t>
      </w:r>
    </w:p>
    <w:p w14:paraId="56A854CE" w14:textId="77777777" w:rsidR="009E4B0E" w:rsidRPr="00056ED1" w:rsidRDefault="009E4B0E" w:rsidP="00056ED1">
      <w:pPr>
        <w:spacing w:line="200" w:lineRule="exact"/>
        <w:rPr>
          <w:rFonts w:asciiTheme="minorHAnsi" w:hAnsiTheme="minorHAnsi" w:cstheme="minorHAnsi"/>
        </w:rPr>
      </w:pPr>
    </w:p>
    <w:p w14:paraId="12CA3B1B" w14:textId="77777777" w:rsidR="009E4B0E" w:rsidRPr="00056ED1" w:rsidRDefault="009E4B0E" w:rsidP="00056ED1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9E4B0E" w:rsidRPr="00056ED1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734A2D3C" w14:textId="77777777" w:rsidR="009E4B0E" w:rsidRPr="00056ED1" w:rsidRDefault="001C521E" w:rsidP="00056ED1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32"/>
          <w:szCs w:val="32"/>
        </w:rPr>
      </w:pP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L</w:t>
      </w:r>
      <w:r w:rsidRPr="00056ED1">
        <w:rPr>
          <w:rFonts w:asciiTheme="minorHAnsi" w:eastAsia="Garamond" w:hAnsiTheme="minorHAnsi" w:cstheme="minorHAnsi"/>
          <w:b/>
          <w:spacing w:val="1"/>
          <w:sz w:val="32"/>
          <w:szCs w:val="32"/>
        </w:rPr>
        <w:t>i</w:t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n</w:t>
      </w:r>
      <w:r w:rsidRPr="00056ED1">
        <w:rPr>
          <w:rFonts w:asciiTheme="minorHAnsi" w:eastAsia="Garamond" w:hAnsiTheme="minorHAnsi" w:cstheme="minorHAnsi"/>
          <w:b/>
          <w:spacing w:val="1"/>
          <w:sz w:val="32"/>
          <w:szCs w:val="32"/>
        </w:rPr>
        <w:t>c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oln</w:t>
      </w:r>
      <w:r w:rsidRPr="00056ED1">
        <w:rPr>
          <w:rFonts w:asciiTheme="minorHAnsi" w:eastAsia="Garamond" w:hAnsiTheme="minorHAnsi" w:cstheme="minorHAnsi"/>
          <w:b/>
          <w:spacing w:val="-9"/>
          <w:sz w:val="32"/>
          <w:szCs w:val="32"/>
        </w:rPr>
        <w:t xml:space="preserve"> P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a</w:t>
      </w:r>
      <w:r w:rsidRPr="00056ED1">
        <w:rPr>
          <w:rFonts w:asciiTheme="minorHAnsi" w:eastAsia="Garamond" w:hAnsiTheme="minorHAnsi" w:cstheme="minorHAnsi"/>
          <w:b/>
          <w:spacing w:val="4"/>
          <w:sz w:val="32"/>
          <w:szCs w:val="32"/>
        </w:rPr>
        <w:t>r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k</w:t>
      </w:r>
      <w:r w:rsidRPr="00056ED1">
        <w:rPr>
          <w:rFonts w:asciiTheme="minorHAnsi" w:eastAsia="Garamond" w:hAnsiTheme="minorHAnsi" w:cstheme="minorHAnsi"/>
          <w:b/>
          <w:spacing w:val="-6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C</w:t>
      </w:r>
      <w:r w:rsidRPr="00056ED1">
        <w:rPr>
          <w:rFonts w:asciiTheme="minorHAnsi" w:eastAsia="Garamond" w:hAnsiTheme="minorHAnsi" w:cstheme="minorHAnsi"/>
          <w:b/>
          <w:spacing w:val="3"/>
          <w:w w:val="99"/>
          <w:sz w:val="32"/>
          <w:szCs w:val="32"/>
        </w:rPr>
        <w:t>a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mpus</w:t>
      </w:r>
    </w:p>
    <w:p w14:paraId="7FB63A00" w14:textId="77777777" w:rsidR="009E4B0E" w:rsidRPr="00056ED1" w:rsidRDefault="001C521E" w:rsidP="00056ED1">
      <w:pPr>
        <w:ind w:left="1414" w:right="-44"/>
        <w:jc w:val="center"/>
        <w:rPr>
          <w:rFonts w:asciiTheme="minorHAnsi" w:eastAsia="Garamond" w:hAnsiTheme="minorHAnsi" w:cstheme="minorHAnsi"/>
          <w:sz w:val="32"/>
          <w:szCs w:val="32"/>
        </w:rPr>
      </w:pPr>
      <w:r w:rsidRPr="00056ED1">
        <w:rPr>
          <w:rFonts w:asciiTheme="minorHAnsi" w:eastAsia="Garamond" w:hAnsiTheme="minorHAnsi" w:cstheme="minorHAnsi"/>
          <w:b/>
          <w:sz w:val="32"/>
          <w:szCs w:val="32"/>
        </w:rPr>
        <w:t>2320</w:t>
      </w:r>
      <w:r w:rsidRPr="00056ED1">
        <w:rPr>
          <w:rFonts w:asciiTheme="minorHAnsi" w:eastAsia="Garamond" w:hAnsiTheme="minorHAnsi" w:cstheme="minorHAnsi"/>
          <w:b/>
          <w:spacing w:val="-6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N</w:t>
      </w:r>
      <w:r w:rsidRPr="00056ED1">
        <w:rPr>
          <w:rFonts w:asciiTheme="minorHAnsi" w:eastAsia="Garamond" w:hAnsiTheme="minorHAnsi" w:cstheme="minorHAnsi"/>
          <w:b/>
          <w:spacing w:val="-2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4"/>
          <w:sz w:val="32"/>
          <w:szCs w:val="32"/>
        </w:rPr>
        <w:t>K</w:t>
      </w:r>
      <w:r w:rsidRPr="00056ED1">
        <w:rPr>
          <w:rFonts w:asciiTheme="minorHAnsi" w:eastAsia="Garamond" w:hAnsiTheme="minorHAnsi" w:cstheme="minorHAnsi"/>
          <w:b/>
          <w:spacing w:val="1"/>
          <w:sz w:val="32"/>
          <w:szCs w:val="32"/>
        </w:rPr>
        <w:t>en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m</w:t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o</w:t>
      </w:r>
      <w:r w:rsidRPr="00056ED1">
        <w:rPr>
          <w:rFonts w:asciiTheme="minorHAnsi" w:eastAsia="Garamond" w:hAnsiTheme="minorHAnsi" w:cstheme="minorHAnsi"/>
          <w:b/>
          <w:spacing w:val="5"/>
          <w:sz w:val="32"/>
          <w:szCs w:val="32"/>
        </w:rPr>
        <w:t>r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e</w:t>
      </w:r>
      <w:r w:rsidRPr="00056ED1">
        <w:rPr>
          <w:rFonts w:asciiTheme="minorHAnsi" w:eastAsia="Garamond" w:hAnsiTheme="minorHAnsi" w:cstheme="minorHAnsi"/>
          <w:b/>
          <w:spacing w:val="-12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7"/>
          <w:sz w:val="32"/>
          <w:szCs w:val="32"/>
        </w:rPr>
        <w:t>A</w:t>
      </w:r>
      <w:r w:rsidRPr="00056ED1">
        <w:rPr>
          <w:rFonts w:asciiTheme="minorHAnsi" w:eastAsia="Garamond" w:hAnsiTheme="minorHAnsi" w:cstheme="minorHAnsi"/>
          <w:b/>
          <w:spacing w:val="-5"/>
          <w:sz w:val="32"/>
          <w:szCs w:val="32"/>
        </w:rPr>
        <w:t>v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e,</w:t>
      </w:r>
      <w:r w:rsidRPr="00056ED1">
        <w:rPr>
          <w:rFonts w:asciiTheme="minorHAnsi" w:eastAsia="Garamond" w:hAnsiTheme="minorHAnsi" w:cstheme="minorHAnsi"/>
          <w:b/>
          <w:spacing w:val="-6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2"/>
          <w:sz w:val="32"/>
          <w:szCs w:val="32"/>
        </w:rPr>
        <w:t>S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AC</w:t>
      </w:r>
      <w:r w:rsidRPr="00056ED1">
        <w:rPr>
          <w:rFonts w:asciiTheme="minorHAnsi" w:eastAsia="Garamond" w:hAnsiTheme="minorHAnsi" w:cstheme="minorHAnsi"/>
          <w:b/>
          <w:spacing w:val="-5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192</w:t>
      </w:r>
    </w:p>
    <w:p w14:paraId="0CDBFEB9" w14:textId="77777777" w:rsidR="009E4B0E" w:rsidRPr="00056ED1" w:rsidRDefault="001C521E" w:rsidP="00056ED1">
      <w:pPr>
        <w:ind w:left="2271" w:right="813"/>
        <w:jc w:val="center"/>
        <w:rPr>
          <w:rFonts w:asciiTheme="minorHAnsi" w:eastAsia="Garamond" w:hAnsiTheme="minorHAnsi" w:cstheme="minorHAnsi"/>
          <w:sz w:val="32"/>
          <w:szCs w:val="32"/>
        </w:rPr>
      </w:pPr>
      <w:r w:rsidRPr="00056ED1">
        <w:rPr>
          <w:rFonts w:asciiTheme="minorHAnsi" w:eastAsia="Garamond" w:hAnsiTheme="minorHAnsi" w:cstheme="minorHAnsi"/>
          <w:b/>
          <w:sz w:val="32"/>
          <w:szCs w:val="32"/>
        </w:rPr>
        <w:t>C</w:t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h</w:t>
      </w:r>
      <w:r w:rsidRPr="00056ED1">
        <w:rPr>
          <w:rFonts w:asciiTheme="minorHAnsi" w:eastAsia="Garamond" w:hAnsiTheme="minorHAnsi" w:cstheme="minorHAnsi"/>
          <w:b/>
          <w:spacing w:val="1"/>
          <w:sz w:val="32"/>
          <w:szCs w:val="32"/>
        </w:rPr>
        <w:t>i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c</w:t>
      </w:r>
      <w:r w:rsidRPr="00056ED1">
        <w:rPr>
          <w:rFonts w:asciiTheme="minorHAnsi" w:eastAsia="Garamond" w:hAnsiTheme="minorHAnsi" w:cstheme="minorHAnsi"/>
          <w:b/>
          <w:spacing w:val="4"/>
          <w:sz w:val="32"/>
          <w:szCs w:val="32"/>
        </w:rPr>
        <w:t>a</w:t>
      </w:r>
      <w:r w:rsidRPr="00056ED1">
        <w:rPr>
          <w:rFonts w:asciiTheme="minorHAnsi" w:eastAsia="Garamond" w:hAnsiTheme="minorHAnsi" w:cstheme="minorHAnsi"/>
          <w:b/>
          <w:spacing w:val="2"/>
          <w:sz w:val="32"/>
          <w:szCs w:val="32"/>
        </w:rPr>
        <w:t>g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o</w:t>
      </w:r>
      <w:r w:rsidRPr="00056ED1">
        <w:rPr>
          <w:rFonts w:asciiTheme="minorHAnsi" w:eastAsia="Garamond" w:hAnsiTheme="minorHAnsi" w:cstheme="minorHAnsi"/>
          <w:b/>
          <w:spacing w:val="-12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3"/>
          <w:sz w:val="32"/>
          <w:szCs w:val="32"/>
        </w:rPr>
        <w:t>I</w:t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L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,</w:t>
      </w:r>
      <w:r w:rsidRPr="00056ED1">
        <w:rPr>
          <w:rFonts w:asciiTheme="minorHAnsi" w:eastAsia="Garamond" w:hAnsiTheme="minorHAnsi" w:cstheme="minorHAnsi"/>
          <w:b/>
          <w:spacing w:val="-3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606</w:t>
      </w:r>
      <w:r w:rsidRPr="00056ED1">
        <w:rPr>
          <w:rFonts w:asciiTheme="minorHAnsi" w:eastAsia="Garamond" w:hAnsiTheme="minorHAnsi" w:cstheme="minorHAnsi"/>
          <w:b/>
          <w:spacing w:val="2"/>
          <w:w w:val="99"/>
          <w:sz w:val="32"/>
          <w:szCs w:val="32"/>
        </w:rPr>
        <w:t>1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4 (</w:t>
      </w:r>
      <w:r w:rsidRPr="00056ED1">
        <w:rPr>
          <w:rFonts w:asciiTheme="minorHAnsi" w:eastAsia="Garamond" w:hAnsiTheme="minorHAnsi" w:cstheme="minorHAnsi"/>
          <w:b/>
          <w:spacing w:val="-1"/>
          <w:w w:val="99"/>
          <w:sz w:val="32"/>
          <w:szCs w:val="32"/>
        </w:rPr>
        <w:t>7</w:t>
      </w:r>
      <w:r w:rsidRPr="00056ED1">
        <w:rPr>
          <w:rFonts w:asciiTheme="minorHAnsi" w:eastAsia="Garamond" w:hAnsiTheme="minorHAnsi" w:cstheme="minorHAnsi"/>
          <w:b/>
          <w:spacing w:val="1"/>
          <w:w w:val="99"/>
          <w:sz w:val="32"/>
          <w:szCs w:val="32"/>
        </w:rPr>
        <w:t>7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3</w:t>
      </w:r>
      <w:r w:rsidRPr="00056ED1">
        <w:rPr>
          <w:rFonts w:asciiTheme="minorHAnsi" w:eastAsia="Garamond" w:hAnsiTheme="minorHAnsi" w:cstheme="minorHAnsi"/>
          <w:b/>
          <w:spacing w:val="-1"/>
          <w:w w:val="99"/>
          <w:sz w:val="32"/>
          <w:szCs w:val="32"/>
        </w:rPr>
        <w:t>)</w:t>
      </w:r>
      <w:r w:rsidRPr="00056ED1">
        <w:rPr>
          <w:rFonts w:asciiTheme="minorHAnsi" w:eastAsia="Garamond" w:hAnsiTheme="minorHAnsi" w:cstheme="minorHAnsi"/>
          <w:b/>
          <w:spacing w:val="2"/>
          <w:w w:val="99"/>
          <w:sz w:val="32"/>
          <w:szCs w:val="32"/>
        </w:rPr>
        <w:t>-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32</w:t>
      </w:r>
      <w:r w:rsidRPr="00056ED1">
        <w:rPr>
          <w:rFonts w:asciiTheme="minorHAnsi" w:eastAsia="Garamond" w:hAnsiTheme="minorHAnsi" w:cstheme="minorHAnsi"/>
          <w:b/>
          <w:spacing w:val="1"/>
          <w:w w:val="99"/>
          <w:sz w:val="32"/>
          <w:szCs w:val="32"/>
        </w:rPr>
        <w:t>5</w:t>
      </w:r>
      <w:r w:rsidRPr="00056ED1">
        <w:rPr>
          <w:rFonts w:asciiTheme="minorHAnsi" w:eastAsia="Garamond" w:hAnsiTheme="minorHAnsi" w:cstheme="minorHAnsi"/>
          <w:b/>
          <w:spacing w:val="2"/>
          <w:w w:val="99"/>
          <w:sz w:val="32"/>
          <w:szCs w:val="32"/>
        </w:rPr>
        <w:t>-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7431</w:t>
      </w:r>
    </w:p>
    <w:p w14:paraId="6EC7C842" w14:textId="77777777" w:rsidR="009E4B0E" w:rsidRPr="00056ED1" w:rsidRDefault="001C521E" w:rsidP="00056ED1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32"/>
          <w:szCs w:val="32"/>
        </w:rPr>
      </w:pPr>
      <w:r w:rsidRPr="00056ED1">
        <w:rPr>
          <w:rFonts w:asciiTheme="minorHAnsi" w:hAnsiTheme="minorHAnsi" w:cstheme="minorHAnsi"/>
        </w:rPr>
        <w:br w:type="column"/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L</w:t>
      </w:r>
      <w:r w:rsidRPr="00056ED1">
        <w:rPr>
          <w:rFonts w:asciiTheme="minorHAnsi" w:eastAsia="Garamond" w:hAnsiTheme="minorHAnsi" w:cstheme="minorHAnsi"/>
          <w:b/>
          <w:spacing w:val="1"/>
          <w:sz w:val="32"/>
          <w:szCs w:val="32"/>
        </w:rPr>
        <w:t>o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op</w:t>
      </w:r>
      <w:r w:rsidRPr="00056ED1">
        <w:rPr>
          <w:rFonts w:asciiTheme="minorHAnsi" w:eastAsia="Garamond" w:hAnsiTheme="minorHAnsi" w:cstheme="minorHAnsi"/>
          <w:b/>
          <w:spacing w:val="-7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Ca</w:t>
      </w:r>
      <w:r w:rsidRPr="00056ED1">
        <w:rPr>
          <w:rFonts w:asciiTheme="minorHAnsi" w:eastAsia="Garamond" w:hAnsiTheme="minorHAnsi" w:cstheme="minorHAnsi"/>
          <w:b/>
          <w:spacing w:val="2"/>
          <w:w w:val="99"/>
          <w:sz w:val="32"/>
          <w:szCs w:val="32"/>
        </w:rPr>
        <w:t>m</w:t>
      </w:r>
      <w:r w:rsidRPr="00056ED1">
        <w:rPr>
          <w:rFonts w:asciiTheme="minorHAnsi" w:eastAsia="Garamond" w:hAnsiTheme="minorHAnsi" w:cstheme="minorHAnsi"/>
          <w:b/>
          <w:spacing w:val="1"/>
          <w:w w:val="99"/>
          <w:sz w:val="32"/>
          <w:szCs w:val="32"/>
        </w:rPr>
        <w:t>p</w:t>
      </w:r>
      <w:r w:rsidRPr="00056ED1">
        <w:rPr>
          <w:rFonts w:asciiTheme="minorHAnsi" w:eastAsia="Garamond" w:hAnsiTheme="minorHAnsi" w:cstheme="minorHAnsi"/>
          <w:b/>
          <w:spacing w:val="-1"/>
          <w:w w:val="99"/>
          <w:sz w:val="32"/>
          <w:szCs w:val="32"/>
        </w:rPr>
        <w:t>u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s</w:t>
      </w:r>
    </w:p>
    <w:p w14:paraId="015A9001" w14:textId="77777777" w:rsidR="009E4B0E" w:rsidRPr="00056ED1" w:rsidRDefault="001C521E" w:rsidP="00056ED1">
      <w:pPr>
        <w:ind w:left="-44" w:right="1594"/>
        <w:jc w:val="center"/>
        <w:rPr>
          <w:rFonts w:asciiTheme="minorHAnsi" w:eastAsia="Garamond" w:hAnsiTheme="minorHAnsi" w:cstheme="minorHAnsi"/>
          <w:sz w:val="32"/>
          <w:szCs w:val="32"/>
        </w:rPr>
      </w:pPr>
      <w:r w:rsidRPr="00056ED1">
        <w:rPr>
          <w:rFonts w:asciiTheme="minorHAnsi" w:eastAsia="Garamond" w:hAnsiTheme="minorHAnsi" w:cstheme="minorHAnsi"/>
          <w:b/>
          <w:sz w:val="32"/>
          <w:szCs w:val="32"/>
        </w:rPr>
        <w:t>1 E.</w:t>
      </w:r>
      <w:r w:rsidRPr="00056ED1">
        <w:rPr>
          <w:rFonts w:asciiTheme="minorHAnsi" w:eastAsia="Garamond" w:hAnsiTheme="minorHAnsi" w:cstheme="minorHAnsi"/>
          <w:b/>
          <w:spacing w:val="-3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-14"/>
          <w:sz w:val="32"/>
          <w:szCs w:val="32"/>
        </w:rPr>
        <w:t>J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ack</w:t>
      </w:r>
      <w:r w:rsidRPr="00056ED1">
        <w:rPr>
          <w:rFonts w:asciiTheme="minorHAnsi" w:eastAsia="Garamond" w:hAnsiTheme="minorHAnsi" w:cstheme="minorHAnsi"/>
          <w:b/>
          <w:spacing w:val="2"/>
          <w:sz w:val="32"/>
          <w:szCs w:val="32"/>
        </w:rPr>
        <w:t>s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on</w:t>
      </w:r>
      <w:r w:rsidRPr="00056ED1">
        <w:rPr>
          <w:rFonts w:asciiTheme="minorHAnsi" w:eastAsia="Garamond" w:hAnsiTheme="minorHAnsi" w:cstheme="minorHAnsi"/>
          <w:b/>
          <w:spacing w:val="-11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Bl</w:t>
      </w:r>
      <w:r w:rsidRPr="00056ED1">
        <w:rPr>
          <w:rFonts w:asciiTheme="minorHAnsi" w:eastAsia="Garamond" w:hAnsiTheme="minorHAnsi" w:cstheme="minorHAnsi"/>
          <w:b/>
          <w:spacing w:val="-7"/>
          <w:sz w:val="32"/>
          <w:szCs w:val="32"/>
        </w:rPr>
        <w:t>v</w:t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d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,</w:t>
      </w:r>
      <w:r w:rsidRPr="00056ED1">
        <w:rPr>
          <w:rFonts w:asciiTheme="minorHAnsi" w:eastAsia="Garamond" w:hAnsiTheme="minorHAnsi" w:cstheme="minorHAnsi"/>
          <w:b/>
          <w:spacing w:val="-4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S</w:t>
      </w:r>
      <w:r w:rsidRPr="00056ED1">
        <w:rPr>
          <w:rFonts w:asciiTheme="minorHAnsi" w:eastAsia="Garamond" w:hAnsiTheme="minorHAnsi" w:cstheme="minorHAnsi"/>
          <w:b/>
          <w:spacing w:val="1"/>
          <w:sz w:val="32"/>
          <w:szCs w:val="32"/>
        </w:rPr>
        <w:t>u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ite</w:t>
      </w:r>
      <w:r w:rsidRPr="00056ED1">
        <w:rPr>
          <w:rFonts w:asciiTheme="minorHAnsi" w:eastAsia="Garamond" w:hAnsiTheme="minorHAnsi" w:cstheme="minorHAnsi"/>
          <w:b/>
          <w:spacing w:val="-7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9</w:t>
      </w:r>
      <w:r w:rsidRPr="00056ED1">
        <w:rPr>
          <w:rFonts w:asciiTheme="minorHAnsi" w:eastAsia="Garamond" w:hAnsiTheme="minorHAnsi" w:cstheme="minorHAnsi"/>
          <w:b/>
          <w:spacing w:val="1"/>
          <w:w w:val="99"/>
          <w:sz w:val="32"/>
          <w:szCs w:val="32"/>
        </w:rPr>
        <w:t>5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00</w:t>
      </w:r>
    </w:p>
    <w:p w14:paraId="0A532BF1" w14:textId="77777777" w:rsidR="009E4B0E" w:rsidRPr="00056ED1" w:rsidRDefault="001C521E" w:rsidP="00056ED1">
      <w:pPr>
        <w:ind w:left="681" w:right="2319"/>
        <w:jc w:val="center"/>
        <w:rPr>
          <w:rFonts w:asciiTheme="minorHAnsi" w:eastAsia="Garamond" w:hAnsiTheme="minorHAnsi" w:cstheme="minorHAnsi"/>
          <w:sz w:val="32"/>
          <w:szCs w:val="32"/>
        </w:rPr>
      </w:pPr>
      <w:r w:rsidRPr="00056ED1">
        <w:rPr>
          <w:rFonts w:asciiTheme="minorHAnsi" w:eastAsia="Garamond" w:hAnsiTheme="minorHAnsi" w:cstheme="minorHAnsi"/>
          <w:b/>
          <w:sz w:val="32"/>
          <w:szCs w:val="32"/>
        </w:rPr>
        <w:t>C</w:t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h</w:t>
      </w:r>
      <w:r w:rsidRPr="00056ED1">
        <w:rPr>
          <w:rFonts w:asciiTheme="minorHAnsi" w:eastAsia="Garamond" w:hAnsiTheme="minorHAnsi" w:cstheme="minorHAnsi"/>
          <w:b/>
          <w:spacing w:val="1"/>
          <w:sz w:val="32"/>
          <w:szCs w:val="32"/>
        </w:rPr>
        <w:t>i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c</w:t>
      </w:r>
      <w:r w:rsidRPr="00056ED1">
        <w:rPr>
          <w:rFonts w:asciiTheme="minorHAnsi" w:eastAsia="Garamond" w:hAnsiTheme="minorHAnsi" w:cstheme="minorHAnsi"/>
          <w:b/>
          <w:spacing w:val="4"/>
          <w:sz w:val="32"/>
          <w:szCs w:val="32"/>
        </w:rPr>
        <w:t>a</w:t>
      </w:r>
      <w:r w:rsidRPr="00056ED1">
        <w:rPr>
          <w:rFonts w:asciiTheme="minorHAnsi" w:eastAsia="Garamond" w:hAnsiTheme="minorHAnsi" w:cstheme="minorHAnsi"/>
          <w:b/>
          <w:spacing w:val="2"/>
          <w:sz w:val="32"/>
          <w:szCs w:val="32"/>
        </w:rPr>
        <w:t>g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o</w:t>
      </w:r>
      <w:r w:rsidRPr="00056ED1">
        <w:rPr>
          <w:rFonts w:asciiTheme="minorHAnsi" w:eastAsia="Garamond" w:hAnsiTheme="minorHAnsi" w:cstheme="minorHAnsi"/>
          <w:b/>
          <w:spacing w:val="-12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spacing w:val="3"/>
          <w:sz w:val="32"/>
          <w:szCs w:val="32"/>
        </w:rPr>
        <w:t>I</w:t>
      </w:r>
      <w:r w:rsidRPr="00056ED1">
        <w:rPr>
          <w:rFonts w:asciiTheme="minorHAnsi" w:eastAsia="Garamond" w:hAnsiTheme="minorHAnsi" w:cstheme="minorHAnsi"/>
          <w:b/>
          <w:spacing w:val="-1"/>
          <w:sz w:val="32"/>
          <w:szCs w:val="32"/>
        </w:rPr>
        <w:t>L</w:t>
      </w:r>
      <w:r w:rsidRPr="00056ED1">
        <w:rPr>
          <w:rFonts w:asciiTheme="minorHAnsi" w:eastAsia="Garamond" w:hAnsiTheme="minorHAnsi" w:cstheme="minorHAnsi"/>
          <w:b/>
          <w:sz w:val="32"/>
          <w:szCs w:val="32"/>
        </w:rPr>
        <w:t>,</w:t>
      </w:r>
      <w:r w:rsidRPr="00056ED1">
        <w:rPr>
          <w:rFonts w:asciiTheme="minorHAnsi" w:eastAsia="Garamond" w:hAnsiTheme="minorHAnsi" w:cstheme="minorHAnsi"/>
          <w:b/>
          <w:spacing w:val="-3"/>
          <w:sz w:val="32"/>
          <w:szCs w:val="32"/>
        </w:rPr>
        <w:t xml:space="preserve"> 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60</w:t>
      </w:r>
      <w:r w:rsidRPr="00056ED1">
        <w:rPr>
          <w:rFonts w:asciiTheme="minorHAnsi" w:eastAsia="Garamond" w:hAnsiTheme="minorHAnsi" w:cstheme="minorHAnsi"/>
          <w:b/>
          <w:spacing w:val="2"/>
          <w:w w:val="99"/>
          <w:sz w:val="32"/>
          <w:szCs w:val="32"/>
        </w:rPr>
        <w:t>6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04 (</w:t>
      </w:r>
      <w:r w:rsidRPr="00056ED1">
        <w:rPr>
          <w:rFonts w:asciiTheme="minorHAnsi" w:eastAsia="Garamond" w:hAnsiTheme="minorHAnsi" w:cstheme="minorHAnsi"/>
          <w:b/>
          <w:spacing w:val="-1"/>
          <w:w w:val="99"/>
          <w:sz w:val="32"/>
          <w:szCs w:val="32"/>
        </w:rPr>
        <w:t>3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12</w:t>
      </w:r>
      <w:r w:rsidRPr="00056ED1">
        <w:rPr>
          <w:rFonts w:asciiTheme="minorHAnsi" w:eastAsia="Garamond" w:hAnsiTheme="minorHAnsi" w:cstheme="minorHAnsi"/>
          <w:b/>
          <w:spacing w:val="2"/>
          <w:w w:val="99"/>
          <w:sz w:val="32"/>
          <w:szCs w:val="32"/>
        </w:rPr>
        <w:t>)</w:t>
      </w:r>
      <w:r w:rsidRPr="00056ED1">
        <w:rPr>
          <w:rFonts w:asciiTheme="minorHAnsi" w:eastAsia="Garamond" w:hAnsiTheme="minorHAnsi" w:cstheme="minorHAnsi"/>
          <w:b/>
          <w:spacing w:val="-1"/>
          <w:w w:val="99"/>
          <w:sz w:val="32"/>
          <w:szCs w:val="32"/>
        </w:rPr>
        <w:t>-</w:t>
      </w:r>
      <w:r w:rsidRPr="00056ED1">
        <w:rPr>
          <w:rFonts w:asciiTheme="minorHAnsi" w:eastAsia="Garamond" w:hAnsiTheme="minorHAnsi" w:cstheme="minorHAnsi"/>
          <w:b/>
          <w:spacing w:val="1"/>
          <w:w w:val="99"/>
          <w:sz w:val="32"/>
          <w:szCs w:val="32"/>
        </w:rPr>
        <w:t>3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6</w:t>
      </w:r>
      <w:r w:rsidRPr="00056ED1">
        <w:rPr>
          <w:rFonts w:asciiTheme="minorHAnsi" w:eastAsia="Garamond" w:hAnsiTheme="minorHAnsi" w:cstheme="minorHAnsi"/>
          <w:b/>
          <w:spacing w:val="1"/>
          <w:w w:val="99"/>
          <w:sz w:val="32"/>
          <w:szCs w:val="32"/>
        </w:rPr>
        <w:t>2</w:t>
      </w:r>
      <w:r w:rsidRPr="00056ED1">
        <w:rPr>
          <w:rFonts w:asciiTheme="minorHAnsi" w:eastAsia="Garamond" w:hAnsiTheme="minorHAnsi" w:cstheme="minorHAnsi"/>
          <w:b/>
          <w:spacing w:val="-1"/>
          <w:w w:val="99"/>
          <w:sz w:val="32"/>
          <w:szCs w:val="32"/>
        </w:rPr>
        <w:t>-</w:t>
      </w:r>
      <w:r w:rsidRPr="00056ED1">
        <w:rPr>
          <w:rFonts w:asciiTheme="minorHAnsi" w:eastAsia="Garamond" w:hAnsiTheme="minorHAnsi" w:cstheme="minorHAnsi"/>
          <w:b/>
          <w:spacing w:val="1"/>
          <w:w w:val="99"/>
          <w:sz w:val="32"/>
          <w:szCs w:val="32"/>
        </w:rPr>
        <w:t>8</w:t>
      </w:r>
      <w:r w:rsidRPr="00056ED1">
        <w:rPr>
          <w:rFonts w:asciiTheme="minorHAnsi" w:eastAsia="Garamond" w:hAnsiTheme="minorHAnsi" w:cstheme="minorHAnsi"/>
          <w:b/>
          <w:w w:val="99"/>
          <w:sz w:val="32"/>
          <w:szCs w:val="32"/>
        </w:rPr>
        <w:t>437</w:t>
      </w:r>
    </w:p>
    <w:sectPr w:rsidR="009E4B0E" w:rsidRPr="00056ED1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BB2E" w14:textId="77777777" w:rsidR="001C521E" w:rsidRDefault="001C521E">
      <w:r>
        <w:separator/>
      </w:r>
    </w:p>
  </w:endnote>
  <w:endnote w:type="continuationSeparator" w:id="0">
    <w:p w14:paraId="10F4611B" w14:textId="77777777" w:rsidR="001C521E" w:rsidRDefault="001C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13040" w14:textId="77777777" w:rsidR="009E4B0E" w:rsidRDefault="001C521E">
    <w:pPr>
      <w:spacing w:line="200" w:lineRule="exact"/>
    </w:pPr>
    <w:r>
      <w:pict w14:anchorId="5B50ED9E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10B988A7" w14:textId="77777777" w:rsidR="009E4B0E" w:rsidRDefault="001C521E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EC48" w14:textId="77777777" w:rsidR="009E4B0E" w:rsidRDefault="009E4B0E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5769" w14:textId="77777777" w:rsidR="009E4B0E" w:rsidRDefault="009E4B0E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E7E70" w14:textId="77777777" w:rsidR="009E4B0E" w:rsidRDefault="001C521E">
    <w:pPr>
      <w:spacing w:line="200" w:lineRule="exact"/>
    </w:pPr>
    <w:r>
      <w:pict w14:anchorId="4AB89FF0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258AAAB3" w14:textId="77777777" w:rsidR="009E4B0E" w:rsidRDefault="001C521E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CEC1" w14:textId="77777777" w:rsidR="009E4B0E" w:rsidRDefault="001C521E">
    <w:pPr>
      <w:spacing w:line="120" w:lineRule="exact"/>
      <w:rPr>
        <w:sz w:val="13"/>
        <w:szCs w:val="13"/>
      </w:rPr>
    </w:pPr>
    <w:r>
      <w:pict w14:anchorId="64D20DD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354EFDCD" w14:textId="77777777" w:rsidR="009E4B0E" w:rsidRDefault="001C521E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259D" w14:textId="77777777" w:rsidR="009E4B0E" w:rsidRDefault="001C521E">
    <w:pPr>
      <w:spacing w:line="120" w:lineRule="exact"/>
      <w:rPr>
        <w:sz w:val="13"/>
        <w:szCs w:val="13"/>
      </w:rPr>
    </w:pPr>
    <w:r>
      <w:pict w14:anchorId="696A3D9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5FA30687" w14:textId="77777777" w:rsidR="009E4B0E" w:rsidRDefault="001C521E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4EFE" w14:textId="77777777" w:rsidR="009E4B0E" w:rsidRDefault="001C521E">
    <w:pPr>
      <w:spacing w:line="200" w:lineRule="exact"/>
    </w:pPr>
    <w:r>
      <w:pict w14:anchorId="2BC971B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4D47D660" w14:textId="77777777" w:rsidR="009E4B0E" w:rsidRDefault="001C521E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75160" w14:textId="77777777" w:rsidR="001C521E" w:rsidRDefault="001C521E">
      <w:r>
        <w:separator/>
      </w:r>
    </w:p>
  </w:footnote>
  <w:footnote w:type="continuationSeparator" w:id="0">
    <w:p w14:paraId="1F25D1B6" w14:textId="77777777" w:rsidR="001C521E" w:rsidRDefault="001C5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BD8DA" w14:textId="77777777" w:rsidR="009E4B0E" w:rsidRDefault="001C521E">
    <w:pPr>
      <w:spacing w:line="200" w:lineRule="exact"/>
    </w:pPr>
    <w:r>
      <w:pict w14:anchorId="27DC965A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5480BE34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09A3E1CB" w14:textId="77777777" w:rsidR="009E4B0E" w:rsidRDefault="001C521E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CB7BF" w14:textId="77777777" w:rsidR="009E4B0E" w:rsidRDefault="001C521E">
    <w:pPr>
      <w:spacing w:line="200" w:lineRule="exact"/>
    </w:pPr>
    <w:r>
      <w:pict w14:anchorId="6A0DC3FA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2D244E0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4D19D447" w14:textId="77777777" w:rsidR="009E4B0E" w:rsidRDefault="001C521E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810E" w14:textId="77777777" w:rsidR="009E4B0E" w:rsidRDefault="009E4B0E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435D5" w14:textId="77777777" w:rsidR="009E4B0E" w:rsidRDefault="009E4B0E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19DD" w14:textId="77777777" w:rsidR="009E4B0E" w:rsidRDefault="009E4B0E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FE63" w14:textId="77777777" w:rsidR="009E4B0E" w:rsidRDefault="009E4B0E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B1BB6"/>
    <w:multiLevelType w:val="multilevel"/>
    <w:tmpl w:val="ABF8BA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B0E"/>
    <w:rsid w:val="00056ED1"/>
    <w:rsid w:val="001C521E"/>
    <w:rsid w:val="009E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FA50C33"/>
  <w15:docId w15:val="{A23C6CD3-11B2-4723-B170-B5ACEC0B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4846</Words>
  <Characters>27625</Characters>
  <Application>Microsoft Office Word</Application>
  <DocSecurity>0</DocSecurity>
  <Lines>230</Lines>
  <Paragraphs>64</Paragraphs>
  <ScaleCrop>false</ScaleCrop>
  <Company/>
  <LinksUpToDate>false</LinksUpToDate>
  <CharactersWithSpaces>32407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2021-07-02T12:15:00Z</dcterms:created>
  <dcterms:modified xsi:type="dcterms:W3CDTF">2021-07-02T12:16:00Z</dcterms:modified>
</cp:coreProperties>
</file>